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4BE65" w14:textId="77777777" w:rsidR="005B64B7" w:rsidRDefault="005B64B7" w:rsidP="009C22B6">
      <w:pPr>
        <w:overflowPunct/>
        <w:autoSpaceDE/>
        <w:autoSpaceDN/>
        <w:adjustRightInd/>
        <w:ind w:left="6379" w:right="-286"/>
        <w:rPr>
          <w:rFonts w:ascii="Times New Roman" w:hAnsi="Times New Roman"/>
          <w:sz w:val="26"/>
          <w:szCs w:val="26"/>
          <w:lang w:val="uk-UA"/>
        </w:rPr>
      </w:pPr>
    </w:p>
    <w:p w14:paraId="6848D233" w14:textId="77777777" w:rsidR="005B64B7" w:rsidRDefault="005B64B7" w:rsidP="009C22B6">
      <w:pPr>
        <w:overflowPunct/>
        <w:autoSpaceDE/>
        <w:autoSpaceDN/>
        <w:adjustRightInd/>
        <w:ind w:left="6379" w:right="-286"/>
        <w:rPr>
          <w:rFonts w:ascii="Times New Roman" w:hAnsi="Times New Roman"/>
          <w:sz w:val="26"/>
          <w:szCs w:val="26"/>
          <w:lang w:val="uk-UA"/>
        </w:rPr>
      </w:pPr>
    </w:p>
    <w:p w14:paraId="4CB4E07F" w14:textId="77777777" w:rsidR="00B35031" w:rsidRDefault="00B35031" w:rsidP="005B64B7">
      <w:pPr>
        <w:overflowPunct/>
        <w:autoSpaceDE/>
        <w:autoSpaceDN/>
        <w:adjustRightInd/>
        <w:ind w:left="2148"/>
        <w:rPr>
          <w:rFonts w:ascii="Times New Roman" w:hAnsi="Times New Roman"/>
          <w:b/>
          <w:sz w:val="32"/>
          <w:szCs w:val="32"/>
          <w:lang w:val="ru-RU" w:eastAsia="en-US"/>
        </w:rPr>
      </w:pPr>
    </w:p>
    <w:p w14:paraId="52153490" w14:textId="77777777" w:rsidR="005B64B7" w:rsidRPr="00DD3927" w:rsidRDefault="005B64B7" w:rsidP="005B64B7">
      <w:pPr>
        <w:overflowPunct/>
        <w:autoSpaceDE/>
        <w:autoSpaceDN/>
        <w:adjustRightInd/>
        <w:ind w:left="2148"/>
        <w:rPr>
          <w:rFonts w:ascii="Times New Roman" w:hAnsi="Times New Roman"/>
          <w:b/>
          <w:sz w:val="32"/>
          <w:szCs w:val="32"/>
          <w:lang w:val="uk-UA" w:eastAsia="en-US"/>
        </w:rPr>
      </w:pPr>
      <w:r>
        <w:rPr>
          <w:rFonts w:ascii="Times New Roman" w:hAnsi="Times New Roman"/>
          <w:b/>
          <w:sz w:val="32"/>
          <w:szCs w:val="32"/>
          <w:lang w:val="ru-RU" w:eastAsia="en-US"/>
        </w:rPr>
        <w:t xml:space="preserve">     </w:t>
      </w:r>
      <w:r w:rsidRPr="00DD3927">
        <w:rPr>
          <w:rFonts w:ascii="Times New Roman" w:hAnsi="Times New Roman"/>
          <w:b/>
          <w:sz w:val="32"/>
          <w:szCs w:val="32"/>
          <w:lang w:val="ru-RU" w:eastAsia="en-US"/>
        </w:rPr>
        <w:t xml:space="preserve">ОБУХІВСЬКА МІСЬКА </w:t>
      </w:r>
      <w:r w:rsidRPr="00DD3927">
        <w:rPr>
          <w:rFonts w:ascii="Times New Roman" w:hAnsi="Times New Roman"/>
          <w:b/>
          <w:sz w:val="32"/>
          <w:szCs w:val="32"/>
          <w:lang w:val="uk-UA" w:eastAsia="en-US"/>
        </w:rPr>
        <w:t>РАДА                  проект</w:t>
      </w:r>
    </w:p>
    <w:p w14:paraId="128E5CA5" w14:textId="77777777" w:rsidR="005B64B7" w:rsidRPr="00DD3927" w:rsidRDefault="005B64B7" w:rsidP="005B64B7">
      <w:pPr>
        <w:overflowPunct/>
        <w:autoSpaceDE/>
        <w:autoSpaceDN/>
        <w:adjustRightInd/>
        <w:jc w:val="center"/>
        <w:rPr>
          <w:rFonts w:ascii="Times New Roman" w:hAnsi="Times New Roman"/>
          <w:b/>
          <w:sz w:val="32"/>
          <w:szCs w:val="32"/>
          <w:lang w:val="uk-UA"/>
        </w:rPr>
      </w:pPr>
      <w:r w:rsidRPr="00DD3927">
        <w:rPr>
          <w:rFonts w:ascii="Times New Roman" w:hAnsi="Times New Roman"/>
          <w:b/>
          <w:sz w:val="32"/>
          <w:szCs w:val="32"/>
          <w:lang w:val="uk-UA"/>
        </w:rPr>
        <w:t>КИЇВСЬКОЇ ОБЛАСТІ</w:t>
      </w:r>
    </w:p>
    <w:p w14:paraId="7A84E1BB" w14:textId="77777777" w:rsidR="005B64B7" w:rsidRPr="00DD3927" w:rsidRDefault="00330736" w:rsidP="00B665F9">
      <w:pPr>
        <w:keepNext/>
        <w:pBdr>
          <w:bottom w:val="single" w:sz="12" w:space="1" w:color="auto"/>
        </w:pBdr>
        <w:tabs>
          <w:tab w:val="left" w:pos="708"/>
          <w:tab w:val="left" w:pos="851"/>
          <w:tab w:val="left" w:pos="1416"/>
          <w:tab w:val="left" w:pos="2124"/>
          <w:tab w:val="left" w:pos="2832"/>
          <w:tab w:val="left" w:pos="3540"/>
          <w:tab w:val="left" w:pos="4248"/>
          <w:tab w:val="left" w:pos="4956"/>
          <w:tab w:val="left" w:pos="5664"/>
          <w:tab w:val="left" w:pos="6948"/>
        </w:tabs>
        <w:overflowPunct/>
        <w:autoSpaceDE/>
        <w:autoSpaceDN/>
        <w:adjustRightInd/>
        <w:ind w:left="5812" w:hanging="5528"/>
        <w:outlineLvl w:val="1"/>
        <w:rPr>
          <w:rFonts w:ascii="Times New Roman" w:hAnsi="Times New Roman"/>
          <w:b/>
          <w:sz w:val="4"/>
          <w:szCs w:val="28"/>
          <w:lang w:val="uk-UA"/>
        </w:rPr>
      </w:pPr>
      <w:r>
        <w:rPr>
          <w:rFonts w:ascii="Times New Roman" w:hAnsi="Times New Roman"/>
          <w:b/>
          <w:sz w:val="4"/>
          <w:szCs w:val="28"/>
          <w:lang w:val="uk-UA"/>
        </w:rPr>
        <w:t xml:space="preserve">  </w:t>
      </w:r>
    </w:p>
    <w:p w14:paraId="56D4C130" w14:textId="540F767C" w:rsidR="005B64B7" w:rsidRPr="00DD3927" w:rsidRDefault="00B8099B" w:rsidP="00330736">
      <w:pPr>
        <w:overflowPunct/>
        <w:autoSpaceDE/>
        <w:autoSpaceDN/>
        <w:adjustRightInd/>
        <w:ind w:left="284"/>
        <w:jc w:val="center"/>
        <w:rPr>
          <w:rFonts w:ascii="Times New Roman" w:hAnsi="Times New Roman"/>
          <w:b/>
          <w:sz w:val="22"/>
          <w:szCs w:val="22"/>
          <w:lang w:val="uk-UA"/>
        </w:rPr>
      </w:pPr>
      <w:r>
        <w:rPr>
          <w:rFonts w:ascii="Times New Roman" w:hAnsi="Times New Roman"/>
          <w:b/>
          <w:bCs/>
          <w:sz w:val="22"/>
          <w:szCs w:val="22"/>
          <w:lang w:val="uk-UA"/>
        </w:rPr>
        <w:t>ВІСІМДЕСЯТ ЧЕТВЕРТА</w:t>
      </w:r>
      <w:r w:rsidR="006455E8">
        <w:rPr>
          <w:rFonts w:ascii="Times New Roman" w:hAnsi="Times New Roman"/>
          <w:b/>
          <w:bCs/>
          <w:sz w:val="22"/>
          <w:szCs w:val="22"/>
          <w:lang w:val="uk-UA"/>
        </w:rPr>
        <w:t xml:space="preserve"> </w:t>
      </w:r>
      <w:r w:rsidR="005B64B7" w:rsidRPr="00DD3927">
        <w:rPr>
          <w:rFonts w:ascii="Times New Roman" w:hAnsi="Times New Roman"/>
          <w:b/>
          <w:bCs/>
          <w:sz w:val="22"/>
          <w:szCs w:val="22"/>
          <w:lang w:val="uk-UA"/>
        </w:rPr>
        <w:t>СЕСІЯ ВОСЬМОГО</w:t>
      </w:r>
      <w:r w:rsidR="005B64B7" w:rsidRPr="00DD3927">
        <w:rPr>
          <w:rFonts w:ascii="Times New Roman" w:hAnsi="Times New Roman"/>
          <w:b/>
          <w:sz w:val="22"/>
          <w:szCs w:val="22"/>
          <w:lang w:val="uk-UA"/>
        </w:rPr>
        <w:t xml:space="preserve"> СКЛИКАННЯ</w:t>
      </w:r>
    </w:p>
    <w:p w14:paraId="3B042AD3" w14:textId="77777777" w:rsidR="005B64B7" w:rsidRPr="00DD3927" w:rsidRDefault="005B64B7" w:rsidP="00330736">
      <w:pPr>
        <w:keepNext/>
        <w:overflowPunct/>
        <w:autoSpaceDE/>
        <w:autoSpaceDN/>
        <w:adjustRightInd/>
        <w:spacing w:before="240" w:after="60"/>
        <w:ind w:left="284"/>
        <w:jc w:val="center"/>
        <w:outlineLvl w:val="0"/>
        <w:rPr>
          <w:rFonts w:ascii="Times New Roman" w:hAnsi="Times New Roman"/>
          <w:b/>
          <w:bCs/>
          <w:kern w:val="32"/>
          <w:sz w:val="32"/>
          <w:szCs w:val="32"/>
          <w:lang w:val="uk-UA"/>
        </w:rPr>
      </w:pPr>
      <w:r w:rsidRPr="00DD3927">
        <w:rPr>
          <w:rFonts w:ascii="Times New Roman" w:hAnsi="Times New Roman"/>
          <w:b/>
          <w:bCs/>
          <w:kern w:val="32"/>
          <w:sz w:val="32"/>
          <w:szCs w:val="32"/>
          <w:lang w:val="uk-UA"/>
        </w:rPr>
        <w:t>Р  І  Ш  Е  Н  Н  Я</w:t>
      </w:r>
    </w:p>
    <w:p w14:paraId="29EBB912" w14:textId="5D32CAB7" w:rsidR="005B64B7" w:rsidRPr="00DD3927" w:rsidRDefault="00C60F5D" w:rsidP="0033073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autoSpaceDE/>
        <w:autoSpaceDN/>
        <w:adjustRightInd/>
        <w:spacing w:before="240" w:after="60"/>
        <w:ind w:left="284" w:right="-284"/>
        <w:outlineLvl w:val="0"/>
        <w:rPr>
          <w:rFonts w:ascii="Times New Roman" w:hAnsi="Times New Roman"/>
          <w:b/>
          <w:bCs/>
          <w:kern w:val="32"/>
          <w:szCs w:val="24"/>
          <w:lang w:val="uk-UA"/>
        </w:rPr>
      </w:pPr>
      <w:r>
        <w:rPr>
          <w:rFonts w:ascii="Times New Roman" w:hAnsi="Times New Roman"/>
          <w:b/>
          <w:bCs/>
          <w:kern w:val="32"/>
          <w:szCs w:val="24"/>
          <w:lang w:val="uk-UA"/>
        </w:rPr>
        <w:t>___ _________ 2025</w:t>
      </w:r>
      <w:r w:rsidR="005B64B7">
        <w:rPr>
          <w:rFonts w:ascii="Times New Roman" w:hAnsi="Times New Roman"/>
          <w:b/>
          <w:bCs/>
          <w:kern w:val="32"/>
          <w:szCs w:val="24"/>
          <w:lang w:val="uk-UA"/>
        </w:rPr>
        <w:t xml:space="preserve"> р. </w:t>
      </w:r>
      <w:r w:rsidR="005B64B7">
        <w:rPr>
          <w:rFonts w:ascii="Times New Roman" w:hAnsi="Times New Roman"/>
          <w:b/>
          <w:bCs/>
          <w:kern w:val="32"/>
          <w:szCs w:val="24"/>
          <w:lang w:val="uk-UA"/>
        </w:rPr>
        <w:tab/>
      </w:r>
      <w:r w:rsidR="005B64B7">
        <w:rPr>
          <w:rFonts w:ascii="Times New Roman" w:hAnsi="Times New Roman"/>
          <w:b/>
          <w:bCs/>
          <w:kern w:val="32"/>
          <w:szCs w:val="24"/>
          <w:lang w:val="uk-UA"/>
        </w:rPr>
        <w:tab/>
      </w:r>
      <w:r w:rsidR="005B64B7">
        <w:rPr>
          <w:rFonts w:ascii="Times New Roman" w:hAnsi="Times New Roman"/>
          <w:b/>
          <w:bCs/>
          <w:kern w:val="32"/>
          <w:szCs w:val="24"/>
          <w:lang w:val="uk-UA"/>
        </w:rPr>
        <w:tab/>
      </w:r>
      <w:r w:rsidR="005B64B7" w:rsidRPr="00DD3927">
        <w:rPr>
          <w:rFonts w:ascii="Times New Roman" w:hAnsi="Times New Roman"/>
          <w:b/>
          <w:bCs/>
          <w:kern w:val="32"/>
          <w:szCs w:val="24"/>
          <w:lang w:val="uk-UA"/>
        </w:rPr>
        <w:tab/>
        <w:t xml:space="preserve">           </w:t>
      </w:r>
      <w:r w:rsidR="005B64B7" w:rsidRPr="00DD3927">
        <w:rPr>
          <w:rFonts w:ascii="Times New Roman" w:hAnsi="Times New Roman"/>
          <w:b/>
          <w:bCs/>
          <w:kern w:val="32"/>
          <w:szCs w:val="24"/>
          <w:lang w:val="uk-UA"/>
        </w:rPr>
        <w:tab/>
        <w:t xml:space="preserve">          №_____</w:t>
      </w:r>
      <w:r>
        <w:rPr>
          <w:rFonts w:ascii="Times New Roman" w:hAnsi="Times New Roman"/>
          <w:b/>
          <w:bCs/>
          <w:kern w:val="32"/>
          <w:szCs w:val="24"/>
          <w:lang w:val="uk-UA"/>
        </w:rPr>
        <w:t>-</w:t>
      </w:r>
      <w:r w:rsidR="00B8099B">
        <w:rPr>
          <w:rFonts w:ascii="Times New Roman" w:hAnsi="Times New Roman"/>
          <w:b/>
          <w:bCs/>
          <w:kern w:val="32"/>
          <w:szCs w:val="24"/>
          <w:lang w:val="uk-UA"/>
        </w:rPr>
        <w:t>84</w:t>
      </w:r>
      <w:r w:rsidR="005B64B7">
        <w:rPr>
          <w:rFonts w:ascii="Times New Roman" w:hAnsi="Times New Roman"/>
          <w:b/>
          <w:bCs/>
          <w:kern w:val="32"/>
          <w:szCs w:val="24"/>
          <w:lang w:val="uk-UA"/>
        </w:rPr>
        <w:t xml:space="preserve"> </w:t>
      </w:r>
      <w:r w:rsidR="005B64B7" w:rsidRPr="00DD3927">
        <w:rPr>
          <w:rFonts w:ascii="Times New Roman" w:hAnsi="Times New Roman"/>
          <w:b/>
          <w:bCs/>
          <w:kern w:val="32"/>
          <w:szCs w:val="24"/>
          <w:lang w:val="uk-UA"/>
        </w:rPr>
        <w:t xml:space="preserve">- </w:t>
      </w:r>
      <w:r w:rsidR="005B64B7" w:rsidRPr="00DD3927">
        <w:rPr>
          <w:rFonts w:ascii="Times New Roman" w:hAnsi="Times New Roman"/>
          <w:b/>
          <w:bCs/>
          <w:kern w:val="32"/>
          <w:szCs w:val="24"/>
          <w:lang w:val="en-US"/>
        </w:rPr>
        <w:t>V</w:t>
      </w:r>
      <w:r w:rsidR="005B64B7" w:rsidRPr="00DD3927">
        <w:rPr>
          <w:rFonts w:ascii="Times New Roman" w:hAnsi="Times New Roman"/>
          <w:b/>
          <w:bCs/>
          <w:kern w:val="32"/>
          <w:szCs w:val="24"/>
          <w:lang w:val="uk-UA"/>
        </w:rPr>
        <w:t>ІІІ</w:t>
      </w:r>
    </w:p>
    <w:p w14:paraId="5327A7E7" w14:textId="77777777" w:rsidR="005B64B7" w:rsidRPr="00DD3927" w:rsidRDefault="005B64B7" w:rsidP="005B64B7">
      <w:pPr>
        <w:overflowPunct/>
        <w:autoSpaceDE/>
        <w:autoSpaceDN/>
        <w:adjustRightInd/>
        <w:ind w:left="284"/>
        <w:rPr>
          <w:rFonts w:ascii="Times New Roman" w:hAnsi="Times New Roman"/>
          <w:sz w:val="26"/>
          <w:szCs w:val="26"/>
          <w:lang w:val="uk-UA"/>
        </w:rPr>
      </w:pPr>
    </w:p>
    <w:p w14:paraId="336123E2" w14:textId="177FD3DD" w:rsidR="00C60F5D" w:rsidRPr="0060010C" w:rsidRDefault="00C60F5D" w:rsidP="00277C14">
      <w:pPr>
        <w:overflowPunct/>
        <w:autoSpaceDE/>
        <w:adjustRightInd/>
        <w:ind w:left="284" w:right="-286"/>
        <w:jc w:val="both"/>
        <w:rPr>
          <w:rFonts w:ascii="Times New Roman" w:hAnsi="Times New Roman"/>
          <w:iCs/>
          <w:szCs w:val="28"/>
          <w:lang w:val="uk-UA"/>
        </w:rPr>
      </w:pPr>
      <w:r w:rsidRPr="0060010C">
        <w:rPr>
          <w:rFonts w:ascii="Times New Roman" w:hAnsi="Times New Roman"/>
          <w:szCs w:val="28"/>
          <w:lang w:val="uk-UA"/>
        </w:rPr>
        <w:t>Про внесення змін до</w:t>
      </w:r>
      <w:r w:rsidR="005D422A">
        <w:rPr>
          <w:rFonts w:ascii="Times New Roman" w:hAnsi="Times New Roman"/>
          <w:szCs w:val="28"/>
          <w:lang w:val="uk-UA"/>
        </w:rPr>
        <w:t xml:space="preserve"> кошторису</w:t>
      </w:r>
      <w:r w:rsidRPr="0060010C">
        <w:rPr>
          <w:rFonts w:ascii="Times New Roman" w:hAnsi="Times New Roman"/>
          <w:szCs w:val="28"/>
          <w:lang w:val="uk-UA"/>
        </w:rPr>
        <w:t xml:space="preserve"> міської цільової Програми розвитку молодіжної політики, фізичної культури і спорту</w:t>
      </w:r>
      <w:r w:rsidRPr="0060010C">
        <w:rPr>
          <w:rFonts w:ascii="Times New Roman" w:hAnsi="Times New Roman"/>
          <w:iCs/>
          <w:szCs w:val="28"/>
          <w:lang w:val="uk-UA"/>
        </w:rPr>
        <w:t xml:space="preserve"> </w:t>
      </w:r>
      <w:r w:rsidRPr="0060010C">
        <w:rPr>
          <w:rFonts w:ascii="Times New Roman" w:hAnsi="Times New Roman"/>
          <w:szCs w:val="28"/>
          <w:lang w:val="uk-UA"/>
        </w:rPr>
        <w:t>на території Обухівської міської територіальної г</w:t>
      </w:r>
      <w:r w:rsidR="0091494F" w:rsidRPr="0060010C">
        <w:rPr>
          <w:rFonts w:ascii="Times New Roman" w:hAnsi="Times New Roman"/>
          <w:szCs w:val="28"/>
          <w:lang w:val="uk-UA"/>
        </w:rPr>
        <w:t>ромади на 2021-2025 роки на 2025</w:t>
      </w:r>
      <w:r w:rsidRPr="0060010C">
        <w:rPr>
          <w:rFonts w:ascii="Times New Roman" w:hAnsi="Times New Roman"/>
          <w:szCs w:val="28"/>
          <w:lang w:val="uk-UA"/>
        </w:rPr>
        <w:t xml:space="preserve"> рік</w:t>
      </w:r>
    </w:p>
    <w:p w14:paraId="30AA5C36" w14:textId="77777777" w:rsidR="00C60F5D" w:rsidRPr="0060010C" w:rsidRDefault="00C60F5D" w:rsidP="00277C14">
      <w:pPr>
        <w:overflowPunct/>
        <w:autoSpaceDE/>
        <w:adjustRightInd/>
        <w:ind w:left="284" w:right="-286"/>
        <w:rPr>
          <w:rFonts w:ascii="Times New Roman" w:hAnsi="Times New Roman"/>
          <w:szCs w:val="28"/>
          <w:lang w:val="uk-UA"/>
        </w:rPr>
      </w:pPr>
    </w:p>
    <w:p w14:paraId="12A0458F" w14:textId="77777777" w:rsidR="00C60F5D" w:rsidRPr="0060010C" w:rsidRDefault="00C60F5D" w:rsidP="00277C14">
      <w:pPr>
        <w:overflowPunct/>
        <w:autoSpaceDE/>
        <w:adjustRightInd/>
        <w:spacing w:after="120"/>
        <w:ind w:left="284" w:right="-286" w:firstLine="567"/>
        <w:jc w:val="both"/>
        <w:rPr>
          <w:rFonts w:ascii="Times New Roman" w:eastAsiaTheme="minorEastAsia" w:hAnsi="Times New Roman"/>
          <w:bCs/>
          <w:szCs w:val="28"/>
          <w:lang w:val="uk-UA"/>
        </w:rPr>
      </w:pPr>
      <w:r w:rsidRPr="0060010C">
        <w:rPr>
          <w:rFonts w:ascii="Times New Roman" w:hAnsi="Times New Roman"/>
          <w:szCs w:val="28"/>
          <w:lang w:val="uk-UA"/>
        </w:rPr>
        <w:t xml:space="preserve">Відповідно до </w:t>
      </w:r>
      <w:r w:rsidRPr="0060010C">
        <w:rPr>
          <w:rFonts w:ascii="Times New Roman" w:eastAsiaTheme="minorEastAsia" w:hAnsi="Times New Roman"/>
          <w:bCs/>
          <w:szCs w:val="28"/>
          <w:lang w:val="uk-UA"/>
        </w:rPr>
        <w:t>підпункту 22 частини першої статті 26,</w:t>
      </w:r>
      <w:r w:rsidRPr="0060010C">
        <w:rPr>
          <w:rFonts w:ascii="Times New Roman" w:hAnsi="Times New Roman"/>
          <w:szCs w:val="28"/>
          <w:lang w:val="uk-UA"/>
        </w:rPr>
        <w:t xml:space="preserve"> підпункту 1 пункту «а» частини 1 статті 27 Закону України Про місцеве самоврядування в Україні»,</w:t>
      </w:r>
      <w:r w:rsidRPr="0060010C">
        <w:rPr>
          <w:rFonts w:ascii="Times New Roman" w:eastAsiaTheme="minorEastAsia" w:hAnsi="Times New Roman"/>
          <w:bCs/>
          <w:szCs w:val="28"/>
          <w:lang w:val="uk-UA"/>
        </w:rPr>
        <w:t xml:space="preserve"> подання начальника </w:t>
      </w:r>
      <w:r w:rsidRPr="0060010C">
        <w:rPr>
          <w:rFonts w:ascii="Times New Roman" w:hAnsi="Times New Roman"/>
          <w:szCs w:val="28"/>
          <w:lang w:val="uk-UA"/>
        </w:rPr>
        <w:t>відділу молод</w:t>
      </w:r>
      <w:r w:rsidR="00F02091" w:rsidRPr="0060010C">
        <w:rPr>
          <w:rFonts w:ascii="Times New Roman" w:hAnsi="Times New Roman"/>
          <w:szCs w:val="28"/>
          <w:lang w:val="uk-UA"/>
        </w:rPr>
        <w:t>і, фізичної культури та спорту в</w:t>
      </w:r>
      <w:r w:rsidRPr="0060010C">
        <w:rPr>
          <w:rFonts w:ascii="Times New Roman" w:hAnsi="Times New Roman"/>
          <w:szCs w:val="28"/>
          <w:lang w:val="uk-UA"/>
        </w:rPr>
        <w:t>иконавчого комітету Обухівської міської</w:t>
      </w:r>
      <w:r w:rsidR="005F67C2" w:rsidRPr="0060010C">
        <w:rPr>
          <w:rFonts w:ascii="Times New Roman" w:eastAsiaTheme="minorEastAsia" w:hAnsi="Times New Roman"/>
          <w:bCs/>
          <w:szCs w:val="28"/>
          <w:lang w:val="uk-UA"/>
        </w:rPr>
        <w:t xml:space="preserve"> ради п</w:t>
      </w:r>
      <w:r w:rsidRPr="0060010C">
        <w:rPr>
          <w:rFonts w:ascii="Times New Roman" w:eastAsiaTheme="minorEastAsia" w:hAnsi="Times New Roman"/>
          <w:bCs/>
          <w:szCs w:val="28"/>
          <w:lang w:val="uk-UA"/>
        </w:rPr>
        <w:t xml:space="preserve">ро внесення змін </w:t>
      </w:r>
      <w:r w:rsidR="0060010C" w:rsidRPr="0060010C">
        <w:rPr>
          <w:rFonts w:ascii="Times New Roman" w:hAnsi="Times New Roman"/>
          <w:color w:val="000000"/>
          <w:szCs w:val="28"/>
          <w:lang w:val="uk-UA"/>
        </w:rPr>
        <w:t xml:space="preserve">до </w:t>
      </w:r>
      <w:r w:rsidRPr="0060010C">
        <w:rPr>
          <w:rFonts w:ascii="Times New Roman" w:eastAsiaTheme="minorEastAsia" w:hAnsi="Times New Roman"/>
          <w:bCs/>
          <w:szCs w:val="28"/>
          <w:lang w:val="uk-UA"/>
        </w:rPr>
        <w:t xml:space="preserve"> </w:t>
      </w:r>
      <w:r w:rsidRPr="0060010C">
        <w:rPr>
          <w:rFonts w:ascii="Times New Roman" w:hAnsi="Times New Roman"/>
          <w:color w:val="000000"/>
          <w:szCs w:val="28"/>
          <w:lang w:val="uk-UA"/>
        </w:rPr>
        <w:t>міської цільової Програми розвитку молодіжної політики, фізичної культури і спорту на території Обухівської міської територіальної г</w:t>
      </w:r>
      <w:r w:rsidR="0091494F" w:rsidRPr="0060010C">
        <w:rPr>
          <w:rFonts w:ascii="Times New Roman" w:hAnsi="Times New Roman"/>
          <w:color w:val="000000"/>
          <w:szCs w:val="28"/>
          <w:lang w:val="uk-UA"/>
        </w:rPr>
        <w:t>ромади на 2021-2025 роки на 2025</w:t>
      </w:r>
      <w:r w:rsidRPr="0060010C">
        <w:rPr>
          <w:rFonts w:ascii="Times New Roman" w:hAnsi="Times New Roman"/>
          <w:color w:val="000000"/>
          <w:szCs w:val="28"/>
          <w:lang w:val="uk-UA"/>
        </w:rPr>
        <w:t xml:space="preserve"> рік</w:t>
      </w:r>
      <w:r w:rsidRPr="0060010C">
        <w:rPr>
          <w:rFonts w:ascii="Times New Roman" w:eastAsiaTheme="minorEastAsia" w:hAnsi="Times New Roman"/>
          <w:bCs/>
          <w:szCs w:val="28"/>
          <w:lang w:val="uk-UA"/>
        </w:rPr>
        <w:t xml:space="preserve"> </w:t>
      </w:r>
      <w:bookmarkStart w:id="0" w:name="_Hlk200524248"/>
      <w:r w:rsidRPr="0060010C">
        <w:rPr>
          <w:rFonts w:ascii="Times New Roman" w:hAnsi="Times New Roman"/>
          <w:color w:val="000000"/>
          <w:szCs w:val="28"/>
          <w:lang w:val="uk-UA"/>
        </w:rPr>
        <w:t>затвердженої рішенням Обухівської міськ</w:t>
      </w:r>
      <w:r w:rsidR="00F02091" w:rsidRPr="0060010C">
        <w:rPr>
          <w:rFonts w:ascii="Times New Roman" w:hAnsi="Times New Roman"/>
          <w:color w:val="000000"/>
          <w:szCs w:val="28"/>
          <w:lang w:val="uk-UA"/>
        </w:rPr>
        <w:t>ої ради Київської області № 1502-67</w:t>
      </w:r>
      <w:r w:rsidRPr="0060010C">
        <w:rPr>
          <w:rFonts w:ascii="Times New Roman" w:hAnsi="Times New Roman"/>
          <w:color w:val="000000"/>
          <w:szCs w:val="28"/>
          <w:lang w:val="uk-UA"/>
        </w:rPr>
        <w:t>-</w:t>
      </w:r>
      <w:r w:rsidRPr="0060010C">
        <w:rPr>
          <w:rFonts w:ascii="Times New Roman" w:hAnsi="Times New Roman"/>
          <w:color w:val="000000"/>
          <w:szCs w:val="28"/>
          <w:lang w:val="en-US"/>
        </w:rPr>
        <w:t>V</w:t>
      </w:r>
      <w:r w:rsidR="00F02091" w:rsidRPr="0060010C">
        <w:rPr>
          <w:rFonts w:ascii="Times New Roman" w:hAnsi="Times New Roman"/>
          <w:color w:val="000000"/>
          <w:szCs w:val="28"/>
          <w:lang w:val="uk-UA"/>
        </w:rPr>
        <w:t xml:space="preserve">ІІІ від 20.12.2024 </w:t>
      </w:r>
      <w:r w:rsidR="007626E9">
        <w:rPr>
          <w:rFonts w:ascii="Times New Roman" w:hAnsi="Times New Roman"/>
          <w:color w:val="000000"/>
          <w:szCs w:val="28"/>
          <w:lang w:val="uk-UA"/>
        </w:rPr>
        <w:t xml:space="preserve">року </w:t>
      </w:r>
      <w:bookmarkEnd w:id="0"/>
      <w:r w:rsidRPr="0060010C">
        <w:rPr>
          <w:rFonts w:ascii="Times New Roman" w:eastAsiaTheme="minorEastAsia" w:hAnsi="Times New Roman"/>
          <w:bCs/>
          <w:szCs w:val="28"/>
          <w:lang w:val="uk-UA"/>
        </w:rPr>
        <w:t>в</w:t>
      </w:r>
      <w:r w:rsidR="007626E9">
        <w:rPr>
          <w:rFonts w:ascii="Times New Roman" w:eastAsiaTheme="minorEastAsia" w:hAnsi="Times New Roman"/>
          <w:bCs/>
          <w:szCs w:val="28"/>
          <w:lang w:val="uk-UA"/>
        </w:rPr>
        <w:t>раховуючи рекомендації постійної комісії</w:t>
      </w:r>
      <w:r w:rsidRPr="0060010C">
        <w:rPr>
          <w:rFonts w:ascii="Times New Roman" w:eastAsiaTheme="minorEastAsia" w:hAnsi="Times New Roman"/>
          <w:bCs/>
          <w:szCs w:val="28"/>
          <w:lang w:val="uk-UA"/>
        </w:rPr>
        <w:t xml:space="preserve"> Обухівської місько</w:t>
      </w:r>
      <w:r w:rsidR="007626E9">
        <w:rPr>
          <w:rFonts w:ascii="Times New Roman" w:eastAsiaTheme="minorEastAsia" w:hAnsi="Times New Roman"/>
          <w:bCs/>
          <w:szCs w:val="28"/>
          <w:lang w:val="uk-UA"/>
        </w:rPr>
        <w:t>ї ради Київської області</w:t>
      </w:r>
      <w:r w:rsidRPr="0060010C">
        <w:rPr>
          <w:rFonts w:ascii="Times New Roman" w:eastAsiaTheme="minorEastAsia" w:hAnsi="Times New Roman"/>
          <w:bCs/>
          <w:szCs w:val="28"/>
          <w:lang w:val="uk-UA"/>
        </w:rPr>
        <w:t xml:space="preserve"> з гуманітарних питань </w:t>
      </w:r>
    </w:p>
    <w:p w14:paraId="29992C6F" w14:textId="77777777" w:rsidR="00C60F5D" w:rsidRPr="006455E8" w:rsidRDefault="00C60F5D" w:rsidP="00277C14">
      <w:pPr>
        <w:tabs>
          <w:tab w:val="left" w:pos="1134"/>
        </w:tabs>
        <w:overflowPunct/>
        <w:autoSpaceDE/>
        <w:adjustRightInd/>
        <w:spacing w:after="120"/>
        <w:ind w:left="284" w:right="-286" w:firstLine="567"/>
        <w:jc w:val="center"/>
        <w:rPr>
          <w:rFonts w:ascii="Times New Roman" w:eastAsiaTheme="minorEastAsia" w:hAnsi="Times New Roman"/>
          <w:b/>
          <w:bCs/>
          <w:szCs w:val="28"/>
          <w:lang w:val="uk-UA"/>
        </w:rPr>
      </w:pPr>
      <w:r w:rsidRPr="006455E8">
        <w:rPr>
          <w:rFonts w:ascii="Times New Roman" w:eastAsiaTheme="minorEastAsia" w:hAnsi="Times New Roman"/>
          <w:b/>
          <w:bCs/>
          <w:szCs w:val="28"/>
          <w:lang w:val="uk-UA"/>
        </w:rPr>
        <w:t>ОБУХІВСЬКА МІСЬКА РАДА ВИРІШИЛА:</w:t>
      </w:r>
    </w:p>
    <w:p w14:paraId="52D3C4B1" w14:textId="2665B1DA" w:rsidR="006455E8" w:rsidRPr="006455E8" w:rsidRDefault="006455E8" w:rsidP="00277C14">
      <w:pPr>
        <w:pStyle w:val="aa"/>
        <w:numPr>
          <w:ilvl w:val="0"/>
          <w:numId w:val="24"/>
        </w:numPr>
        <w:tabs>
          <w:tab w:val="left" w:pos="709"/>
          <w:tab w:val="left" w:pos="1134"/>
        </w:tabs>
        <w:ind w:left="284" w:right="-286" w:firstLine="567"/>
        <w:jc w:val="both"/>
        <w:rPr>
          <w:color w:val="000000"/>
          <w:sz w:val="28"/>
          <w:szCs w:val="28"/>
          <w:lang w:val="uk-UA"/>
        </w:rPr>
      </w:pPr>
      <w:r w:rsidRPr="006455E8">
        <w:rPr>
          <w:rFonts w:eastAsiaTheme="minorEastAsia"/>
          <w:bCs/>
          <w:sz w:val="28"/>
          <w:szCs w:val="28"/>
          <w:lang w:val="uk-UA"/>
        </w:rPr>
        <w:t>Внести</w:t>
      </w:r>
      <w:r w:rsidRPr="006455E8">
        <w:rPr>
          <w:spacing w:val="-12"/>
          <w:kern w:val="28"/>
          <w:sz w:val="28"/>
          <w:szCs w:val="28"/>
          <w:lang w:val="uk-UA"/>
        </w:rPr>
        <w:t xml:space="preserve"> зміни</w:t>
      </w:r>
      <w:r w:rsidRPr="006455E8">
        <w:rPr>
          <w:color w:val="000000"/>
          <w:sz w:val="28"/>
          <w:szCs w:val="28"/>
          <w:lang w:val="uk-UA"/>
        </w:rPr>
        <w:t xml:space="preserve"> до кошторису міської цільової Програми розвитку молодіжної політики, фізичної культури і спорту на території Обухівської міської територіальної громади на 2021-2025 роки</w:t>
      </w:r>
      <w:r w:rsidRPr="006455E8">
        <w:rPr>
          <w:sz w:val="28"/>
          <w:szCs w:val="28"/>
          <w:lang w:val="uk-UA"/>
        </w:rPr>
        <w:t xml:space="preserve"> на 202</w:t>
      </w:r>
      <w:r>
        <w:rPr>
          <w:sz w:val="28"/>
          <w:szCs w:val="28"/>
          <w:lang w:val="uk-UA"/>
        </w:rPr>
        <w:t>5</w:t>
      </w:r>
      <w:r w:rsidRPr="006455E8">
        <w:rPr>
          <w:sz w:val="28"/>
          <w:szCs w:val="28"/>
          <w:lang w:val="uk-UA"/>
        </w:rPr>
        <w:t xml:space="preserve"> рік, затвердженої рішенням Обухівської міської ради Київської області № 1502-67-VІІІ від 20.12.2024 року </w:t>
      </w:r>
      <w:r w:rsidRPr="006455E8">
        <w:rPr>
          <w:color w:val="000000"/>
          <w:sz w:val="28"/>
          <w:szCs w:val="28"/>
          <w:lang w:val="uk-UA"/>
        </w:rPr>
        <w:t>(зі змінами), згідно з додатком 1.</w:t>
      </w:r>
    </w:p>
    <w:p w14:paraId="63A98633" w14:textId="5B792D82" w:rsidR="000200FD" w:rsidRPr="006455E8" w:rsidRDefault="00D3652E" w:rsidP="00277C14">
      <w:pPr>
        <w:pStyle w:val="aa"/>
        <w:numPr>
          <w:ilvl w:val="0"/>
          <w:numId w:val="24"/>
        </w:numPr>
        <w:tabs>
          <w:tab w:val="left" w:pos="709"/>
          <w:tab w:val="left" w:pos="1134"/>
        </w:tabs>
        <w:ind w:left="284" w:right="-286" w:firstLine="567"/>
        <w:jc w:val="both"/>
        <w:rPr>
          <w:color w:val="000000"/>
          <w:sz w:val="28"/>
          <w:szCs w:val="28"/>
          <w:lang w:val="uk-UA"/>
        </w:rPr>
      </w:pPr>
      <w:r w:rsidRPr="006455E8">
        <w:rPr>
          <w:rFonts w:eastAsiaTheme="minorEastAsia"/>
          <w:bCs/>
          <w:sz w:val="28"/>
          <w:szCs w:val="28"/>
          <w:lang w:val="uk-UA"/>
        </w:rPr>
        <w:t xml:space="preserve">Затвердити </w:t>
      </w:r>
      <w:r w:rsidRPr="006455E8">
        <w:rPr>
          <w:color w:val="000000"/>
          <w:sz w:val="28"/>
          <w:szCs w:val="28"/>
          <w:lang w:val="uk-UA"/>
        </w:rPr>
        <w:t>міську цільову Програму розвитку молодіжної політики, фізичної культури і спорту на території Обухівської міської територіальної громади на 2021-2025 роки на 2025 рік</w:t>
      </w:r>
      <w:r w:rsidRPr="006455E8">
        <w:rPr>
          <w:sz w:val="28"/>
          <w:szCs w:val="28"/>
          <w:lang w:val="uk-UA"/>
        </w:rPr>
        <w:t xml:space="preserve"> у новій редакції, </w:t>
      </w:r>
      <w:r w:rsidRPr="006455E8">
        <w:rPr>
          <w:rFonts w:eastAsiaTheme="minorEastAsia"/>
          <w:bCs/>
          <w:sz w:val="28"/>
          <w:szCs w:val="28"/>
          <w:lang w:val="uk-UA"/>
        </w:rPr>
        <w:t>що додається</w:t>
      </w:r>
    </w:p>
    <w:p w14:paraId="798E4F94" w14:textId="6FC3A00B" w:rsidR="00C60F5D" w:rsidRPr="006455E8" w:rsidRDefault="00C60F5D" w:rsidP="00277C14">
      <w:pPr>
        <w:pStyle w:val="aa"/>
        <w:numPr>
          <w:ilvl w:val="0"/>
          <w:numId w:val="24"/>
        </w:numPr>
        <w:tabs>
          <w:tab w:val="left" w:pos="709"/>
          <w:tab w:val="left" w:pos="1134"/>
        </w:tabs>
        <w:ind w:left="284" w:right="-286" w:firstLine="567"/>
        <w:jc w:val="both"/>
        <w:rPr>
          <w:sz w:val="28"/>
          <w:szCs w:val="28"/>
          <w:lang w:val="uk-UA"/>
        </w:rPr>
      </w:pPr>
      <w:r w:rsidRPr="006455E8">
        <w:rPr>
          <w:sz w:val="28"/>
          <w:szCs w:val="28"/>
          <w:lang w:val="uk-UA"/>
        </w:rPr>
        <w:t xml:space="preserve">Контроль за виконанням цього рішення покладається на </w:t>
      </w:r>
      <w:r w:rsidRPr="006455E8">
        <w:rPr>
          <w:color w:val="202020"/>
          <w:sz w:val="28"/>
          <w:szCs w:val="28"/>
          <w:lang w:val="uk-UA"/>
        </w:rPr>
        <w:t xml:space="preserve">заступника Обухівського міського голови з питань діяльності виконавчих органів Обухівської міської ради відповідно до розподілу обов’язків та </w:t>
      </w:r>
      <w:r w:rsidR="00235541" w:rsidRPr="006455E8">
        <w:rPr>
          <w:sz w:val="28"/>
          <w:szCs w:val="28"/>
          <w:lang w:val="uk-UA"/>
        </w:rPr>
        <w:t>постійну комісію</w:t>
      </w:r>
      <w:r w:rsidRPr="006455E8">
        <w:rPr>
          <w:sz w:val="28"/>
          <w:szCs w:val="28"/>
          <w:lang w:val="uk-UA"/>
        </w:rPr>
        <w:t xml:space="preserve"> </w:t>
      </w:r>
      <w:r w:rsidRPr="006455E8">
        <w:rPr>
          <w:bCs/>
          <w:sz w:val="28"/>
          <w:szCs w:val="28"/>
          <w:lang w:val="uk-UA" w:eastAsia="ar-SA"/>
        </w:rPr>
        <w:t>Обухівської міської ради</w:t>
      </w:r>
      <w:r w:rsidRPr="006455E8">
        <w:rPr>
          <w:sz w:val="28"/>
          <w:szCs w:val="28"/>
          <w:lang w:val="uk-UA"/>
        </w:rPr>
        <w:t xml:space="preserve"> </w:t>
      </w:r>
      <w:r w:rsidR="000200FD" w:rsidRPr="006455E8">
        <w:rPr>
          <w:rFonts w:eastAsiaTheme="minorEastAsia"/>
          <w:bCs/>
          <w:sz w:val="28"/>
          <w:szCs w:val="28"/>
          <w:lang w:val="uk-UA"/>
        </w:rPr>
        <w:t>з гуманітарних питань.</w:t>
      </w:r>
    </w:p>
    <w:p w14:paraId="638FE709" w14:textId="77777777" w:rsidR="00C60F5D" w:rsidRPr="006455E8" w:rsidRDefault="00C60F5D" w:rsidP="00277C14">
      <w:pPr>
        <w:tabs>
          <w:tab w:val="left" w:pos="1134"/>
        </w:tabs>
        <w:overflowPunct/>
        <w:autoSpaceDE/>
        <w:adjustRightInd/>
        <w:ind w:left="284" w:right="-286" w:firstLine="567"/>
        <w:jc w:val="both"/>
        <w:rPr>
          <w:rFonts w:ascii="Times New Roman" w:hAnsi="Times New Roman"/>
          <w:szCs w:val="28"/>
          <w:lang w:val="uk-UA"/>
        </w:rPr>
      </w:pPr>
    </w:p>
    <w:p w14:paraId="229F314B" w14:textId="77777777" w:rsidR="002416AD" w:rsidRPr="0060010C" w:rsidRDefault="002416AD" w:rsidP="00277C14">
      <w:pPr>
        <w:overflowPunct/>
        <w:autoSpaceDE/>
        <w:adjustRightInd/>
        <w:ind w:left="284" w:right="-286"/>
        <w:jc w:val="both"/>
        <w:rPr>
          <w:rFonts w:ascii="Times New Roman" w:hAnsi="Times New Roman"/>
          <w:szCs w:val="28"/>
          <w:lang w:val="uk-UA"/>
        </w:rPr>
      </w:pPr>
    </w:p>
    <w:p w14:paraId="5032C8BC" w14:textId="14DAA10E" w:rsidR="00C60F5D" w:rsidRDefault="00C60F5D" w:rsidP="00277C14">
      <w:pPr>
        <w:overflowPunct/>
        <w:autoSpaceDE/>
        <w:adjustRightInd/>
        <w:ind w:left="284" w:right="-286"/>
        <w:rPr>
          <w:rFonts w:ascii="Times New Roman" w:hAnsi="Times New Roman"/>
          <w:b/>
          <w:szCs w:val="28"/>
          <w:lang w:val="uk-UA"/>
        </w:rPr>
      </w:pPr>
      <w:r>
        <w:rPr>
          <w:rFonts w:ascii="Times New Roman" w:hAnsi="Times New Roman"/>
          <w:b/>
          <w:szCs w:val="28"/>
          <w:lang w:val="uk-UA"/>
        </w:rPr>
        <w:t xml:space="preserve">Секретар Обухівської  міської ради         </w:t>
      </w:r>
      <w:r>
        <w:rPr>
          <w:rFonts w:ascii="Times New Roman" w:hAnsi="Times New Roman"/>
          <w:b/>
          <w:szCs w:val="28"/>
          <w:lang w:val="uk-UA"/>
        </w:rPr>
        <w:tab/>
      </w:r>
      <w:r>
        <w:rPr>
          <w:rFonts w:ascii="Times New Roman" w:hAnsi="Times New Roman"/>
          <w:b/>
          <w:szCs w:val="28"/>
          <w:lang w:val="uk-UA"/>
        </w:rPr>
        <w:tab/>
      </w:r>
      <w:r>
        <w:rPr>
          <w:rFonts w:ascii="Times New Roman" w:hAnsi="Times New Roman"/>
          <w:b/>
          <w:szCs w:val="28"/>
          <w:lang w:val="uk-UA"/>
        </w:rPr>
        <w:tab/>
        <w:t xml:space="preserve">     </w:t>
      </w:r>
      <w:r w:rsidR="005F67C2">
        <w:rPr>
          <w:rFonts w:ascii="Times New Roman" w:hAnsi="Times New Roman"/>
          <w:b/>
          <w:szCs w:val="28"/>
          <w:lang w:val="uk-UA"/>
        </w:rPr>
        <w:t xml:space="preserve">  </w:t>
      </w:r>
      <w:r>
        <w:rPr>
          <w:rFonts w:ascii="Times New Roman" w:hAnsi="Times New Roman"/>
          <w:b/>
          <w:szCs w:val="28"/>
          <w:lang w:val="uk-UA"/>
        </w:rPr>
        <w:t>Лариса ІЛЬЄНКО</w:t>
      </w:r>
    </w:p>
    <w:p w14:paraId="474BC0DE" w14:textId="77777777" w:rsidR="00C60F5D" w:rsidRDefault="00C60F5D" w:rsidP="00C60F5D">
      <w:pPr>
        <w:overflowPunct/>
        <w:autoSpaceDE/>
        <w:adjustRightInd/>
        <w:ind w:left="284"/>
        <w:rPr>
          <w:rFonts w:ascii="Times New Roman" w:hAnsi="Times New Roman"/>
          <w:sz w:val="24"/>
          <w:szCs w:val="24"/>
          <w:lang w:val="uk-UA"/>
        </w:rPr>
      </w:pPr>
    </w:p>
    <w:p w14:paraId="4032E60E" w14:textId="77777777" w:rsidR="00C60F5D" w:rsidRDefault="00C60F5D" w:rsidP="00C60F5D">
      <w:pPr>
        <w:overflowPunct/>
        <w:autoSpaceDE/>
        <w:adjustRightInd/>
        <w:rPr>
          <w:rFonts w:ascii="Times New Roman" w:hAnsi="Times New Roman"/>
          <w:sz w:val="24"/>
          <w:szCs w:val="24"/>
          <w:lang w:val="uk-UA"/>
        </w:rPr>
      </w:pPr>
    </w:p>
    <w:p w14:paraId="7BB08604" w14:textId="77777777" w:rsidR="005B64B7" w:rsidRDefault="005B64B7" w:rsidP="005B64B7">
      <w:pPr>
        <w:overflowPunct/>
        <w:autoSpaceDE/>
        <w:autoSpaceDN/>
        <w:adjustRightInd/>
        <w:rPr>
          <w:rFonts w:ascii="Times New Roman" w:hAnsi="Times New Roman"/>
          <w:sz w:val="24"/>
          <w:szCs w:val="24"/>
          <w:lang w:val="uk-UA"/>
        </w:rPr>
      </w:pPr>
    </w:p>
    <w:p w14:paraId="3E124CFA" w14:textId="77777777" w:rsidR="00235541" w:rsidRDefault="00235541" w:rsidP="005B64B7">
      <w:pPr>
        <w:overflowPunct/>
        <w:autoSpaceDE/>
        <w:autoSpaceDN/>
        <w:adjustRightInd/>
        <w:rPr>
          <w:rFonts w:ascii="Times New Roman" w:hAnsi="Times New Roman"/>
          <w:sz w:val="24"/>
          <w:szCs w:val="24"/>
          <w:lang w:val="uk-UA"/>
        </w:rPr>
      </w:pPr>
    </w:p>
    <w:p w14:paraId="5F1FE0AB" w14:textId="2664CD64" w:rsidR="00235541" w:rsidRDefault="00235541" w:rsidP="005B64B7">
      <w:pPr>
        <w:overflowPunct/>
        <w:autoSpaceDE/>
        <w:autoSpaceDN/>
        <w:adjustRightInd/>
        <w:rPr>
          <w:rFonts w:ascii="Times New Roman" w:hAnsi="Times New Roman"/>
          <w:sz w:val="24"/>
          <w:szCs w:val="24"/>
          <w:lang w:val="uk-UA"/>
        </w:rPr>
      </w:pPr>
    </w:p>
    <w:p w14:paraId="04283CF7" w14:textId="16B775B9" w:rsidR="006455E8" w:rsidRDefault="006455E8" w:rsidP="005B64B7">
      <w:pPr>
        <w:overflowPunct/>
        <w:autoSpaceDE/>
        <w:autoSpaceDN/>
        <w:adjustRightInd/>
        <w:rPr>
          <w:rFonts w:ascii="Times New Roman" w:hAnsi="Times New Roman"/>
          <w:sz w:val="24"/>
          <w:szCs w:val="24"/>
          <w:lang w:val="uk-UA"/>
        </w:rPr>
      </w:pPr>
    </w:p>
    <w:p w14:paraId="172BF135" w14:textId="0BD13E2C" w:rsidR="006455E8" w:rsidRDefault="006455E8" w:rsidP="005B64B7">
      <w:pPr>
        <w:overflowPunct/>
        <w:autoSpaceDE/>
        <w:autoSpaceDN/>
        <w:adjustRightInd/>
        <w:rPr>
          <w:rFonts w:ascii="Times New Roman" w:hAnsi="Times New Roman"/>
          <w:sz w:val="24"/>
          <w:szCs w:val="24"/>
          <w:lang w:val="uk-UA"/>
        </w:rPr>
      </w:pPr>
    </w:p>
    <w:p w14:paraId="754ACF22" w14:textId="77777777" w:rsidR="006455E8" w:rsidRDefault="006455E8" w:rsidP="005B64B7">
      <w:pPr>
        <w:overflowPunct/>
        <w:autoSpaceDE/>
        <w:autoSpaceDN/>
        <w:adjustRightInd/>
        <w:rPr>
          <w:rFonts w:ascii="Times New Roman" w:hAnsi="Times New Roman"/>
          <w:sz w:val="24"/>
          <w:szCs w:val="24"/>
          <w:lang w:val="uk-UA"/>
        </w:rPr>
      </w:pPr>
    </w:p>
    <w:p w14:paraId="64FAF5C2" w14:textId="5263BF6B" w:rsidR="005B64B7" w:rsidRDefault="005B64B7" w:rsidP="005B64B7">
      <w:pPr>
        <w:overflowPunct/>
        <w:autoSpaceDE/>
        <w:autoSpaceDN/>
        <w:adjustRightInd/>
        <w:rPr>
          <w:rFonts w:ascii="Times New Roman" w:hAnsi="Times New Roman"/>
          <w:sz w:val="24"/>
          <w:szCs w:val="24"/>
          <w:lang w:val="uk-UA"/>
        </w:rPr>
      </w:pPr>
    </w:p>
    <w:p w14:paraId="57B34C9A" w14:textId="77777777" w:rsidR="00277C14" w:rsidRDefault="00277C14" w:rsidP="005B64B7">
      <w:pPr>
        <w:overflowPunct/>
        <w:autoSpaceDE/>
        <w:autoSpaceDN/>
        <w:adjustRightInd/>
        <w:rPr>
          <w:rFonts w:ascii="Times New Roman" w:hAnsi="Times New Roman"/>
          <w:sz w:val="24"/>
          <w:szCs w:val="24"/>
          <w:lang w:val="uk-UA"/>
        </w:rPr>
      </w:pPr>
    </w:p>
    <w:p w14:paraId="0AB2F410" w14:textId="77777777" w:rsidR="004C505B" w:rsidRDefault="004C505B" w:rsidP="005B64B7">
      <w:pPr>
        <w:overflowPunct/>
        <w:autoSpaceDE/>
        <w:autoSpaceDN/>
        <w:adjustRightInd/>
        <w:rPr>
          <w:rFonts w:ascii="Times New Roman" w:hAnsi="Times New Roman"/>
          <w:sz w:val="24"/>
          <w:szCs w:val="24"/>
          <w:lang w:val="uk-UA"/>
        </w:rPr>
      </w:pPr>
    </w:p>
    <w:p w14:paraId="0E49C276" w14:textId="77777777" w:rsidR="005B64B7" w:rsidRPr="00DD3927" w:rsidRDefault="005B64B7" w:rsidP="005B64B7">
      <w:pPr>
        <w:overflowPunct/>
        <w:autoSpaceDE/>
        <w:autoSpaceDN/>
        <w:adjustRightInd/>
        <w:rPr>
          <w:rFonts w:ascii="Times New Roman" w:hAnsi="Times New Roman"/>
          <w:sz w:val="24"/>
          <w:szCs w:val="24"/>
          <w:lang w:val="uk-UA"/>
        </w:rPr>
      </w:pPr>
      <w:r>
        <w:rPr>
          <w:rFonts w:ascii="Times New Roman" w:hAnsi="Times New Roman"/>
          <w:sz w:val="24"/>
          <w:szCs w:val="24"/>
          <w:lang w:val="uk-UA"/>
        </w:rPr>
        <w:t xml:space="preserve">     </w:t>
      </w:r>
      <w:r w:rsidR="00BB7BC3">
        <w:rPr>
          <w:rFonts w:ascii="Times New Roman" w:hAnsi="Times New Roman"/>
          <w:sz w:val="24"/>
          <w:szCs w:val="24"/>
          <w:lang w:val="uk-UA"/>
        </w:rPr>
        <w:t xml:space="preserve">  </w:t>
      </w:r>
      <w:r w:rsidRPr="00DD3927">
        <w:rPr>
          <w:rFonts w:ascii="Times New Roman" w:hAnsi="Times New Roman"/>
          <w:sz w:val="24"/>
          <w:szCs w:val="24"/>
          <w:lang w:val="uk-UA"/>
        </w:rPr>
        <w:t>ПОГОДЖЕНО :</w:t>
      </w:r>
    </w:p>
    <w:tbl>
      <w:tblPr>
        <w:tblStyle w:val="72"/>
        <w:tblpPr w:leftFromText="180" w:rightFromText="180" w:vertAnchor="text" w:horzAnchor="margin" w:tblpX="392" w:tblpY="9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9"/>
        <w:gridCol w:w="2592"/>
        <w:gridCol w:w="3780"/>
      </w:tblGrid>
      <w:tr w:rsidR="005B64B7" w:rsidRPr="00DD3927" w14:paraId="662B9A0D" w14:textId="77777777" w:rsidTr="005B64B7">
        <w:tc>
          <w:tcPr>
            <w:tcW w:w="3409" w:type="dxa"/>
            <w:vAlign w:val="center"/>
          </w:tcPr>
          <w:p w14:paraId="3EB5E8A2" w14:textId="77777777" w:rsidR="005B64B7" w:rsidRPr="00DD3927" w:rsidRDefault="005B64B7" w:rsidP="005B64B7">
            <w:pPr>
              <w:overflowPunct/>
              <w:autoSpaceDE/>
              <w:autoSpaceDN/>
              <w:adjustRightInd/>
              <w:rPr>
                <w:rFonts w:ascii="Times New Roman" w:hAnsi="Times New Roman"/>
                <w:sz w:val="22"/>
                <w:szCs w:val="22"/>
                <w:lang w:val="uk-UA" w:eastAsia="en-US"/>
              </w:rPr>
            </w:pPr>
          </w:p>
          <w:p w14:paraId="63AA586E" w14:textId="77777777" w:rsidR="005B64B7" w:rsidRPr="00DD3927" w:rsidRDefault="005B64B7" w:rsidP="005B64B7">
            <w:pPr>
              <w:overflowPunct/>
              <w:autoSpaceDE/>
              <w:autoSpaceDN/>
              <w:adjustRightInd/>
              <w:rPr>
                <w:rFonts w:ascii="Times New Roman" w:hAnsi="Times New Roman"/>
                <w:sz w:val="22"/>
                <w:szCs w:val="22"/>
                <w:lang w:val="uk-UA" w:eastAsia="en-US"/>
              </w:rPr>
            </w:pPr>
            <w:r w:rsidRPr="00DD3927">
              <w:rPr>
                <w:rFonts w:ascii="Times New Roman" w:hAnsi="Times New Roman"/>
                <w:sz w:val="22"/>
                <w:szCs w:val="22"/>
                <w:lang w:val="uk-UA" w:eastAsia="en-US"/>
              </w:rPr>
              <w:t>Заступник міського голови Обухівської міської ради</w:t>
            </w:r>
          </w:p>
          <w:p w14:paraId="190F5C0A" w14:textId="77777777" w:rsidR="005B64B7" w:rsidRPr="00DD3927" w:rsidRDefault="005B64B7" w:rsidP="005B64B7">
            <w:pPr>
              <w:overflowPunct/>
              <w:autoSpaceDE/>
              <w:autoSpaceDN/>
              <w:adjustRightInd/>
              <w:rPr>
                <w:rFonts w:ascii="Times New Roman" w:hAnsi="Times New Roman"/>
                <w:sz w:val="22"/>
                <w:szCs w:val="22"/>
                <w:lang w:val="uk-UA" w:eastAsia="en-US"/>
              </w:rPr>
            </w:pPr>
          </w:p>
        </w:tc>
        <w:tc>
          <w:tcPr>
            <w:tcW w:w="2592" w:type="dxa"/>
            <w:vAlign w:val="center"/>
          </w:tcPr>
          <w:p w14:paraId="7D4AAA92" w14:textId="0827D84F" w:rsidR="005B64B7" w:rsidRPr="00DD3927" w:rsidRDefault="00277C14" w:rsidP="005B64B7">
            <w:pPr>
              <w:overflowPunct/>
              <w:autoSpaceDE/>
              <w:autoSpaceDN/>
              <w:adjustRightInd/>
              <w:jc w:val="right"/>
              <w:rPr>
                <w:rFonts w:ascii="Times New Roman" w:hAnsi="Times New Roman"/>
                <w:sz w:val="22"/>
                <w:szCs w:val="22"/>
                <w:lang w:val="uk-UA" w:eastAsia="en-US"/>
              </w:rPr>
            </w:pPr>
            <w:r>
              <w:rPr>
                <w:rFonts w:ascii="Times New Roman" w:hAnsi="Times New Roman"/>
                <w:sz w:val="22"/>
                <w:szCs w:val="22"/>
                <w:lang w:val="uk-UA" w:eastAsia="en-US"/>
              </w:rPr>
              <w:t xml:space="preserve">  </w:t>
            </w:r>
            <w:r w:rsidR="005B64B7" w:rsidRPr="00DD3927">
              <w:rPr>
                <w:rFonts w:ascii="Times New Roman" w:hAnsi="Times New Roman"/>
                <w:sz w:val="22"/>
                <w:szCs w:val="22"/>
                <w:lang w:val="uk-UA" w:eastAsia="en-US"/>
              </w:rPr>
              <w:t>_______________</w:t>
            </w:r>
          </w:p>
        </w:tc>
        <w:tc>
          <w:tcPr>
            <w:tcW w:w="3780" w:type="dxa"/>
            <w:vAlign w:val="center"/>
          </w:tcPr>
          <w:p w14:paraId="347E930F" w14:textId="77777777" w:rsidR="005B64B7" w:rsidRPr="00DD3927" w:rsidRDefault="005B64B7" w:rsidP="005B64B7">
            <w:pPr>
              <w:overflowPunct/>
              <w:autoSpaceDE/>
              <w:autoSpaceDN/>
              <w:adjustRightInd/>
              <w:rPr>
                <w:rFonts w:ascii="Times New Roman" w:hAnsi="Times New Roman"/>
                <w:sz w:val="22"/>
                <w:szCs w:val="22"/>
                <w:lang w:val="uk-UA" w:eastAsia="en-US"/>
              </w:rPr>
            </w:pPr>
            <w:r w:rsidRPr="00DD3927">
              <w:rPr>
                <w:rFonts w:ascii="Times New Roman" w:hAnsi="Times New Roman"/>
                <w:sz w:val="22"/>
                <w:szCs w:val="22"/>
                <w:lang w:val="uk-UA" w:eastAsia="en-US"/>
              </w:rPr>
              <w:t>Антоніна ШЕВЧЕНКО</w:t>
            </w:r>
          </w:p>
          <w:p w14:paraId="76DC6F34" w14:textId="77777777" w:rsidR="005B64B7" w:rsidRPr="00DD3927" w:rsidRDefault="005B64B7"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«___» _</w:t>
            </w:r>
            <w:r w:rsidR="007E794D">
              <w:rPr>
                <w:rFonts w:ascii="Times New Roman" w:hAnsi="Times New Roman"/>
                <w:sz w:val="22"/>
                <w:szCs w:val="22"/>
                <w:lang w:val="uk-UA" w:eastAsia="en-US"/>
              </w:rPr>
              <w:t>______2025</w:t>
            </w:r>
            <w:r w:rsidRPr="00DD3927">
              <w:rPr>
                <w:rFonts w:ascii="Times New Roman" w:hAnsi="Times New Roman"/>
                <w:sz w:val="22"/>
                <w:szCs w:val="22"/>
                <w:lang w:val="uk-UA" w:eastAsia="en-US"/>
              </w:rPr>
              <w:t xml:space="preserve"> року</w:t>
            </w:r>
          </w:p>
          <w:p w14:paraId="01A3060C" w14:textId="77777777" w:rsidR="005B64B7" w:rsidRPr="00DD3927" w:rsidRDefault="005B64B7" w:rsidP="005B64B7">
            <w:pPr>
              <w:overflowPunct/>
              <w:autoSpaceDE/>
              <w:autoSpaceDN/>
              <w:adjustRightInd/>
              <w:rPr>
                <w:rFonts w:ascii="Times New Roman" w:hAnsi="Times New Roman"/>
                <w:sz w:val="22"/>
                <w:szCs w:val="22"/>
                <w:lang w:val="uk-UA" w:eastAsia="en-US"/>
              </w:rPr>
            </w:pPr>
          </w:p>
        </w:tc>
      </w:tr>
      <w:tr w:rsidR="005B64B7" w:rsidRPr="00DD3927" w14:paraId="65281B96" w14:textId="77777777" w:rsidTr="005B64B7">
        <w:tc>
          <w:tcPr>
            <w:tcW w:w="3409" w:type="dxa"/>
            <w:vAlign w:val="center"/>
            <w:hideMark/>
          </w:tcPr>
          <w:p w14:paraId="31C1DE8F" w14:textId="77777777" w:rsidR="005B64B7" w:rsidRPr="00DD3927" w:rsidRDefault="005B64B7" w:rsidP="005B64B7">
            <w:pPr>
              <w:overflowPunct/>
              <w:autoSpaceDE/>
              <w:autoSpaceDN/>
              <w:adjustRightInd/>
              <w:rPr>
                <w:rFonts w:ascii="Times New Roman" w:hAnsi="Times New Roman"/>
                <w:sz w:val="22"/>
                <w:szCs w:val="22"/>
                <w:lang w:val="uk-UA" w:eastAsia="en-US"/>
              </w:rPr>
            </w:pPr>
          </w:p>
          <w:p w14:paraId="7583E039" w14:textId="140308AD" w:rsidR="005B64B7" w:rsidRPr="00DD3927" w:rsidRDefault="00AC751C"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Виконувач обов’язків н</w:t>
            </w:r>
            <w:r w:rsidR="005B64B7" w:rsidRPr="00DD3927">
              <w:rPr>
                <w:rFonts w:ascii="Times New Roman" w:hAnsi="Times New Roman"/>
                <w:sz w:val="22"/>
                <w:szCs w:val="22"/>
                <w:lang w:val="uk-UA" w:eastAsia="en-US"/>
              </w:rPr>
              <w:t>а</w:t>
            </w:r>
            <w:r w:rsidR="005B64B7">
              <w:rPr>
                <w:rFonts w:ascii="Times New Roman" w:hAnsi="Times New Roman"/>
                <w:sz w:val="22"/>
                <w:szCs w:val="22"/>
                <w:lang w:val="uk-UA" w:eastAsia="en-US"/>
              </w:rPr>
              <w:t>чальник</w:t>
            </w:r>
            <w:r>
              <w:rPr>
                <w:rFonts w:ascii="Times New Roman" w:hAnsi="Times New Roman"/>
                <w:sz w:val="22"/>
                <w:szCs w:val="22"/>
                <w:lang w:val="uk-UA" w:eastAsia="en-US"/>
              </w:rPr>
              <w:t>а</w:t>
            </w:r>
            <w:r w:rsidR="005B64B7">
              <w:rPr>
                <w:rFonts w:ascii="Times New Roman" w:hAnsi="Times New Roman"/>
                <w:sz w:val="22"/>
                <w:szCs w:val="22"/>
                <w:lang w:val="uk-UA" w:eastAsia="en-US"/>
              </w:rPr>
              <w:t xml:space="preserve"> фінансового управління в</w:t>
            </w:r>
            <w:r w:rsidR="005B64B7" w:rsidRPr="00DD3927">
              <w:rPr>
                <w:rFonts w:ascii="Times New Roman" w:hAnsi="Times New Roman"/>
                <w:sz w:val="22"/>
                <w:szCs w:val="22"/>
                <w:lang w:val="uk-UA" w:eastAsia="en-US"/>
              </w:rPr>
              <w:t xml:space="preserve">иконавчого комітету Обухівської міської ради </w:t>
            </w:r>
          </w:p>
        </w:tc>
        <w:tc>
          <w:tcPr>
            <w:tcW w:w="2592" w:type="dxa"/>
            <w:vAlign w:val="center"/>
            <w:hideMark/>
          </w:tcPr>
          <w:p w14:paraId="5F3DE776"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p>
          <w:p w14:paraId="64E58457"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p>
          <w:p w14:paraId="5412DBB7"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80" w:type="dxa"/>
            <w:vAlign w:val="center"/>
            <w:hideMark/>
          </w:tcPr>
          <w:p w14:paraId="7283DAB6" w14:textId="77777777" w:rsidR="005B64B7" w:rsidRPr="00DD3927" w:rsidRDefault="005B64B7" w:rsidP="005B64B7">
            <w:pPr>
              <w:overflowPunct/>
              <w:autoSpaceDE/>
              <w:autoSpaceDN/>
              <w:adjustRightInd/>
              <w:rPr>
                <w:rFonts w:ascii="Times New Roman" w:hAnsi="Times New Roman"/>
                <w:sz w:val="22"/>
                <w:szCs w:val="22"/>
                <w:lang w:val="uk-UA" w:eastAsia="en-US"/>
              </w:rPr>
            </w:pPr>
          </w:p>
          <w:p w14:paraId="476A7326" w14:textId="77777777" w:rsidR="005B64B7" w:rsidRPr="00DD3927" w:rsidRDefault="005B64B7" w:rsidP="005B64B7">
            <w:pPr>
              <w:overflowPunct/>
              <w:autoSpaceDE/>
              <w:autoSpaceDN/>
              <w:adjustRightInd/>
              <w:rPr>
                <w:rFonts w:ascii="Times New Roman" w:hAnsi="Times New Roman"/>
                <w:sz w:val="22"/>
                <w:szCs w:val="22"/>
                <w:lang w:val="uk-UA" w:eastAsia="en-US"/>
              </w:rPr>
            </w:pPr>
          </w:p>
          <w:p w14:paraId="59D05C88" w14:textId="140E9AF5" w:rsidR="005B64B7" w:rsidRPr="00DD3927" w:rsidRDefault="00BE15C5"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Ірина ФЕДОРЯКА</w:t>
            </w:r>
          </w:p>
          <w:p w14:paraId="297AC48B" w14:textId="77777777" w:rsidR="005B64B7" w:rsidRPr="00DD3927" w:rsidRDefault="007E794D"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«___» _______2025</w:t>
            </w:r>
            <w:r w:rsidR="005B64B7" w:rsidRPr="00DD3927">
              <w:rPr>
                <w:rFonts w:ascii="Times New Roman" w:hAnsi="Times New Roman"/>
                <w:sz w:val="22"/>
                <w:szCs w:val="22"/>
                <w:lang w:val="uk-UA" w:eastAsia="en-US"/>
              </w:rPr>
              <w:t xml:space="preserve"> року</w:t>
            </w:r>
          </w:p>
          <w:p w14:paraId="65D2DAFD" w14:textId="77777777" w:rsidR="005B64B7" w:rsidRPr="00DD3927" w:rsidRDefault="005B64B7" w:rsidP="005B64B7">
            <w:pPr>
              <w:overflowPunct/>
              <w:autoSpaceDE/>
              <w:autoSpaceDN/>
              <w:adjustRightInd/>
              <w:rPr>
                <w:rFonts w:ascii="Times New Roman" w:hAnsi="Times New Roman"/>
                <w:sz w:val="22"/>
                <w:szCs w:val="22"/>
                <w:lang w:val="uk-UA" w:eastAsia="en-US"/>
              </w:rPr>
            </w:pPr>
          </w:p>
        </w:tc>
      </w:tr>
      <w:tr w:rsidR="005B64B7" w:rsidRPr="00DD3927" w14:paraId="751D09CA" w14:textId="77777777" w:rsidTr="005B64B7">
        <w:tc>
          <w:tcPr>
            <w:tcW w:w="3409" w:type="dxa"/>
            <w:vAlign w:val="center"/>
          </w:tcPr>
          <w:p w14:paraId="4EB7371D" w14:textId="77777777" w:rsidR="005B64B7" w:rsidRPr="00DD3927" w:rsidRDefault="005B64B7" w:rsidP="005B64B7">
            <w:pPr>
              <w:overflowPunct/>
              <w:autoSpaceDE/>
              <w:autoSpaceDN/>
              <w:adjustRightInd/>
              <w:rPr>
                <w:rFonts w:ascii="Times New Roman" w:hAnsi="Times New Roman"/>
                <w:sz w:val="22"/>
                <w:szCs w:val="22"/>
                <w:lang w:val="uk-UA" w:eastAsia="en-US"/>
              </w:rPr>
            </w:pPr>
          </w:p>
        </w:tc>
        <w:tc>
          <w:tcPr>
            <w:tcW w:w="2592" w:type="dxa"/>
            <w:vAlign w:val="center"/>
          </w:tcPr>
          <w:p w14:paraId="65CA2368"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p>
        </w:tc>
        <w:tc>
          <w:tcPr>
            <w:tcW w:w="3780" w:type="dxa"/>
            <w:vAlign w:val="center"/>
          </w:tcPr>
          <w:p w14:paraId="16BD3EC0" w14:textId="77777777" w:rsidR="005B64B7" w:rsidRPr="00DD3927" w:rsidRDefault="005B64B7" w:rsidP="005B64B7">
            <w:pPr>
              <w:overflowPunct/>
              <w:autoSpaceDE/>
              <w:autoSpaceDN/>
              <w:adjustRightInd/>
              <w:rPr>
                <w:rFonts w:ascii="Times New Roman" w:hAnsi="Times New Roman"/>
                <w:sz w:val="22"/>
                <w:szCs w:val="22"/>
                <w:lang w:val="uk-UA" w:eastAsia="en-US"/>
              </w:rPr>
            </w:pPr>
          </w:p>
        </w:tc>
      </w:tr>
      <w:tr w:rsidR="005B64B7" w:rsidRPr="00DD3927" w14:paraId="790F6B8A" w14:textId="77777777" w:rsidTr="005B64B7">
        <w:tc>
          <w:tcPr>
            <w:tcW w:w="3409" w:type="dxa"/>
            <w:vAlign w:val="center"/>
            <w:hideMark/>
          </w:tcPr>
          <w:p w14:paraId="760D7381" w14:textId="77777777" w:rsidR="005B64B7" w:rsidRPr="00DD3927" w:rsidRDefault="005B64B7" w:rsidP="005B64B7">
            <w:pPr>
              <w:overflowPunct/>
              <w:autoSpaceDE/>
              <w:autoSpaceDN/>
              <w:adjustRightInd/>
              <w:rPr>
                <w:rFonts w:ascii="Times New Roman" w:hAnsi="Times New Roman"/>
                <w:sz w:val="22"/>
                <w:szCs w:val="22"/>
                <w:lang w:val="uk-UA" w:eastAsia="en-US"/>
              </w:rPr>
            </w:pPr>
            <w:r w:rsidRPr="00DD3927">
              <w:rPr>
                <w:rFonts w:ascii="Times New Roman" w:hAnsi="Times New Roman"/>
                <w:sz w:val="22"/>
                <w:szCs w:val="22"/>
                <w:lang w:val="uk-UA" w:eastAsia="en-US"/>
              </w:rPr>
              <w:t xml:space="preserve">Начальник </w:t>
            </w:r>
            <w:r>
              <w:rPr>
                <w:rFonts w:ascii="Times New Roman" w:hAnsi="Times New Roman"/>
                <w:sz w:val="22"/>
                <w:szCs w:val="22"/>
                <w:lang w:val="uk-UA" w:eastAsia="en-US"/>
              </w:rPr>
              <w:t>юридичного відділу в</w:t>
            </w:r>
            <w:r w:rsidRPr="00DD3927">
              <w:rPr>
                <w:rFonts w:ascii="Times New Roman" w:hAnsi="Times New Roman"/>
                <w:sz w:val="22"/>
                <w:szCs w:val="22"/>
                <w:lang w:val="uk-UA" w:eastAsia="en-US"/>
              </w:rPr>
              <w:t xml:space="preserve">иконавчого комітету Обухівської міської ради Київської області                                                                        </w:t>
            </w:r>
          </w:p>
        </w:tc>
        <w:tc>
          <w:tcPr>
            <w:tcW w:w="2592" w:type="dxa"/>
            <w:vAlign w:val="center"/>
            <w:hideMark/>
          </w:tcPr>
          <w:p w14:paraId="7D151611"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p>
          <w:p w14:paraId="2CFC9445"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80" w:type="dxa"/>
            <w:vAlign w:val="center"/>
          </w:tcPr>
          <w:p w14:paraId="70D0EBE9" w14:textId="77777777" w:rsidR="005B64B7" w:rsidRPr="00DD3927" w:rsidRDefault="005B64B7"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Сергій ПІДЛІСНИЙ</w:t>
            </w:r>
          </w:p>
          <w:p w14:paraId="19F7497A" w14:textId="77777777" w:rsidR="005B64B7" w:rsidRPr="00DD3927" w:rsidRDefault="007E794D"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«___» _______2025</w:t>
            </w:r>
            <w:r w:rsidR="005B64B7" w:rsidRPr="00DD3927">
              <w:rPr>
                <w:rFonts w:ascii="Times New Roman" w:hAnsi="Times New Roman"/>
                <w:sz w:val="22"/>
                <w:szCs w:val="22"/>
                <w:lang w:val="uk-UA" w:eastAsia="en-US"/>
              </w:rPr>
              <w:t xml:space="preserve"> року</w:t>
            </w:r>
          </w:p>
          <w:p w14:paraId="3ECA7C4D" w14:textId="77777777" w:rsidR="005B64B7" w:rsidRPr="00DD3927" w:rsidRDefault="005B64B7" w:rsidP="005B64B7">
            <w:pPr>
              <w:overflowPunct/>
              <w:autoSpaceDE/>
              <w:autoSpaceDN/>
              <w:adjustRightInd/>
              <w:rPr>
                <w:rFonts w:ascii="Times New Roman" w:hAnsi="Times New Roman"/>
                <w:sz w:val="22"/>
                <w:szCs w:val="22"/>
                <w:lang w:val="uk-UA" w:eastAsia="en-US"/>
              </w:rPr>
            </w:pPr>
          </w:p>
        </w:tc>
      </w:tr>
      <w:tr w:rsidR="005B64B7" w:rsidRPr="00DD3927" w14:paraId="0261BD5F" w14:textId="77777777" w:rsidTr="005B64B7">
        <w:trPr>
          <w:trHeight w:val="287"/>
        </w:trPr>
        <w:tc>
          <w:tcPr>
            <w:tcW w:w="3409" w:type="dxa"/>
            <w:vAlign w:val="center"/>
          </w:tcPr>
          <w:p w14:paraId="5F9D779B" w14:textId="77777777" w:rsidR="005B64B7" w:rsidRPr="00DD3927" w:rsidRDefault="005B64B7" w:rsidP="005B64B7">
            <w:pPr>
              <w:overflowPunct/>
              <w:autoSpaceDE/>
              <w:autoSpaceDN/>
              <w:adjustRightInd/>
              <w:rPr>
                <w:rFonts w:ascii="Times New Roman" w:hAnsi="Times New Roman"/>
                <w:sz w:val="22"/>
                <w:szCs w:val="22"/>
                <w:lang w:val="uk-UA" w:eastAsia="en-US"/>
              </w:rPr>
            </w:pPr>
          </w:p>
        </w:tc>
        <w:tc>
          <w:tcPr>
            <w:tcW w:w="2592" w:type="dxa"/>
            <w:vAlign w:val="center"/>
          </w:tcPr>
          <w:p w14:paraId="3702537F"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p>
        </w:tc>
        <w:tc>
          <w:tcPr>
            <w:tcW w:w="3780" w:type="dxa"/>
            <w:vAlign w:val="center"/>
          </w:tcPr>
          <w:p w14:paraId="6F49EEF9" w14:textId="77777777" w:rsidR="005B64B7" w:rsidRPr="00DD3927" w:rsidRDefault="005B64B7" w:rsidP="005B64B7">
            <w:pPr>
              <w:overflowPunct/>
              <w:autoSpaceDE/>
              <w:autoSpaceDN/>
              <w:adjustRightInd/>
              <w:rPr>
                <w:rFonts w:ascii="Times New Roman" w:hAnsi="Times New Roman"/>
                <w:sz w:val="22"/>
                <w:szCs w:val="22"/>
                <w:lang w:val="uk-UA" w:eastAsia="en-US"/>
              </w:rPr>
            </w:pPr>
          </w:p>
        </w:tc>
      </w:tr>
      <w:tr w:rsidR="005B64B7" w:rsidRPr="00DD3927" w14:paraId="5DE1FD8A" w14:textId="77777777" w:rsidTr="005B64B7">
        <w:trPr>
          <w:trHeight w:val="857"/>
        </w:trPr>
        <w:tc>
          <w:tcPr>
            <w:tcW w:w="3409" w:type="dxa"/>
            <w:vAlign w:val="center"/>
          </w:tcPr>
          <w:p w14:paraId="7AAAA32D" w14:textId="77777777" w:rsidR="005B64B7" w:rsidRPr="00DD3927" w:rsidRDefault="005B64B7" w:rsidP="005B64B7">
            <w:pPr>
              <w:overflowPunct/>
              <w:autoSpaceDE/>
              <w:autoSpaceDN/>
              <w:adjustRightInd/>
              <w:rPr>
                <w:rFonts w:ascii="Times New Roman" w:hAnsi="Times New Roman"/>
                <w:sz w:val="22"/>
                <w:szCs w:val="22"/>
                <w:lang w:val="uk-UA" w:eastAsia="en-US"/>
              </w:rPr>
            </w:pPr>
            <w:r w:rsidRPr="005A7BB4">
              <w:rPr>
                <w:rFonts w:ascii="Times New Roman" w:hAnsi="Times New Roman"/>
                <w:sz w:val="22"/>
                <w:szCs w:val="22"/>
                <w:lang w:val="uk-UA" w:eastAsia="en-US"/>
              </w:rPr>
              <w:t>Начальник відділу молоді, фізичної культури та спорту виконавчого комітету Обухівської міської ради</w:t>
            </w:r>
          </w:p>
        </w:tc>
        <w:tc>
          <w:tcPr>
            <w:tcW w:w="2592" w:type="dxa"/>
            <w:vAlign w:val="center"/>
          </w:tcPr>
          <w:p w14:paraId="7F42E1FE" w14:textId="77777777" w:rsidR="005B64B7" w:rsidRDefault="005B64B7" w:rsidP="005B64B7">
            <w:pPr>
              <w:overflowPunct/>
              <w:autoSpaceDE/>
              <w:autoSpaceDN/>
              <w:adjustRightInd/>
              <w:jc w:val="right"/>
              <w:rPr>
                <w:rFonts w:ascii="Times New Roman" w:hAnsi="Times New Roman"/>
                <w:sz w:val="22"/>
                <w:szCs w:val="22"/>
                <w:lang w:val="uk-UA" w:eastAsia="en-US"/>
              </w:rPr>
            </w:pPr>
          </w:p>
          <w:p w14:paraId="43E4CCBA" w14:textId="77777777" w:rsidR="005B64B7" w:rsidRDefault="005B64B7" w:rsidP="005B64B7">
            <w:pPr>
              <w:overflowPunct/>
              <w:autoSpaceDE/>
              <w:autoSpaceDN/>
              <w:adjustRightInd/>
              <w:jc w:val="right"/>
              <w:rPr>
                <w:rFonts w:ascii="Times New Roman" w:hAnsi="Times New Roman"/>
                <w:sz w:val="22"/>
                <w:szCs w:val="22"/>
                <w:lang w:val="uk-UA" w:eastAsia="en-US"/>
              </w:rPr>
            </w:pPr>
          </w:p>
          <w:p w14:paraId="3B8ED45C"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80" w:type="dxa"/>
            <w:vAlign w:val="center"/>
          </w:tcPr>
          <w:p w14:paraId="7175B0A0" w14:textId="77777777" w:rsidR="005B64B7" w:rsidRDefault="005B64B7" w:rsidP="005B64B7">
            <w:pPr>
              <w:overflowPunct/>
              <w:autoSpaceDE/>
              <w:autoSpaceDN/>
              <w:adjustRightInd/>
              <w:rPr>
                <w:rFonts w:ascii="Times New Roman" w:hAnsi="Times New Roman"/>
                <w:sz w:val="22"/>
                <w:szCs w:val="22"/>
                <w:lang w:val="uk-UA" w:eastAsia="en-US"/>
              </w:rPr>
            </w:pPr>
          </w:p>
          <w:p w14:paraId="4B05D6D8" w14:textId="77777777" w:rsidR="005B64B7" w:rsidRDefault="005B64B7" w:rsidP="005B64B7">
            <w:pPr>
              <w:overflowPunct/>
              <w:autoSpaceDE/>
              <w:autoSpaceDN/>
              <w:adjustRightInd/>
              <w:rPr>
                <w:rFonts w:ascii="Times New Roman" w:hAnsi="Times New Roman"/>
                <w:sz w:val="22"/>
                <w:szCs w:val="22"/>
                <w:lang w:val="uk-UA" w:eastAsia="en-US"/>
              </w:rPr>
            </w:pPr>
          </w:p>
          <w:p w14:paraId="3A100BE3" w14:textId="77777777" w:rsidR="005B64B7" w:rsidRPr="005A7BB4" w:rsidRDefault="005B64B7" w:rsidP="005B64B7">
            <w:pPr>
              <w:overflowPunct/>
              <w:autoSpaceDE/>
              <w:autoSpaceDN/>
              <w:adjustRightInd/>
              <w:rPr>
                <w:rFonts w:ascii="Times New Roman" w:hAnsi="Times New Roman"/>
                <w:sz w:val="22"/>
                <w:szCs w:val="22"/>
                <w:lang w:val="uk-UA" w:eastAsia="en-US"/>
              </w:rPr>
            </w:pPr>
            <w:r w:rsidRPr="005A7BB4">
              <w:rPr>
                <w:rFonts w:ascii="Times New Roman" w:hAnsi="Times New Roman"/>
                <w:sz w:val="22"/>
                <w:szCs w:val="22"/>
                <w:lang w:val="uk-UA" w:eastAsia="en-US"/>
              </w:rPr>
              <w:t>Максим ЄЛЬСЬКИЙ</w:t>
            </w:r>
          </w:p>
          <w:p w14:paraId="14A4E121" w14:textId="77777777" w:rsidR="005B64B7" w:rsidRPr="005A7BB4" w:rsidRDefault="007E794D"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«___» _______2025</w:t>
            </w:r>
            <w:r w:rsidR="005B64B7" w:rsidRPr="005A7BB4">
              <w:rPr>
                <w:rFonts w:ascii="Times New Roman" w:hAnsi="Times New Roman"/>
                <w:sz w:val="22"/>
                <w:szCs w:val="22"/>
                <w:lang w:val="uk-UA" w:eastAsia="en-US"/>
              </w:rPr>
              <w:t xml:space="preserve"> року</w:t>
            </w:r>
          </w:p>
          <w:p w14:paraId="145D646A" w14:textId="77777777" w:rsidR="005B64B7" w:rsidRPr="00DD3927" w:rsidRDefault="005B64B7" w:rsidP="005B64B7">
            <w:pPr>
              <w:overflowPunct/>
              <w:autoSpaceDE/>
              <w:autoSpaceDN/>
              <w:adjustRightInd/>
              <w:rPr>
                <w:rFonts w:ascii="Times New Roman" w:hAnsi="Times New Roman"/>
                <w:sz w:val="22"/>
                <w:szCs w:val="22"/>
                <w:lang w:val="uk-UA" w:eastAsia="en-US"/>
              </w:rPr>
            </w:pPr>
          </w:p>
        </w:tc>
      </w:tr>
      <w:tr w:rsidR="005B64B7" w:rsidRPr="00DD3927" w14:paraId="4A644CBD" w14:textId="77777777" w:rsidTr="005B64B7">
        <w:tc>
          <w:tcPr>
            <w:tcW w:w="3409" w:type="dxa"/>
            <w:vAlign w:val="center"/>
          </w:tcPr>
          <w:p w14:paraId="41C87877" w14:textId="77777777" w:rsidR="005B64B7" w:rsidRPr="00DD3927" w:rsidRDefault="005B64B7" w:rsidP="005B64B7">
            <w:pPr>
              <w:overflowPunct/>
              <w:autoSpaceDE/>
              <w:autoSpaceDN/>
              <w:adjustRightInd/>
              <w:rPr>
                <w:rFonts w:ascii="Times New Roman" w:hAnsi="Times New Roman"/>
                <w:sz w:val="22"/>
                <w:szCs w:val="22"/>
                <w:lang w:val="uk-UA" w:eastAsia="en-US"/>
              </w:rPr>
            </w:pPr>
          </w:p>
        </w:tc>
        <w:tc>
          <w:tcPr>
            <w:tcW w:w="2592" w:type="dxa"/>
            <w:vAlign w:val="center"/>
          </w:tcPr>
          <w:p w14:paraId="42C24532"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p>
        </w:tc>
        <w:tc>
          <w:tcPr>
            <w:tcW w:w="3780" w:type="dxa"/>
            <w:vAlign w:val="center"/>
          </w:tcPr>
          <w:p w14:paraId="31E57272" w14:textId="77777777" w:rsidR="005B64B7" w:rsidRPr="00DD3927" w:rsidRDefault="005B64B7" w:rsidP="005B64B7">
            <w:pPr>
              <w:overflowPunct/>
              <w:autoSpaceDE/>
              <w:autoSpaceDN/>
              <w:adjustRightInd/>
              <w:rPr>
                <w:rFonts w:ascii="Times New Roman" w:hAnsi="Times New Roman"/>
                <w:sz w:val="22"/>
                <w:szCs w:val="22"/>
                <w:lang w:val="uk-UA" w:eastAsia="en-US"/>
              </w:rPr>
            </w:pPr>
          </w:p>
        </w:tc>
      </w:tr>
      <w:tr w:rsidR="005B64B7" w:rsidRPr="00DD3927" w14:paraId="039D897A" w14:textId="77777777" w:rsidTr="005B64B7">
        <w:tc>
          <w:tcPr>
            <w:tcW w:w="3409" w:type="dxa"/>
            <w:vAlign w:val="center"/>
            <w:hideMark/>
          </w:tcPr>
          <w:p w14:paraId="04E0D9E3" w14:textId="77777777" w:rsidR="005B64B7" w:rsidRPr="00DD3927" w:rsidRDefault="005B64B7" w:rsidP="005B64B7">
            <w:pPr>
              <w:overflowPunct/>
              <w:autoSpaceDE/>
              <w:autoSpaceDN/>
              <w:adjustRightInd/>
              <w:rPr>
                <w:rFonts w:ascii="Times New Roman" w:hAnsi="Times New Roman"/>
                <w:sz w:val="22"/>
                <w:szCs w:val="22"/>
                <w:lang w:val="uk-UA" w:eastAsia="en-US"/>
              </w:rPr>
            </w:pPr>
            <w:r w:rsidRPr="00DD3927">
              <w:rPr>
                <w:rFonts w:ascii="Times New Roman" w:hAnsi="Times New Roman"/>
                <w:sz w:val="22"/>
                <w:szCs w:val="22"/>
                <w:lang w:val="uk-UA" w:eastAsia="en-US"/>
              </w:rPr>
              <w:t xml:space="preserve">Голова постійної комісії з питань </w:t>
            </w:r>
            <w:r w:rsidRPr="00DD3927">
              <w:rPr>
                <w:rFonts w:ascii="Times New Roman" w:hAnsi="Times New Roman"/>
                <w:bCs/>
                <w:sz w:val="22"/>
                <w:szCs w:val="22"/>
                <w:lang w:val="uk-UA" w:eastAsia="en-US"/>
              </w:rPr>
              <w:t>фінансів, бюджету, планування, соціально – економічного розвитку, інвестицій та міжнародного співробітництва</w:t>
            </w:r>
            <w:r w:rsidRPr="00DD3927">
              <w:rPr>
                <w:rFonts w:ascii="Times New Roman" w:hAnsi="Times New Roman"/>
                <w:sz w:val="22"/>
                <w:szCs w:val="22"/>
                <w:lang w:val="uk-UA" w:eastAsia="en-US"/>
              </w:rPr>
              <w:t xml:space="preserve">; </w:t>
            </w:r>
          </w:p>
        </w:tc>
        <w:tc>
          <w:tcPr>
            <w:tcW w:w="2592" w:type="dxa"/>
            <w:vAlign w:val="center"/>
            <w:hideMark/>
          </w:tcPr>
          <w:p w14:paraId="41138A2B"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p>
          <w:p w14:paraId="25A87002"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p>
          <w:p w14:paraId="49DDD524"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80" w:type="dxa"/>
            <w:vAlign w:val="center"/>
            <w:hideMark/>
          </w:tcPr>
          <w:p w14:paraId="5E46ACCE" w14:textId="77777777" w:rsidR="005B64B7" w:rsidRPr="00DD3927" w:rsidRDefault="005B64B7" w:rsidP="005B64B7">
            <w:pPr>
              <w:overflowPunct/>
              <w:autoSpaceDE/>
              <w:autoSpaceDN/>
              <w:adjustRightInd/>
              <w:rPr>
                <w:rFonts w:ascii="Times New Roman" w:hAnsi="Times New Roman"/>
                <w:sz w:val="22"/>
                <w:szCs w:val="22"/>
                <w:lang w:val="uk-UA" w:eastAsia="en-US"/>
              </w:rPr>
            </w:pPr>
          </w:p>
          <w:p w14:paraId="586035CC" w14:textId="77777777" w:rsidR="005B64B7" w:rsidRPr="00DD3927" w:rsidRDefault="005B64B7" w:rsidP="005B64B7">
            <w:pPr>
              <w:overflowPunct/>
              <w:autoSpaceDE/>
              <w:autoSpaceDN/>
              <w:adjustRightInd/>
              <w:rPr>
                <w:rFonts w:ascii="Times New Roman" w:hAnsi="Times New Roman"/>
                <w:sz w:val="22"/>
                <w:szCs w:val="22"/>
                <w:lang w:val="uk-UA" w:eastAsia="en-US"/>
              </w:rPr>
            </w:pPr>
          </w:p>
          <w:p w14:paraId="7DFCC093" w14:textId="77777777" w:rsidR="005B64B7" w:rsidRPr="00DD3927" w:rsidRDefault="005B64B7" w:rsidP="005B64B7">
            <w:pPr>
              <w:overflowPunct/>
              <w:autoSpaceDE/>
              <w:autoSpaceDN/>
              <w:adjustRightInd/>
              <w:rPr>
                <w:rFonts w:ascii="Times New Roman" w:hAnsi="Times New Roman"/>
                <w:sz w:val="22"/>
                <w:szCs w:val="22"/>
                <w:lang w:val="uk-UA" w:eastAsia="en-US"/>
              </w:rPr>
            </w:pPr>
            <w:r w:rsidRPr="00DD3927">
              <w:rPr>
                <w:rFonts w:ascii="Times New Roman" w:hAnsi="Times New Roman"/>
                <w:sz w:val="22"/>
                <w:szCs w:val="22"/>
                <w:lang w:val="uk-UA" w:eastAsia="en-US"/>
              </w:rPr>
              <w:t>Вікторія ІЩЕНКО</w:t>
            </w:r>
          </w:p>
          <w:p w14:paraId="6474D610" w14:textId="77777777" w:rsidR="005B64B7" w:rsidRPr="00DD3927" w:rsidRDefault="007E794D"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«___» _______2025</w:t>
            </w:r>
            <w:r w:rsidR="005B64B7" w:rsidRPr="00DD3927">
              <w:rPr>
                <w:rFonts w:ascii="Times New Roman" w:hAnsi="Times New Roman"/>
                <w:sz w:val="22"/>
                <w:szCs w:val="22"/>
                <w:lang w:val="uk-UA" w:eastAsia="en-US"/>
              </w:rPr>
              <w:t xml:space="preserve"> року</w:t>
            </w:r>
          </w:p>
          <w:p w14:paraId="71451E05" w14:textId="77777777" w:rsidR="005B64B7" w:rsidRPr="00DD3927" w:rsidRDefault="005B64B7" w:rsidP="005B64B7">
            <w:pPr>
              <w:overflowPunct/>
              <w:autoSpaceDE/>
              <w:autoSpaceDN/>
              <w:adjustRightInd/>
              <w:rPr>
                <w:rFonts w:ascii="Times New Roman" w:hAnsi="Times New Roman"/>
                <w:sz w:val="22"/>
                <w:szCs w:val="22"/>
                <w:lang w:val="uk-UA" w:eastAsia="en-US"/>
              </w:rPr>
            </w:pPr>
          </w:p>
        </w:tc>
      </w:tr>
      <w:tr w:rsidR="005B64B7" w:rsidRPr="00DD3927" w14:paraId="662CF499" w14:textId="77777777" w:rsidTr="005B64B7">
        <w:tc>
          <w:tcPr>
            <w:tcW w:w="3409" w:type="dxa"/>
            <w:vAlign w:val="center"/>
          </w:tcPr>
          <w:p w14:paraId="4DAFB0E9" w14:textId="77777777" w:rsidR="005B64B7" w:rsidRPr="00DD3927" w:rsidRDefault="005B64B7" w:rsidP="005B64B7">
            <w:pPr>
              <w:overflowPunct/>
              <w:autoSpaceDE/>
              <w:autoSpaceDN/>
              <w:adjustRightInd/>
              <w:rPr>
                <w:rFonts w:ascii="Times New Roman" w:hAnsi="Times New Roman"/>
                <w:sz w:val="22"/>
                <w:szCs w:val="22"/>
                <w:lang w:val="uk-UA" w:eastAsia="en-US"/>
              </w:rPr>
            </w:pPr>
          </w:p>
        </w:tc>
        <w:tc>
          <w:tcPr>
            <w:tcW w:w="2592" w:type="dxa"/>
            <w:vAlign w:val="center"/>
          </w:tcPr>
          <w:p w14:paraId="6822BF32"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p>
        </w:tc>
        <w:tc>
          <w:tcPr>
            <w:tcW w:w="3780" w:type="dxa"/>
            <w:vAlign w:val="center"/>
          </w:tcPr>
          <w:p w14:paraId="180DD83A" w14:textId="77777777" w:rsidR="005B64B7" w:rsidRPr="00DD3927" w:rsidRDefault="005B64B7" w:rsidP="005B64B7">
            <w:pPr>
              <w:overflowPunct/>
              <w:autoSpaceDE/>
              <w:autoSpaceDN/>
              <w:adjustRightInd/>
              <w:rPr>
                <w:rFonts w:ascii="Times New Roman" w:hAnsi="Times New Roman"/>
                <w:sz w:val="22"/>
                <w:szCs w:val="22"/>
                <w:lang w:val="uk-UA" w:eastAsia="en-US"/>
              </w:rPr>
            </w:pPr>
          </w:p>
        </w:tc>
      </w:tr>
      <w:tr w:rsidR="005B64B7" w:rsidRPr="00DD3927" w14:paraId="13274380" w14:textId="77777777" w:rsidTr="005B64B7">
        <w:trPr>
          <w:trHeight w:val="1009"/>
        </w:trPr>
        <w:tc>
          <w:tcPr>
            <w:tcW w:w="3409" w:type="dxa"/>
            <w:vAlign w:val="center"/>
            <w:hideMark/>
          </w:tcPr>
          <w:p w14:paraId="65B06F04" w14:textId="77777777" w:rsidR="005B64B7" w:rsidRPr="00DD3927" w:rsidRDefault="007E794D"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Постійна комісія</w:t>
            </w:r>
            <w:r w:rsidR="005B64B7" w:rsidRPr="00DD3927">
              <w:rPr>
                <w:rFonts w:ascii="Times New Roman" w:hAnsi="Times New Roman"/>
                <w:sz w:val="22"/>
                <w:szCs w:val="22"/>
                <w:lang w:val="uk-UA" w:eastAsia="en-US"/>
              </w:rPr>
              <w:t xml:space="preserve"> з гуманітарних питань </w:t>
            </w:r>
          </w:p>
        </w:tc>
        <w:tc>
          <w:tcPr>
            <w:tcW w:w="2592" w:type="dxa"/>
            <w:vAlign w:val="center"/>
            <w:hideMark/>
          </w:tcPr>
          <w:p w14:paraId="3C9FD9B3"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80" w:type="dxa"/>
            <w:vAlign w:val="center"/>
            <w:hideMark/>
          </w:tcPr>
          <w:p w14:paraId="5B6F7B6C" w14:textId="692B2159" w:rsidR="007E794D" w:rsidRDefault="00414602"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Костянтин МАДЗЯНОВСЬКИЙ</w:t>
            </w:r>
          </w:p>
          <w:p w14:paraId="5EDEBE71" w14:textId="77777777" w:rsidR="005B64B7" w:rsidRPr="00DD3927" w:rsidRDefault="007E794D"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 xml:space="preserve"> «___» _______2025</w:t>
            </w:r>
            <w:r w:rsidR="005B64B7" w:rsidRPr="00DD3927">
              <w:rPr>
                <w:rFonts w:ascii="Times New Roman" w:hAnsi="Times New Roman"/>
                <w:sz w:val="22"/>
                <w:szCs w:val="22"/>
                <w:lang w:val="uk-UA" w:eastAsia="en-US"/>
              </w:rPr>
              <w:t xml:space="preserve"> року</w:t>
            </w:r>
          </w:p>
          <w:p w14:paraId="223CD795" w14:textId="77777777" w:rsidR="005B64B7" w:rsidRPr="00DD3927" w:rsidRDefault="005B64B7" w:rsidP="005B64B7">
            <w:pPr>
              <w:overflowPunct/>
              <w:autoSpaceDE/>
              <w:autoSpaceDN/>
              <w:adjustRightInd/>
              <w:rPr>
                <w:rFonts w:ascii="Times New Roman" w:hAnsi="Times New Roman"/>
                <w:sz w:val="22"/>
                <w:szCs w:val="22"/>
                <w:lang w:val="uk-UA" w:eastAsia="en-US"/>
              </w:rPr>
            </w:pPr>
          </w:p>
        </w:tc>
      </w:tr>
    </w:tbl>
    <w:p w14:paraId="64554D34" w14:textId="77777777" w:rsidR="005B64B7" w:rsidRPr="00DD3927" w:rsidRDefault="005B64B7" w:rsidP="005B64B7">
      <w:pPr>
        <w:overflowPunct/>
        <w:autoSpaceDE/>
        <w:autoSpaceDN/>
        <w:adjustRightInd/>
        <w:rPr>
          <w:rFonts w:ascii="Times New Roman" w:hAnsi="Times New Roman"/>
          <w:sz w:val="24"/>
          <w:szCs w:val="24"/>
          <w:lang w:val="uk-UA"/>
        </w:rPr>
      </w:pPr>
    </w:p>
    <w:p w14:paraId="377FBD93" w14:textId="77777777" w:rsidR="005B64B7" w:rsidRPr="00DD3927" w:rsidRDefault="005B64B7" w:rsidP="005B64B7">
      <w:pPr>
        <w:overflowPunct/>
        <w:autoSpaceDE/>
        <w:autoSpaceDN/>
        <w:adjustRightInd/>
        <w:rPr>
          <w:rFonts w:ascii="Times New Roman" w:hAnsi="Times New Roman"/>
          <w:sz w:val="24"/>
          <w:szCs w:val="24"/>
          <w:lang w:val="uk-UA"/>
        </w:rPr>
      </w:pPr>
      <w:r w:rsidRPr="00DD3927">
        <w:rPr>
          <w:rFonts w:ascii="Times New Roman" w:hAnsi="Times New Roman"/>
          <w:sz w:val="24"/>
          <w:szCs w:val="24"/>
          <w:lang w:val="uk-UA"/>
        </w:rPr>
        <w:t xml:space="preserve"> </w:t>
      </w:r>
    </w:p>
    <w:p w14:paraId="3A9889A5" w14:textId="77777777" w:rsidR="005B64B7" w:rsidRPr="00DD3927" w:rsidRDefault="005B64B7" w:rsidP="005B64B7">
      <w:pPr>
        <w:overflowPunct/>
        <w:autoSpaceDE/>
        <w:autoSpaceDN/>
        <w:adjustRightInd/>
        <w:rPr>
          <w:rFonts w:ascii="Times New Roman" w:hAnsi="Times New Roman"/>
          <w:sz w:val="24"/>
          <w:szCs w:val="24"/>
          <w:lang w:val="uk-UA"/>
        </w:rPr>
      </w:pPr>
    </w:p>
    <w:p w14:paraId="08E53F3C" w14:textId="77777777" w:rsidR="005B64B7" w:rsidRPr="00DD3927" w:rsidRDefault="005B64B7" w:rsidP="00BB7BC3">
      <w:pPr>
        <w:overflowPunct/>
        <w:autoSpaceDE/>
        <w:autoSpaceDN/>
        <w:adjustRightInd/>
        <w:ind w:left="426"/>
        <w:rPr>
          <w:rFonts w:ascii="Times New Roman" w:hAnsi="Times New Roman"/>
          <w:sz w:val="24"/>
          <w:szCs w:val="24"/>
          <w:lang w:val="uk-UA"/>
        </w:rPr>
      </w:pPr>
      <w:r w:rsidRPr="00DD3927">
        <w:rPr>
          <w:rFonts w:ascii="Times New Roman" w:hAnsi="Times New Roman"/>
          <w:sz w:val="24"/>
          <w:szCs w:val="24"/>
          <w:lang w:val="uk-UA"/>
        </w:rPr>
        <w:t>Проект рішення оприлюднений на веб-сайті  Обухівської міської ради</w:t>
      </w:r>
    </w:p>
    <w:p w14:paraId="5DB78E6D" w14:textId="77777777" w:rsidR="005B64B7" w:rsidRPr="00DD3927" w:rsidRDefault="007E794D" w:rsidP="00BB7BC3">
      <w:pPr>
        <w:overflowPunct/>
        <w:autoSpaceDE/>
        <w:autoSpaceDN/>
        <w:adjustRightInd/>
        <w:ind w:left="426"/>
        <w:rPr>
          <w:rFonts w:ascii="Times New Roman" w:hAnsi="Times New Roman"/>
          <w:sz w:val="24"/>
          <w:szCs w:val="24"/>
          <w:lang w:val="uk-UA"/>
        </w:rPr>
      </w:pPr>
      <w:r>
        <w:rPr>
          <w:rFonts w:ascii="Times New Roman" w:hAnsi="Times New Roman"/>
          <w:sz w:val="24"/>
          <w:szCs w:val="24"/>
          <w:lang w:val="uk-UA"/>
        </w:rPr>
        <w:t xml:space="preserve"> «____» ________2025</w:t>
      </w:r>
      <w:r w:rsidR="005B64B7" w:rsidRPr="00DD3927">
        <w:rPr>
          <w:rFonts w:ascii="Times New Roman" w:hAnsi="Times New Roman"/>
          <w:sz w:val="24"/>
          <w:szCs w:val="24"/>
          <w:lang w:val="uk-UA"/>
        </w:rPr>
        <w:t xml:space="preserve"> року</w:t>
      </w:r>
    </w:p>
    <w:p w14:paraId="65DFDD30" w14:textId="763B3F87" w:rsidR="005B64B7" w:rsidRPr="00DD3927" w:rsidRDefault="005B64B7" w:rsidP="00BB7BC3">
      <w:pPr>
        <w:overflowPunct/>
        <w:autoSpaceDE/>
        <w:autoSpaceDN/>
        <w:adjustRightInd/>
        <w:ind w:left="426"/>
        <w:rPr>
          <w:rFonts w:ascii="Times New Roman" w:hAnsi="Times New Roman"/>
          <w:sz w:val="24"/>
          <w:szCs w:val="24"/>
          <w:lang w:val="uk-UA"/>
        </w:rPr>
      </w:pPr>
      <w:r w:rsidRPr="00DD3927">
        <w:rPr>
          <w:rFonts w:ascii="Times New Roman" w:hAnsi="Times New Roman"/>
          <w:sz w:val="24"/>
          <w:szCs w:val="24"/>
          <w:lang w:val="uk-UA"/>
        </w:rPr>
        <w:t xml:space="preserve">                                                                                                                </w:t>
      </w:r>
      <w:r w:rsidR="00B8099B">
        <w:rPr>
          <w:rFonts w:ascii="Times New Roman" w:hAnsi="Times New Roman"/>
          <w:sz w:val="24"/>
          <w:szCs w:val="24"/>
          <w:lang w:val="uk-UA"/>
        </w:rPr>
        <w:t>Яна ПЕКАРНІК</w:t>
      </w:r>
    </w:p>
    <w:p w14:paraId="5835625D" w14:textId="77777777" w:rsidR="005B64B7" w:rsidRPr="00DD3927" w:rsidRDefault="005B64B7" w:rsidP="00BB7BC3">
      <w:pPr>
        <w:overflowPunct/>
        <w:autoSpaceDE/>
        <w:autoSpaceDN/>
        <w:adjustRightInd/>
        <w:ind w:left="426"/>
        <w:rPr>
          <w:rFonts w:ascii="Times New Roman CYR" w:hAnsi="Times New Roman CYR" w:cs="Times New Roman CYR"/>
          <w:spacing w:val="-3"/>
          <w:sz w:val="24"/>
          <w:szCs w:val="24"/>
          <w:lang w:val="uk-UA"/>
        </w:rPr>
      </w:pPr>
      <w:r w:rsidRPr="00DD3927">
        <w:rPr>
          <w:rFonts w:ascii="Times New Roman" w:hAnsi="Times New Roman"/>
          <w:sz w:val="24"/>
          <w:szCs w:val="24"/>
          <w:lang w:val="uk-UA"/>
        </w:rPr>
        <w:t xml:space="preserve">  </w:t>
      </w:r>
    </w:p>
    <w:p w14:paraId="130B6128" w14:textId="77777777" w:rsidR="005B64B7" w:rsidRPr="00DD3927" w:rsidRDefault="005B64B7" w:rsidP="005B64B7">
      <w:pPr>
        <w:overflowPunct/>
        <w:autoSpaceDE/>
        <w:autoSpaceDN/>
        <w:adjustRightInd/>
        <w:jc w:val="both"/>
        <w:rPr>
          <w:rFonts w:ascii="Times New Roman" w:hAnsi="Times New Roman"/>
          <w:sz w:val="24"/>
          <w:szCs w:val="24"/>
          <w:lang w:val="uk-UA"/>
        </w:rPr>
      </w:pPr>
      <w:r w:rsidRPr="00DD3927">
        <w:rPr>
          <w:rFonts w:ascii="Times New Roman" w:hAnsi="Times New Roman"/>
          <w:sz w:val="24"/>
          <w:szCs w:val="24"/>
          <w:lang w:val="uk-UA"/>
        </w:rPr>
        <w:t xml:space="preserve"> </w:t>
      </w:r>
    </w:p>
    <w:p w14:paraId="369AE711" w14:textId="77777777" w:rsidR="005B64B7" w:rsidRDefault="005B64B7" w:rsidP="005B64B7">
      <w:pPr>
        <w:overflowPunct/>
        <w:autoSpaceDE/>
        <w:autoSpaceDN/>
        <w:adjustRightInd/>
        <w:rPr>
          <w:rFonts w:ascii="Times New Roman" w:hAnsi="Times New Roman"/>
          <w:sz w:val="24"/>
          <w:szCs w:val="24"/>
          <w:lang w:val="uk-UA"/>
        </w:rPr>
      </w:pPr>
    </w:p>
    <w:p w14:paraId="6F9F3F1B" w14:textId="77777777" w:rsidR="005B64B7" w:rsidRDefault="005B64B7" w:rsidP="005B64B7">
      <w:pPr>
        <w:overflowPunct/>
        <w:autoSpaceDE/>
        <w:autoSpaceDN/>
        <w:adjustRightInd/>
        <w:rPr>
          <w:rFonts w:ascii="Times New Roman" w:hAnsi="Times New Roman"/>
          <w:sz w:val="24"/>
          <w:szCs w:val="24"/>
          <w:lang w:val="uk-UA"/>
        </w:rPr>
      </w:pPr>
    </w:p>
    <w:p w14:paraId="4B44D709" w14:textId="77777777" w:rsidR="005B64B7" w:rsidRDefault="005B64B7" w:rsidP="005B64B7">
      <w:pPr>
        <w:overflowPunct/>
        <w:autoSpaceDE/>
        <w:autoSpaceDN/>
        <w:adjustRightInd/>
        <w:rPr>
          <w:rFonts w:ascii="Times New Roman" w:hAnsi="Times New Roman"/>
          <w:sz w:val="24"/>
          <w:szCs w:val="24"/>
          <w:lang w:val="uk-UA"/>
        </w:rPr>
      </w:pPr>
    </w:p>
    <w:p w14:paraId="2AFA4139" w14:textId="77777777" w:rsidR="005B64B7" w:rsidRDefault="005B64B7" w:rsidP="005B64B7">
      <w:pPr>
        <w:overflowPunct/>
        <w:autoSpaceDE/>
        <w:autoSpaceDN/>
        <w:adjustRightInd/>
        <w:rPr>
          <w:rFonts w:ascii="Times New Roman" w:hAnsi="Times New Roman"/>
          <w:sz w:val="24"/>
          <w:szCs w:val="24"/>
          <w:lang w:val="uk-UA"/>
        </w:rPr>
      </w:pPr>
    </w:p>
    <w:p w14:paraId="5DA4F016" w14:textId="77777777" w:rsidR="005B64B7" w:rsidRDefault="005B64B7" w:rsidP="005B64B7">
      <w:pPr>
        <w:overflowPunct/>
        <w:autoSpaceDE/>
        <w:autoSpaceDN/>
        <w:adjustRightInd/>
        <w:rPr>
          <w:rFonts w:ascii="Times New Roman" w:hAnsi="Times New Roman"/>
          <w:sz w:val="24"/>
          <w:szCs w:val="24"/>
          <w:lang w:val="uk-UA"/>
        </w:rPr>
      </w:pPr>
    </w:p>
    <w:p w14:paraId="1B9B67AB" w14:textId="77777777" w:rsidR="005B64B7" w:rsidRDefault="005B64B7" w:rsidP="005B64B7">
      <w:pPr>
        <w:overflowPunct/>
        <w:autoSpaceDE/>
        <w:autoSpaceDN/>
        <w:adjustRightInd/>
        <w:rPr>
          <w:rFonts w:ascii="Times New Roman" w:hAnsi="Times New Roman"/>
          <w:sz w:val="24"/>
          <w:szCs w:val="24"/>
          <w:lang w:val="uk-UA"/>
        </w:rPr>
      </w:pPr>
    </w:p>
    <w:p w14:paraId="33E4BF46" w14:textId="77777777" w:rsidR="005B64B7" w:rsidRDefault="005B64B7" w:rsidP="005B64B7">
      <w:pPr>
        <w:overflowPunct/>
        <w:autoSpaceDE/>
        <w:autoSpaceDN/>
        <w:adjustRightInd/>
        <w:rPr>
          <w:rFonts w:ascii="Times New Roman" w:hAnsi="Times New Roman"/>
          <w:sz w:val="24"/>
          <w:szCs w:val="24"/>
          <w:lang w:val="uk-UA"/>
        </w:rPr>
      </w:pPr>
    </w:p>
    <w:p w14:paraId="698AA416" w14:textId="77777777" w:rsidR="005B64B7" w:rsidRDefault="005B64B7" w:rsidP="005B64B7">
      <w:pPr>
        <w:overflowPunct/>
        <w:autoSpaceDE/>
        <w:autoSpaceDN/>
        <w:adjustRightInd/>
        <w:rPr>
          <w:rFonts w:ascii="Times New Roman" w:hAnsi="Times New Roman"/>
          <w:sz w:val="24"/>
          <w:szCs w:val="24"/>
          <w:lang w:val="uk-UA"/>
        </w:rPr>
      </w:pPr>
    </w:p>
    <w:p w14:paraId="06C5E106" w14:textId="77777777" w:rsidR="005B64B7" w:rsidRDefault="005B64B7" w:rsidP="005B64B7">
      <w:pPr>
        <w:overflowPunct/>
        <w:autoSpaceDE/>
        <w:autoSpaceDN/>
        <w:adjustRightInd/>
        <w:rPr>
          <w:rFonts w:ascii="Times New Roman" w:hAnsi="Times New Roman"/>
          <w:sz w:val="24"/>
          <w:szCs w:val="24"/>
          <w:lang w:val="uk-UA"/>
        </w:rPr>
      </w:pPr>
    </w:p>
    <w:p w14:paraId="70564E69" w14:textId="77777777" w:rsidR="005B64B7" w:rsidRDefault="005B64B7" w:rsidP="005B64B7">
      <w:pPr>
        <w:overflowPunct/>
        <w:autoSpaceDE/>
        <w:autoSpaceDN/>
        <w:adjustRightInd/>
        <w:rPr>
          <w:rFonts w:ascii="Times New Roman" w:hAnsi="Times New Roman"/>
          <w:sz w:val="24"/>
          <w:szCs w:val="24"/>
          <w:lang w:val="uk-UA"/>
        </w:rPr>
      </w:pPr>
    </w:p>
    <w:p w14:paraId="3A0B0AEE" w14:textId="77777777" w:rsidR="005B64B7" w:rsidRDefault="005B64B7" w:rsidP="005B64B7">
      <w:pPr>
        <w:overflowPunct/>
        <w:autoSpaceDE/>
        <w:autoSpaceDN/>
        <w:adjustRightInd/>
        <w:rPr>
          <w:rFonts w:ascii="Times New Roman" w:hAnsi="Times New Roman"/>
          <w:sz w:val="24"/>
          <w:szCs w:val="24"/>
          <w:lang w:val="uk-UA"/>
        </w:rPr>
      </w:pPr>
    </w:p>
    <w:p w14:paraId="54AF1ECE" w14:textId="77777777" w:rsidR="005B64B7" w:rsidRDefault="005B64B7" w:rsidP="005B64B7">
      <w:pPr>
        <w:overflowPunct/>
        <w:autoSpaceDE/>
        <w:autoSpaceDN/>
        <w:adjustRightInd/>
        <w:rPr>
          <w:rFonts w:ascii="Times New Roman" w:hAnsi="Times New Roman"/>
          <w:sz w:val="24"/>
          <w:szCs w:val="24"/>
          <w:lang w:val="uk-UA"/>
        </w:rPr>
      </w:pPr>
    </w:p>
    <w:p w14:paraId="5D3DB693" w14:textId="77777777" w:rsidR="005B64B7" w:rsidRDefault="005B64B7" w:rsidP="005B64B7">
      <w:pPr>
        <w:overflowPunct/>
        <w:autoSpaceDE/>
        <w:autoSpaceDN/>
        <w:adjustRightInd/>
        <w:rPr>
          <w:rFonts w:ascii="Times New Roman" w:hAnsi="Times New Roman"/>
          <w:sz w:val="24"/>
          <w:szCs w:val="24"/>
          <w:lang w:val="uk-UA"/>
        </w:rPr>
      </w:pPr>
    </w:p>
    <w:p w14:paraId="23921B44" w14:textId="77777777" w:rsidR="005B64B7" w:rsidRDefault="005B64B7" w:rsidP="005B64B7">
      <w:pPr>
        <w:overflowPunct/>
        <w:autoSpaceDE/>
        <w:autoSpaceDN/>
        <w:adjustRightInd/>
        <w:rPr>
          <w:rFonts w:ascii="Times New Roman" w:hAnsi="Times New Roman"/>
          <w:sz w:val="24"/>
          <w:szCs w:val="24"/>
          <w:lang w:val="uk-UA"/>
        </w:rPr>
      </w:pPr>
    </w:p>
    <w:p w14:paraId="372CCED4" w14:textId="77777777" w:rsidR="004A541A" w:rsidRDefault="004A541A" w:rsidP="009C22B6">
      <w:pPr>
        <w:overflowPunct/>
        <w:autoSpaceDE/>
        <w:autoSpaceDN/>
        <w:adjustRightInd/>
        <w:ind w:left="6379" w:right="-286"/>
        <w:rPr>
          <w:rFonts w:ascii="Times New Roman" w:hAnsi="Times New Roman"/>
          <w:sz w:val="26"/>
          <w:szCs w:val="26"/>
          <w:lang w:val="uk-UA"/>
        </w:rPr>
      </w:pPr>
    </w:p>
    <w:p w14:paraId="4D076DA9" w14:textId="77777777" w:rsidR="004A541A" w:rsidRDefault="004A541A" w:rsidP="009C22B6">
      <w:pPr>
        <w:overflowPunct/>
        <w:autoSpaceDE/>
        <w:autoSpaceDN/>
        <w:adjustRightInd/>
        <w:ind w:left="6379" w:right="-286"/>
        <w:rPr>
          <w:rFonts w:ascii="Times New Roman" w:hAnsi="Times New Roman"/>
          <w:sz w:val="26"/>
          <w:szCs w:val="26"/>
          <w:lang w:val="uk-UA"/>
        </w:rPr>
      </w:pPr>
    </w:p>
    <w:p w14:paraId="3106D3A6" w14:textId="77777777" w:rsidR="009C22B6" w:rsidRPr="009C22B6" w:rsidRDefault="009C22B6" w:rsidP="009C22B6">
      <w:pPr>
        <w:overflowPunct/>
        <w:autoSpaceDE/>
        <w:autoSpaceDN/>
        <w:adjustRightInd/>
        <w:ind w:left="6379" w:right="-286"/>
        <w:rPr>
          <w:rFonts w:ascii="Times New Roman" w:hAnsi="Times New Roman"/>
          <w:sz w:val="26"/>
          <w:szCs w:val="26"/>
          <w:lang w:val="uk-UA"/>
        </w:rPr>
      </w:pPr>
      <w:r w:rsidRPr="009C22B6">
        <w:rPr>
          <w:rFonts w:ascii="Times New Roman" w:hAnsi="Times New Roman"/>
          <w:sz w:val="26"/>
          <w:szCs w:val="26"/>
          <w:lang w:val="uk-UA"/>
        </w:rPr>
        <w:t xml:space="preserve">Додаток </w:t>
      </w:r>
      <w:r w:rsidR="004B0FEF">
        <w:rPr>
          <w:rFonts w:ascii="Times New Roman" w:hAnsi="Times New Roman"/>
          <w:sz w:val="26"/>
          <w:szCs w:val="26"/>
          <w:lang w:val="uk-UA"/>
        </w:rPr>
        <w:t>1</w:t>
      </w:r>
    </w:p>
    <w:p w14:paraId="6DF24651" w14:textId="77777777" w:rsidR="009C22B6" w:rsidRPr="009C22B6" w:rsidRDefault="009C22B6" w:rsidP="009C22B6">
      <w:pPr>
        <w:overflowPunct/>
        <w:autoSpaceDE/>
        <w:autoSpaceDN/>
        <w:adjustRightInd/>
        <w:ind w:left="6379" w:right="-286"/>
        <w:rPr>
          <w:rFonts w:ascii="Times New Roman" w:hAnsi="Times New Roman"/>
          <w:sz w:val="26"/>
          <w:szCs w:val="26"/>
          <w:lang w:val="uk-UA"/>
        </w:rPr>
      </w:pPr>
      <w:r w:rsidRPr="009C22B6">
        <w:rPr>
          <w:rFonts w:ascii="Times New Roman" w:hAnsi="Times New Roman"/>
          <w:sz w:val="26"/>
          <w:szCs w:val="26"/>
          <w:lang w:val="uk-UA"/>
        </w:rPr>
        <w:t xml:space="preserve">до рішення </w:t>
      </w:r>
    </w:p>
    <w:p w14:paraId="0280886A" w14:textId="77777777" w:rsidR="009C22B6" w:rsidRPr="009C22B6" w:rsidRDefault="009C22B6" w:rsidP="009C22B6">
      <w:pPr>
        <w:overflowPunct/>
        <w:autoSpaceDE/>
        <w:autoSpaceDN/>
        <w:adjustRightInd/>
        <w:ind w:left="6379" w:right="-286"/>
        <w:rPr>
          <w:rFonts w:ascii="Times New Roman" w:hAnsi="Times New Roman"/>
          <w:sz w:val="26"/>
          <w:szCs w:val="26"/>
          <w:lang w:val="uk-UA"/>
        </w:rPr>
      </w:pPr>
      <w:r w:rsidRPr="009C22B6">
        <w:rPr>
          <w:rFonts w:ascii="Times New Roman" w:hAnsi="Times New Roman"/>
          <w:sz w:val="26"/>
          <w:szCs w:val="26"/>
          <w:lang w:val="uk-UA"/>
        </w:rPr>
        <w:t>Обухівської міської ради</w:t>
      </w:r>
    </w:p>
    <w:p w14:paraId="17FE0F12" w14:textId="10F4E362" w:rsidR="009C22B6" w:rsidRPr="009C22B6" w:rsidRDefault="009C22B6" w:rsidP="009C22B6">
      <w:pPr>
        <w:overflowPunct/>
        <w:autoSpaceDE/>
        <w:autoSpaceDN/>
        <w:adjustRightInd/>
        <w:ind w:left="6379" w:right="-286"/>
        <w:rPr>
          <w:rFonts w:ascii="Times New Roman" w:hAnsi="Times New Roman"/>
          <w:sz w:val="26"/>
          <w:szCs w:val="26"/>
          <w:lang w:val="uk-UA"/>
        </w:rPr>
      </w:pPr>
      <w:r w:rsidRPr="009C22B6">
        <w:rPr>
          <w:rFonts w:ascii="Times New Roman" w:hAnsi="Times New Roman"/>
          <w:sz w:val="26"/>
          <w:szCs w:val="26"/>
          <w:lang w:val="uk-UA"/>
        </w:rPr>
        <w:t xml:space="preserve">від </w:t>
      </w:r>
      <w:r>
        <w:rPr>
          <w:rFonts w:ascii="Times New Roman" w:hAnsi="Times New Roman"/>
          <w:sz w:val="26"/>
          <w:szCs w:val="26"/>
          <w:lang w:val="uk-UA"/>
        </w:rPr>
        <w:t>___</w:t>
      </w:r>
      <w:r w:rsidR="0010111B">
        <w:rPr>
          <w:rFonts w:ascii="Times New Roman" w:hAnsi="Times New Roman"/>
          <w:sz w:val="26"/>
          <w:szCs w:val="26"/>
          <w:lang w:val="uk-UA"/>
        </w:rPr>
        <w:t xml:space="preserve"> </w:t>
      </w:r>
      <w:r w:rsidR="007E794D">
        <w:rPr>
          <w:rFonts w:ascii="Times New Roman" w:hAnsi="Times New Roman"/>
          <w:sz w:val="26"/>
          <w:szCs w:val="26"/>
          <w:lang w:val="uk-UA"/>
        </w:rPr>
        <w:t>.2025</w:t>
      </w:r>
      <w:r w:rsidRPr="009C22B6">
        <w:rPr>
          <w:rFonts w:ascii="Times New Roman" w:hAnsi="Times New Roman"/>
          <w:sz w:val="26"/>
          <w:szCs w:val="26"/>
          <w:lang w:val="uk-UA"/>
        </w:rPr>
        <w:t xml:space="preserve"> р.№ </w:t>
      </w:r>
      <w:r w:rsidR="007E794D">
        <w:rPr>
          <w:rFonts w:ascii="Times New Roman" w:hAnsi="Times New Roman"/>
          <w:sz w:val="26"/>
          <w:szCs w:val="26"/>
          <w:lang w:val="uk-UA"/>
        </w:rPr>
        <w:t>__-</w:t>
      </w:r>
      <w:r w:rsidR="004120F9">
        <w:rPr>
          <w:rFonts w:ascii="Times New Roman" w:hAnsi="Times New Roman"/>
          <w:sz w:val="26"/>
          <w:szCs w:val="26"/>
          <w:lang w:val="uk-UA"/>
        </w:rPr>
        <w:t>84</w:t>
      </w:r>
      <w:r w:rsidR="004E26DF">
        <w:rPr>
          <w:rFonts w:ascii="Times New Roman" w:hAnsi="Times New Roman"/>
          <w:sz w:val="26"/>
          <w:szCs w:val="26"/>
          <w:lang w:val="uk-UA"/>
        </w:rPr>
        <w:t xml:space="preserve"> </w:t>
      </w:r>
      <w:r w:rsidRPr="009C22B6">
        <w:rPr>
          <w:rFonts w:ascii="Times New Roman" w:hAnsi="Times New Roman"/>
          <w:sz w:val="26"/>
          <w:szCs w:val="26"/>
          <w:lang w:val="uk-UA"/>
        </w:rPr>
        <w:t>-</w:t>
      </w:r>
      <w:r w:rsidRPr="009C22B6">
        <w:rPr>
          <w:rFonts w:ascii="Times New Roman" w:hAnsi="Times New Roman"/>
          <w:sz w:val="26"/>
          <w:szCs w:val="26"/>
          <w:lang w:val="en-US"/>
        </w:rPr>
        <w:t>V</w:t>
      </w:r>
      <w:r w:rsidRPr="009C22B6">
        <w:rPr>
          <w:rFonts w:ascii="Times New Roman" w:hAnsi="Times New Roman"/>
          <w:sz w:val="26"/>
          <w:szCs w:val="26"/>
          <w:lang w:val="uk-UA"/>
        </w:rPr>
        <w:t>ІІІ</w:t>
      </w:r>
    </w:p>
    <w:p w14:paraId="0894E0BD" w14:textId="77777777" w:rsidR="00230E47" w:rsidRPr="00230E47" w:rsidRDefault="00230E47" w:rsidP="00230E47">
      <w:pPr>
        <w:keepNext/>
        <w:keepLines/>
        <w:spacing w:before="200"/>
        <w:jc w:val="center"/>
        <w:outlineLvl w:val="4"/>
        <w:rPr>
          <w:rFonts w:ascii="Times New Roman" w:eastAsiaTheme="majorEastAsia" w:hAnsi="Times New Roman" w:cstheme="majorBidi"/>
          <w:b/>
          <w:color w:val="000000"/>
          <w:sz w:val="24"/>
          <w:szCs w:val="24"/>
          <w:lang w:val="uk-UA"/>
        </w:rPr>
      </w:pPr>
      <w:r w:rsidRPr="00230E47">
        <w:rPr>
          <w:rFonts w:ascii="Times New Roman" w:eastAsiaTheme="majorEastAsia" w:hAnsi="Times New Roman" w:cstheme="majorBidi"/>
          <w:b/>
          <w:color w:val="000000"/>
          <w:sz w:val="24"/>
          <w:szCs w:val="24"/>
        </w:rPr>
        <w:t>Міськ</w:t>
      </w:r>
      <w:r w:rsidRPr="00230E47">
        <w:rPr>
          <w:rFonts w:ascii="Times New Roman" w:eastAsiaTheme="majorEastAsia" w:hAnsi="Times New Roman" w:cstheme="majorBidi"/>
          <w:b/>
          <w:color w:val="000000"/>
          <w:sz w:val="24"/>
          <w:szCs w:val="24"/>
          <w:lang w:val="uk-UA"/>
        </w:rPr>
        <w:t>а</w:t>
      </w:r>
      <w:r w:rsidRPr="00230E47">
        <w:rPr>
          <w:rFonts w:ascii="Times New Roman" w:eastAsiaTheme="majorEastAsia" w:hAnsi="Times New Roman" w:cstheme="majorBidi"/>
          <w:b/>
          <w:color w:val="000000"/>
          <w:sz w:val="24"/>
          <w:szCs w:val="24"/>
        </w:rPr>
        <w:t xml:space="preserve"> цільов</w:t>
      </w:r>
      <w:r w:rsidRPr="00230E47">
        <w:rPr>
          <w:rFonts w:ascii="Times New Roman" w:eastAsiaTheme="majorEastAsia" w:hAnsi="Times New Roman" w:cstheme="majorBidi"/>
          <w:b/>
          <w:color w:val="000000"/>
          <w:sz w:val="24"/>
          <w:szCs w:val="24"/>
          <w:lang w:val="uk-UA"/>
        </w:rPr>
        <w:t xml:space="preserve">а </w:t>
      </w:r>
      <w:r w:rsidRPr="00230E47">
        <w:rPr>
          <w:rFonts w:ascii="Times New Roman" w:eastAsiaTheme="majorEastAsia" w:hAnsi="Times New Roman" w:cstheme="majorBidi"/>
          <w:b/>
          <w:color w:val="000000"/>
          <w:sz w:val="24"/>
          <w:szCs w:val="24"/>
        </w:rPr>
        <w:t>Програм</w:t>
      </w:r>
      <w:r w:rsidRPr="00230E47">
        <w:rPr>
          <w:rFonts w:ascii="Times New Roman" w:eastAsiaTheme="majorEastAsia" w:hAnsi="Times New Roman" w:cstheme="majorBidi"/>
          <w:b/>
          <w:color w:val="000000"/>
          <w:sz w:val="24"/>
          <w:szCs w:val="24"/>
          <w:lang w:val="uk-UA"/>
        </w:rPr>
        <w:t>а</w:t>
      </w:r>
      <w:r w:rsidRPr="00230E47">
        <w:rPr>
          <w:rFonts w:ascii="Times New Roman" w:eastAsiaTheme="majorEastAsia" w:hAnsi="Times New Roman" w:cstheme="majorBidi"/>
          <w:b/>
          <w:color w:val="000000"/>
          <w:sz w:val="24"/>
          <w:szCs w:val="24"/>
        </w:rPr>
        <w:t xml:space="preserve"> розвитку молодіжної  політики, фізичної культури і спорту на території Обухівської міської територіальної громади на 202</w:t>
      </w:r>
      <w:r w:rsidRPr="00230E47">
        <w:rPr>
          <w:rFonts w:ascii="Times New Roman" w:eastAsiaTheme="majorEastAsia" w:hAnsi="Times New Roman" w:cstheme="majorBidi"/>
          <w:b/>
          <w:color w:val="000000"/>
          <w:sz w:val="24"/>
          <w:szCs w:val="24"/>
          <w:lang w:val="uk-UA"/>
        </w:rPr>
        <w:t>1-2025</w:t>
      </w:r>
      <w:r w:rsidRPr="00230E47">
        <w:rPr>
          <w:rFonts w:ascii="Times New Roman" w:eastAsiaTheme="majorEastAsia" w:hAnsi="Times New Roman" w:cstheme="majorBidi"/>
          <w:b/>
          <w:color w:val="000000"/>
          <w:sz w:val="24"/>
          <w:szCs w:val="24"/>
        </w:rPr>
        <w:t xml:space="preserve"> </w:t>
      </w:r>
      <w:r w:rsidRPr="00230E47">
        <w:rPr>
          <w:rFonts w:ascii="Times New Roman" w:eastAsiaTheme="majorEastAsia" w:hAnsi="Times New Roman" w:cstheme="majorBidi"/>
          <w:b/>
          <w:color w:val="000000"/>
          <w:sz w:val="24"/>
          <w:szCs w:val="24"/>
          <w:lang w:val="uk-UA"/>
        </w:rPr>
        <w:t>роки</w:t>
      </w:r>
      <w:r w:rsidR="00E53A7B">
        <w:rPr>
          <w:rFonts w:ascii="Times New Roman" w:eastAsiaTheme="majorEastAsia" w:hAnsi="Times New Roman" w:cstheme="majorBidi"/>
          <w:b/>
          <w:color w:val="000000"/>
          <w:sz w:val="24"/>
          <w:szCs w:val="24"/>
          <w:lang w:val="uk-UA"/>
        </w:rPr>
        <w:t xml:space="preserve"> на 2025 рік</w:t>
      </w:r>
    </w:p>
    <w:p w14:paraId="527E69CE" w14:textId="77777777" w:rsidR="00230E47" w:rsidRPr="00230E47" w:rsidRDefault="00C005E1" w:rsidP="00230E47">
      <w:pPr>
        <w:keepNext/>
        <w:keepLines/>
        <w:spacing w:before="200"/>
        <w:jc w:val="center"/>
        <w:outlineLvl w:val="4"/>
        <w:rPr>
          <w:rFonts w:ascii="Times New Roman" w:eastAsiaTheme="majorEastAsia" w:hAnsi="Times New Roman" w:cstheme="majorBidi"/>
          <w:b/>
          <w:i/>
          <w:color w:val="000000"/>
          <w:sz w:val="24"/>
          <w:szCs w:val="24"/>
          <w:lang w:val="uk-UA"/>
        </w:rPr>
      </w:pPr>
      <w:r>
        <w:rPr>
          <w:rFonts w:ascii="Times New Roman" w:eastAsiaTheme="majorEastAsia" w:hAnsi="Times New Roman" w:cstheme="majorBidi"/>
          <w:b/>
          <w:color w:val="000000"/>
          <w:sz w:val="24"/>
          <w:szCs w:val="24"/>
          <w:lang w:val="uk-UA"/>
        </w:rPr>
        <w:t>1.</w:t>
      </w:r>
      <w:r w:rsidR="00230E47" w:rsidRPr="00230E47">
        <w:rPr>
          <w:rFonts w:ascii="Times New Roman" w:eastAsiaTheme="majorEastAsia" w:hAnsi="Times New Roman" w:cstheme="majorBidi"/>
          <w:b/>
          <w:color w:val="000000"/>
          <w:sz w:val="24"/>
          <w:szCs w:val="24"/>
          <w:lang w:val="uk-UA"/>
        </w:rPr>
        <w:t xml:space="preserve"> Мета Програми </w:t>
      </w:r>
      <w:r w:rsidR="00230E47" w:rsidRPr="00230E47">
        <w:rPr>
          <w:rFonts w:ascii="Times New Roman" w:eastAsiaTheme="majorEastAsia" w:hAnsi="Times New Roman" w:cstheme="majorBidi"/>
          <w:i/>
          <w:color w:val="000000"/>
          <w:sz w:val="24"/>
          <w:szCs w:val="24"/>
          <w:lang w:val="uk-UA"/>
        </w:rPr>
        <w:t>(розділ спорт)</w:t>
      </w:r>
    </w:p>
    <w:p w14:paraId="56ADF80C" w14:textId="77777777" w:rsidR="00230E47" w:rsidRPr="00230E47" w:rsidRDefault="00230E47" w:rsidP="00230E47">
      <w:pPr>
        <w:ind w:firstLine="720"/>
        <w:jc w:val="both"/>
        <w:rPr>
          <w:rFonts w:ascii="Times New Roman" w:hAnsi="Times New Roman"/>
          <w:sz w:val="24"/>
          <w:szCs w:val="24"/>
          <w:lang w:val="uk-UA"/>
        </w:rPr>
      </w:pPr>
      <w:r w:rsidRPr="00230E47">
        <w:rPr>
          <w:rFonts w:ascii="Times New Roman" w:hAnsi="Times New Roman"/>
          <w:sz w:val="24"/>
          <w:szCs w:val="24"/>
          <w:lang w:val="uk-UA"/>
        </w:rPr>
        <w:t xml:space="preserve">Метою Програми є </w:t>
      </w:r>
      <w:r w:rsidRPr="00230E47">
        <w:rPr>
          <w:rFonts w:ascii="Times New Roman" w:hAnsi="Times New Roman"/>
          <w:sz w:val="22"/>
          <w:szCs w:val="22"/>
          <w:lang w:val="uk-UA"/>
        </w:rPr>
        <w:t>створення умов для розширення та зміцнення спортивної інфраструктури міста, забезпечення розвитку всіх видів спорту</w:t>
      </w:r>
      <w:r w:rsidRPr="00230E47">
        <w:rPr>
          <w:rFonts w:ascii="Times New Roman" w:hAnsi="Times New Roman"/>
          <w:bCs/>
          <w:sz w:val="22"/>
          <w:szCs w:val="22"/>
          <w:lang w:val="uk-UA"/>
        </w:rPr>
        <w:t xml:space="preserve"> шляхом підтримки дитячого, дитячо-юнацького; спорту вищих досягнень, спорту інвалідів та спорту ветеранів;</w:t>
      </w:r>
      <w:r w:rsidRPr="00230E47">
        <w:rPr>
          <w:rFonts w:ascii="Times New Roman" w:hAnsi="Times New Roman"/>
          <w:sz w:val="22"/>
          <w:szCs w:val="22"/>
          <w:lang w:val="uk-UA"/>
        </w:rPr>
        <w:t xml:space="preserve"> створення належних умов для проведення фізкультурно-оздоровчої та спортивно-масової підготовки з населенням всіх вікових груп.</w:t>
      </w:r>
      <w:r w:rsidRPr="00230E47">
        <w:rPr>
          <w:lang w:val="uk-UA"/>
        </w:rPr>
        <w:t xml:space="preserve"> </w:t>
      </w:r>
      <w:r w:rsidRPr="00230E47">
        <w:rPr>
          <w:rFonts w:ascii="Times New Roman" w:hAnsi="Times New Roman"/>
          <w:sz w:val="24"/>
          <w:szCs w:val="24"/>
          <w:lang w:val="uk-UA"/>
        </w:rPr>
        <w:t xml:space="preserve">Створення необхідних соціально-економічних, нормативно-правових, організаційно-технічних умов, проведення пропагандистської роботи та здійснення антикризових заходів для розвитку фізичної культури та спорту. </w:t>
      </w:r>
    </w:p>
    <w:p w14:paraId="6B11D9FF" w14:textId="77777777" w:rsidR="00230E47" w:rsidRPr="00230E47" w:rsidRDefault="00230E47" w:rsidP="00230E47">
      <w:pPr>
        <w:spacing w:line="280" w:lineRule="exact"/>
        <w:ind w:left="709"/>
        <w:rPr>
          <w:rFonts w:ascii="Times New Roman" w:hAnsi="Times New Roman"/>
          <w:sz w:val="24"/>
          <w:szCs w:val="24"/>
          <w:lang w:val="uk-UA"/>
        </w:rPr>
      </w:pPr>
      <w:r w:rsidRPr="00230E47">
        <w:rPr>
          <w:rFonts w:ascii="Times New Roman" w:hAnsi="Times New Roman"/>
          <w:sz w:val="24"/>
          <w:szCs w:val="24"/>
          <w:lang w:val="uk-UA"/>
        </w:rPr>
        <w:t>Прогнозовані обсяги та джерела фінансування Програми наведено у таблиці 1.</w:t>
      </w:r>
    </w:p>
    <w:p w14:paraId="26E4EC39" w14:textId="77777777" w:rsidR="00230E47" w:rsidRPr="00230E47" w:rsidRDefault="00230E47" w:rsidP="00230E47">
      <w:pPr>
        <w:spacing w:line="280" w:lineRule="exact"/>
        <w:ind w:left="709"/>
        <w:jc w:val="right"/>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Таблиця 1</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3"/>
        <w:gridCol w:w="1116"/>
        <w:gridCol w:w="1116"/>
        <w:gridCol w:w="1116"/>
        <w:gridCol w:w="1116"/>
        <w:gridCol w:w="1177"/>
        <w:gridCol w:w="1236"/>
      </w:tblGrid>
      <w:tr w:rsidR="00230E47" w:rsidRPr="00230E47" w14:paraId="2D9FC4B7" w14:textId="77777777" w:rsidTr="00CE195D">
        <w:trPr>
          <w:trHeight w:val="309"/>
          <w:jc w:val="center"/>
        </w:trPr>
        <w:tc>
          <w:tcPr>
            <w:tcW w:w="3103" w:type="dxa"/>
            <w:vMerge w:val="restart"/>
            <w:tcBorders>
              <w:top w:val="single" w:sz="4" w:space="0" w:color="auto"/>
              <w:left w:val="single" w:sz="4" w:space="0" w:color="auto"/>
              <w:right w:val="single" w:sz="4" w:space="0" w:color="auto"/>
            </w:tcBorders>
          </w:tcPr>
          <w:p w14:paraId="3746FF6E" w14:textId="77777777" w:rsidR="00230E47" w:rsidRPr="00230E47" w:rsidRDefault="00230E47" w:rsidP="00230E47">
            <w:pPr>
              <w:spacing w:line="280" w:lineRule="exact"/>
              <w:rPr>
                <w:rFonts w:ascii="Times New Roman" w:hAnsi="Times New Roman"/>
                <w:sz w:val="24"/>
                <w:szCs w:val="24"/>
              </w:rPr>
            </w:pPr>
            <w:r w:rsidRPr="00230E47">
              <w:rPr>
                <w:rFonts w:ascii="Times New Roman" w:hAnsi="Times New Roman"/>
                <w:bCs/>
                <w:sz w:val="24"/>
                <w:szCs w:val="24"/>
                <w:shd w:val="clear" w:color="auto" w:fill="FFFFFF"/>
                <w:lang w:val="uk-UA" w:eastAsia="uk-UA"/>
              </w:rPr>
              <w:t>Обсяг коштів, які пропонується залучити на виконання Програми</w:t>
            </w:r>
          </w:p>
        </w:tc>
        <w:tc>
          <w:tcPr>
            <w:tcW w:w="5641" w:type="dxa"/>
            <w:gridSpan w:val="5"/>
            <w:tcBorders>
              <w:top w:val="single" w:sz="4" w:space="0" w:color="auto"/>
              <w:left w:val="single" w:sz="4" w:space="0" w:color="auto"/>
              <w:bottom w:val="single" w:sz="4" w:space="0" w:color="auto"/>
              <w:right w:val="single" w:sz="4" w:space="0" w:color="auto"/>
            </w:tcBorders>
          </w:tcPr>
          <w:p w14:paraId="39C1E5B2" w14:textId="77777777" w:rsidR="00230E47" w:rsidRPr="00230E47" w:rsidRDefault="00230E47" w:rsidP="00230E47">
            <w:pPr>
              <w:spacing w:line="280" w:lineRule="exact"/>
              <w:jc w:val="center"/>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Рік виконання Програми</w:t>
            </w:r>
          </w:p>
        </w:tc>
        <w:tc>
          <w:tcPr>
            <w:tcW w:w="1236" w:type="dxa"/>
            <w:vMerge w:val="restart"/>
            <w:tcBorders>
              <w:top w:val="single" w:sz="4" w:space="0" w:color="auto"/>
              <w:left w:val="single" w:sz="4" w:space="0" w:color="auto"/>
              <w:right w:val="single" w:sz="4" w:space="0" w:color="auto"/>
            </w:tcBorders>
          </w:tcPr>
          <w:p w14:paraId="5E95A31F" w14:textId="77777777" w:rsidR="00230E47" w:rsidRPr="00230E47" w:rsidRDefault="00230E47" w:rsidP="00230E47">
            <w:pPr>
              <w:spacing w:line="280" w:lineRule="exact"/>
              <w:rPr>
                <w:rFonts w:ascii="Times New Roman" w:hAnsi="Times New Roman"/>
                <w:sz w:val="24"/>
                <w:szCs w:val="24"/>
              </w:rPr>
            </w:pPr>
            <w:r w:rsidRPr="00230E47">
              <w:rPr>
                <w:rFonts w:ascii="Times New Roman" w:hAnsi="Times New Roman"/>
                <w:sz w:val="24"/>
                <w:szCs w:val="24"/>
              </w:rPr>
              <w:t>ВСЬОГО</w:t>
            </w:r>
          </w:p>
        </w:tc>
      </w:tr>
      <w:tr w:rsidR="00230E47" w:rsidRPr="00230E47" w14:paraId="481CF081" w14:textId="77777777" w:rsidTr="00CE195D">
        <w:trPr>
          <w:trHeight w:val="697"/>
          <w:jc w:val="center"/>
        </w:trPr>
        <w:tc>
          <w:tcPr>
            <w:tcW w:w="3103" w:type="dxa"/>
            <w:vMerge/>
            <w:tcBorders>
              <w:left w:val="single" w:sz="4" w:space="0" w:color="auto"/>
              <w:bottom w:val="single" w:sz="4" w:space="0" w:color="auto"/>
              <w:right w:val="single" w:sz="4" w:space="0" w:color="auto"/>
            </w:tcBorders>
          </w:tcPr>
          <w:p w14:paraId="654A5BE6" w14:textId="77777777" w:rsidR="00230E47" w:rsidRPr="00230E47" w:rsidRDefault="00230E47" w:rsidP="00230E47">
            <w:pPr>
              <w:spacing w:line="280" w:lineRule="exact"/>
              <w:rPr>
                <w:rFonts w:ascii="Times New Roman" w:hAnsi="Times New Roman"/>
                <w:bCs/>
                <w:sz w:val="24"/>
                <w:szCs w:val="24"/>
                <w:shd w:val="clear" w:color="auto" w:fill="FFFFFF"/>
                <w:lang w:val="uk-UA" w:eastAsia="uk-UA"/>
              </w:rPr>
            </w:pPr>
          </w:p>
        </w:tc>
        <w:tc>
          <w:tcPr>
            <w:tcW w:w="1116" w:type="dxa"/>
            <w:tcBorders>
              <w:top w:val="single" w:sz="4" w:space="0" w:color="auto"/>
              <w:left w:val="single" w:sz="4" w:space="0" w:color="auto"/>
              <w:bottom w:val="single" w:sz="4" w:space="0" w:color="auto"/>
              <w:right w:val="single" w:sz="4" w:space="0" w:color="auto"/>
            </w:tcBorders>
          </w:tcPr>
          <w:p w14:paraId="70B461F7"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rPr>
              <w:t>20</w:t>
            </w:r>
            <w:r w:rsidRPr="00230E47">
              <w:rPr>
                <w:rFonts w:ascii="Times New Roman" w:hAnsi="Times New Roman"/>
                <w:sz w:val="24"/>
                <w:szCs w:val="24"/>
                <w:lang w:val="uk-UA"/>
              </w:rPr>
              <w:t>21</w:t>
            </w:r>
          </w:p>
        </w:tc>
        <w:tc>
          <w:tcPr>
            <w:tcW w:w="1116" w:type="dxa"/>
            <w:tcBorders>
              <w:left w:val="single" w:sz="4" w:space="0" w:color="auto"/>
              <w:bottom w:val="single" w:sz="4" w:space="0" w:color="auto"/>
              <w:right w:val="single" w:sz="4" w:space="0" w:color="auto"/>
            </w:tcBorders>
          </w:tcPr>
          <w:p w14:paraId="531F31A6"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rPr>
              <w:t>20</w:t>
            </w:r>
            <w:r w:rsidRPr="00230E47">
              <w:rPr>
                <w:rFonts w:ascii="Times New Roman" w:hAnsi="Times New Roman"/>
                <w:sz w:val="24"/>
                <w:szCs w:val="24"/>
                <w:lang w:val="uk-UA"/>
              </w:rPr>
              <w:t>22</w:t>
            </w:r>
          </w:p>
        </w:tc>
        <w:tc>
          <w:tcPr>
            <w:tcW w:w="1116" w:type="dxa"/>
            <w:tcBorders>
              <w:left w:val="single" w:sz="4" w:space="0" w:color="auto"/>
              <w:bottom w:val="single" w:sz="4" w:space="0" w:color="auto"/>
              <w:right w:val="single" w:sz="4" w:space="0" w:color="auto"/>
            </w:tcBorders>
          </w:tcPr>
          <w:p w14:paraId="6EC07CF3"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rPr>
              <w:t>20</w:t>
            </w:r>
            <w:r w:rsidRPr="00230E47">
              <w:rPr>
                <w:rFonts w:ascii="Times New Roman" w:hAnsi="Times New Roman"/>
                <w:sz w:val="24"/>
                <w:szCs w:val="24"/>
                <w:lang w:val="uk-UA"/>
              </w:rPr>
              <w:t>23</w:t>
            </w:r>
          </w:p>
        </w:tc>
        <w:tc>
          <w:tcPr>
            <w:tcW w:w="1116" w:type="dxa"/>
            <w:tcBorders>
              <w:left w:val="single" w:sz="4" w:space="0" w:color="auto"/>
              <w:bottom w:val="single" w:sz="4" w:space="0" w:color="auto"/>
              <w:right w:val="single" w:sz="4" w:space="0" w:color="auto"/>
            </w:tcBorders>
          </w:tcPr>
          <w:p w14:paraId="698679B3"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2024</w:t>
            </w:r>
          </w:p>
        </w:tc>
        <w:tc>
          <w:tcPr>
            <w:tcW w:w="1177" w:type="dxa"/>
            <w:tcBorders>
              <w:left w:val="single" w:sz="4" w:space="0" w:color="auto"/>
              <w:bottom w:val="single" w:sz="4" w:space="0" w:color="auto"/>
              <w:right w:val="single" w:sz="4" w:space="0" w:color="auto"/>
            </w:tcBorders>
          </w:tcPr>
          <w:p w14:paraId="66F7B8F1"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rPr>
              <w:t>20</w:t>
            </w:r>
            <w:r w:rsidRPr="00230E47">
              <w:rPr>
                <w:rFonts w:ascii="Times New Roman" w:hAnsi="Times New Roman"/>
                <w:sz w:val="24"/>
                <w:szCs w:val="24"/>
                <w:lang w:val="uk-UA"/>
              </w:rPr>
              <w:t>25</w:t>
            </w:r>
          </w:p>
        </w:tc>
        <w:tc>
          <w:tcPr>
            <w:tcW w:w="1236" w:type="dxa"/>
            <w:vMerge/>
            <w:tcBorders>
              <w:left w:val="single" w:sz="4" w:space="0" w:color="auto"/>
              <w:bottom w:val="single" w:sz="4" w:space="0" w:color="auto"/>
              <w:right w:val="single" w:sz="4" w:space="0" w:color="auto"/>
            </w:tcBorders>
          </w:tcPr>
          <w:p w14:paraId="487EEB7D" w14:textId="77777777" w:rsidR="00230E47" w:rsidRPr="00230E47" w:rsidRDefault="00230E47" w:rsidP="00230E47">
            <w:pPr>
              <w:spacing w:line="280" w:lineRule="exact"/>
              <w:rPr>
                <w:rFonts w:ascii="Times New Roman" w:hAnsi="Times New Roman"/>
                <w:sz w:val="24"/>
                <w:szCs w:val="24"/>
              </w:rPr>
            </w:pPr>
          </w:p>
        </w:tc>
      </w:tr>
      <w:tr w:rsidR="00230E47" w:rsidRPr="00230E47" w14:paraId="21E3C918" w14:textId="77777777" w:rsidTr="00CE195D">
        <w:trPr>
          <w:trHeight w:val="345"/>
          <w:jc w:val="center"/>
        </w:trPr>
        <w:tc>
          <w:tcPr>
            <w:tcW w:w="3103" w:type="dxa"/>
            <w:tcBorders>
              <w:top w:val="single" w:sz="4" w:space="0" w:color="auto"/>
              <w:left w:val="single" w:sz="4" w:space="0" w:color="auto"/>
              <w:bottom w:val="single" w:sz="4" w:space="0" w:color="auto"/>
              <w:right w:val="single" w:sz="4" w:space="0" w:color="auto"/>
            </w:tcBorders>
          </w:tcPr>
          <w:p w14:paraId="19435364" w14:textId="77777777" w:rsidR="00230E47" w:rsidRPr="00230E47" w:rsidRDefault="00230E47" w:rsidP="00230E47">
            <w:pPr>
              <w:spacing w:line="280" w:lineRule="exact"/>
              <w:rPr>
                <w:rFonts w:ascii="Times New Roman" w:hAnsi="Times New Roman"/>
                <w:sz w:val="24"/>
                <w:szCs w:val="24"/>
              </w:rPr>
            </w:pPr>
            <w:r w:rsidRPr="00230E47">
              <w:rPr>
                <w:rFonts w:ascii="Times New Roman" w:hAnsi="Times New Roman"/>
                <w:bCs/>
                <w:sz w:val="24"/>
                <w:szCs w:val="24"/>
                <w:shd w:val="clear" w:color="auto" w:fill="FFFFFF"/>
                <w:lang w:val="uk-UA" w:eastAsia="uk-UA"/>
              </w:rPr>
              <w:t>Загальний обсяг фінансових ресурсів, необхідних для реалізації Програми</w:t>
            </w:r>
          </w:p>
        </w:tc>
        <w:tc>
          <w:tcPr>
            <w:tcW w:w="1116" w:type="dxa"/>
            <w:tcBorders>
              <w:top w:val="single" w:sz="4" w:space="0" w:color="auto"/>
              <w:left w:val="single" w:sz="4" w:space="0" w:color="auto"/>
              <w:bottom w:val="single" w:sz="4" w:space="0" w:color="auto"/>
              <w:right w:val="single" w:sz="4" w:space="0" w:color="auto"/>
            </w:tcBorders>
          </w:tcPr>
          <w:p w14:paraId="46E2E497" w14:textId="77777777" w:rsidR="00230E47" w:rsidRPr="00230E47" w:rsidRDefault="00230E47" w:rsidP="00230E47">
            <w:pPr>
              <w:spacing w:line="280" w:lineRule="exact"/>
              <w:rPr>
                <w:rFonts w:ascii="Times New Roman" w:hAnsi="Times New Roman"/>
                <w:sz w:val="24"/>
                <w:szCs w:val="24"/>
                <w:lang w:val="ru-RU"/>
              </w:rPr>
            </w:pPr>
            <w:r w:rsidRPr="00230E47">
              <w:rPr>
                <w:rFonts w:ascii="Times New Roman" w:hAnsi="Times New Roman"/>
                <w:bCs/>
                <w:sz w:val="24"/>
                <w:szCs w:val="24"/>
                <w:shd w:val="clear" w:color="auto" w:fill="FFFFFF"/>
                <w:lang w:val="uk-UA" w:eastAsia="uk-UA"/>
              </w:rPr>
              <w:t>3094 тис.600 грн.</w:t>
            </w:r>
          </w:p>
        </w:tc>
        <w:tc>
          <w:tcPr>
            <w:tcW w:w="1116" w:type="dxa"/>
            <w:tcBorders>
              <w:top w:val="single" w:sz="4" w:space="0" w:color="auto"/>
              <w:left w:val="single" w:sz="4" w:space="0" w:color="auto"/>
              <w:bottom w:val="single" w:sz="4" w:space="0" w:color="auto"/>
              <w:right w:val="single" w:sz="4" w:space="0" w:color="auto"/>
            </w:tcBorders>
          </w:tcPr>
          <w:p w14:paraId="096856B7" w14:textId="77777777" w:rsidR="00230E47" w:rsidRPr="00230E47" w:rsidRDefault="00230E47" w:rsidP="00230E47">
            <w:pPr>
              <w:spacing w:line="280" w:lineRule="exact"/>
              <w:rPr>
                <w:rFonts w:ascii="Times New Roman" w:hAnsi="Times New Roman"/>
                <w:sz w:val="24"/>
                <w:szCs w:val="24"/>
                <w:lang w:val="ru-RU"/>
              </w:rPr>
            </w:pPr>
            <w:r w:rsidRPr="00230E47">
              <w:rPr>
                <w:rFonts w:ascii="Times New Roman" w:hAnsi="Times New Roman"/>
                <w:bCs/>
                <w:sz w:val="24"/>
                <w:szCs w:val="24"/>
                <w:shd w:val="clear" w:color="auto" w:fill="FFFFFF"/>
                <w:lang w:val="uk-UA" w:eastAsia="uk-UA"/>
              </w:rPr>
              <w:t>3200 тис. грн.</w:t>
            </w:r>
          </w:p>
        </w:tc>
        <w:tc>
          <w:tcPr>
            <w:tcW w:w="1116" w:type="dxa"/>
            <w:tcBorders>
              <w:top w:val="single" w:sz="4" w:space="0" w:color="auto"/>
              <w:left w:val="single" w:sz="4" w:space="0" w:color="auto"/>
              <w:bottom w:val="single" w:sz="4" w:space="0" w:color="auto"/>
              <w:right w:val="single" w:sz="4" w:space="0" w:color="auto"/>
            </w:tcBorders>
          </w:tcPr>
          <w:p w14:paraId="02D36681"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3300 тис. грн.</w:t>
            </w:r>
          </w:p>
        </w:tc>
        <w:tc>
          <w:tcPr>
            <w:tcW w:w="1116" w:type="dxa"/>
            <w:tcBorders>
              <w:top w:val="single" w:sz="4" w:space="0" w:color="auto"/>
              <w:left w:val="single" w:sz="4" w:space="0" w:color="auto"/>
              <w:bottom w:val="single" w:sz="4" w:space="0" w:color="auto"/>
              <w:right w:val="single" w:sz="4" w:space="0" w:color="auto"/>
            </w:tcBorders>
          </w:tcPr>
          <w:p w14:paraId="031002F0"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3500 тис. грн.</w:t>
            </w:r>
          </w:p>
        </w:tc>
        <w:tc>
          <w:tcPr>
            <w:tcW w:w="1177" w:type="dxa"/>
            <w:tcBorders>
              <w:top w:val="single" w:sz="4" w:space="0" w:color="auto"/>
              <w:left w:val="single" w:sz="4" w:space="0" w:color="auto"/>
              <w:bottom w:val="single" w:sz="4" w:space="0" w:color="auto"/>
              <w:right w:val="single" w:sz="4" w:space="0" w:color="auto"/>
            </w:tcBorders>
          </w:tcPr>
          <w:p w14:paraId="184D5AC7"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3700 тис. грн.</w:t>
            </w:r>
          </w:p>
        </w:tc>
        <w:tc>
          <w:tcPr>
            <w:tcW w:w="1236" w:type="dxa"/>
            <w:tcBorders>
              <w:top w:val="single" w:sz="4" w:space="0" w:color="auto"/>
              <w:left w:val="single" w:sz="4" w:space="0" w:color="auto"/>
              <w:bottom w:val="single" w:sz="4" w:space="0" w:color="auto"/>
              <w:right w:val="single" w:sz="4" w:space="0" w:color="auto"/>
            </w:tcBorders>
          </w:tcPr>
          <w:p w14:paraId="6AA0477F"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16794600</w:t>
            </w:r>
          </w:p>
        </w:tc>
      </w:tr>
      <w:tr w:rsidR="00230E47" w:rsidRPr="00230E47" w14:paraId="1D87EEAB" w14:textId="77777777" w:rsidTr="00CE195D">
        <w:trPr>
          <w:trHeight w:val="249"/>
          <w:jc w:val="center"/>
        </w:trPr>
        <w:tc>
          <w:tcPr>
            <w:tcW w:w="9980" w:type="dxa"/>
            <w:gridSpan w:val="7"/>
            <w:tcBorders>
              <w:top w:val="single" w:sz="4" w:space="0" w:color="auto"/>
              <w:left w:val="single" w:sz="4" w:space="0" w:color="auto"/>
              <w:bottom w:val="single" w:sz="4" w:space="0" w:color="auto"/>
              <w:right w:val="single" w:sz="4" w:space="0" w:color="auto"/>
            </w:tcBorders>
          </w:tcPr>
          <w:p w14:paraId="3AA66BF2"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rPr>
              <w:t>У тому числі за кошти</w:t>
            </w:r>
            <w:r w:rsidRPr="00230E47">
              <w:rPr>
                <w:rFonts w:ascii="Times New Roman" w:hAnsi="Times New Roman"/>
                <w:sz w:val="24"/>
                <w:szCs w:val="24"/>
                <w:lang w:val="uk-UA"/>
              </w:rPr>
              <w:t>:</w:t>
            </w:r>
          </w:p>
        </w:tc>
      </w:tr>
      <w:tr w:rsidR="00230E47" w:rsidRPr="00230E47" w14:paraId="0A961619" w14:textId="77777777" w:rsidTr="00CE195D">
        <w:trPr>
          <w:trHeight w:val="619"/>
          <w:jc w:val="center"/>
        </w:trPr>
        <w:tc>
          <w:tcPr>
            <w:tcW w:w="3103" w:type="dxa"/>
            <w:tcBorders>
              <w:top w:val="single" w:sz="4" w:space="0" w:color="auto"/>
              <w:left w:val="single" w:sz="4" w:space="0" w:color="auto"/>
              <w:bottom w:val="single" w:sz="4" w:space="0" w:color="auto"/>
              <w:right w:val="single" w:sz="4" w:space="0" w:color="auto"/>
            </w:tcBorders>
          </w:tcPr>
          <w:p w14:paraId="02DBE21A" w14:textId="77777777" w:rsidR="00230E47" w:rsidRPr="00230E47" w:rsidRDefault="00230E47" w:rsidP="00230E47">
            <w:pPr>
              <w:spacing w:line="280" w:lineRule="exact"/>
              <w:rPr>
                <w:rFonts w:ascii="Times New Roman" w:hAnsi="Times New Roman"/>
                <w:sz w:val="24"/>
                <w:szCs w:val="24"/>
              </w:rPr>
            </w:pPr>
            <w:r w:rsidRPr="00230E47">
              <w:rPr>
                <w:rFonts w:ascii="Times New Roman" w:hAnsi="Times New Roman"/>
                <w:sz w:val="24"/>
                <w:szCs w:val="24"/>
              </w:rPr>
              <w:t>Державного бюджету</w:t>
            </w:r>
          </w:p>
        </w:tc>
        <w:tc>
          <w:tcPr>
            <w:tcW w:w="1116" w:type="dxa"/>
            <w:tcBorders>
              <w:top w:val="single" w:sz="4" w:space="0" w:color="auto"/>
              <w:left w:val="single" w:sz="4" w:space="0" w:color="auto"/>
              <w:bottom w:val="single" w:sz="4" w:space="0" w:color="auto"/>
              <w:right w:val="single" w:sz="4" w:space="0" w:color="auto"/>
            </w:tcBorders>
          </w:tcPr>
          <w:p w14:paraId="487DB9F7"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1A540D41"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258D3CE6"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36660591"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77" w:type="dxa"/>
            <w:tcBorders>
              <w:top w:val="single" w:sz="4" w:space="0" w:color="auto"/>
              <w:left w:val="single" w:sz="4" w:space="0" w:color="auto"/>
              <w:bottom w:val="single" w:sz="4" w:space="0" w:color="auto"/>
              <w:right w:val="single" w:sz="4" w:space="0" w:color="auto"/>
            </w:tcBorders>
          </w:tcPr>
          <w:p w14:paraId="02F0667E"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236" w:type="dxa"/>
            <w:tcBorders>
              <w:top w:val="single" w:sz="4" w:space="0" w:color="auto"/>
              <w:left w:val="single" w:sz="4" w:space="0" w:color="auto"/>
              <w:bottom w:val="single" w:sz="4" w:space="0" w:color="auto"/>
              <w:right w:val="single" w:sz="4" w:space="0" w:color="auto"/>
            </w:tcBorders>
          </w:tcPr>
          <w:p w14:paraId="5B98A8F1"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r>
      <w:tr w:rsidR="00230E47" w:rsidRPr="00230E47" w14:paraId="72A5AD0E" w14:textId="77777777" w:rsidTr="00CE195D">
        <w:trPr>
          <w:trHeight w:val="529"/>
          <w:jc w:val="center"/>
        </w:trPr>
        <w:tc>
          <w:tcPr>
            <w:tcW w:w="3103" w:type="dxa"/>
            <w:tcBorders>
              <w:top w:val="single" w:sz="4" w:space="0" w:color="auto"/>
              <w:left w:val="single" w:sz="4" w:space="0" w:color="auto"/>
              <w:bottom w:val="single" w:sz="4" w:space="0" w:color="auto"/>
              <w:right w:val="single" w:sz="4" w:space="0" w:color="auto"/>
            </w:tcBorders>
          </w:tcPr>
          <w:p w14:paraId="3ADA80D1" w14:textId="77777777" w:rsidR="00230E47" w:rsidRPr="00230E47" w:rsidRDefault="00230E47" w:rsidP="00230E47">
            <w:pPr>
              <w:spacing w:line="280" w:lineRule="exact"/>
              <w:rPr>
                <w:rFonts w:ascii="Times New Roman" w:hAnsi="Times New Roman"/>
                <w:sz w:val="24"/>
                <w:szCs w:val="24"/>
              </w:rPr>
            </w:pPr>
            <w:r w:rsidRPr="00230E47">
              <w:rPr>
                <w:rFonts w:ascii="Times New Roman" w:hAnsi="Times New Roman"/>
                <w:sz w:val="24"/>
                <w:szCs w:val="24"/>
              </w:rPr>
              <w:t>Обласного бюджету</w:t>
            </w:r>
          </w:p>
        </w:tc>
        <w:tc>
          <w:tcPr>
            <w:tcW w:w="1116" w:type="dxa"/>
            <w:tcBorders>
              <w:top w:val="single" w:sz="4" w:space="0" w:color="auto"/>
              <w:left w:val="single" w:sz="4" w:space="0" w:color="auto"/>
              <w:bottom w:val="single" w:sz="4" w:space="0" w:color="auto"/>
              <w:right w:val="single" w:sz="4" w:space="0" w:color="auto"/>
            </w:tcBorders>
          </w:tcPr>
          <w:p w14:paraId="6B8CB38E"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0FD1426E"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69EE228B"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6FB00B41"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77" w:type="dxa"/>
            <w:tcBorders>
              <w:top w:val="single" w:sz="4" w:space="0" w:color="auto"/>
              <w:left w:val="single" w:sz="4" w:space="0" w:color="auto"/>
              <w:bottom w:val="single" w:sz="4" w:space="0" w:color="auto"/>
              <w:right w:val="single" w:sz="4" w:space="0" w:color="auto"/>
            </w:tcBorders>
          </w:tcPr>
          <w:p w14:paraId="4FACB7DF"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236" w:type="dxa"/>
            <w:tcBorders>
              <w:top w:val="single" w:sz="4" w:space="0" w:color="auto"/>
              <w:left w:val="single" w:sz="4" w:space="0" w:color="auto"/>
              <w:bottom w:val="single" w:sz="4" w:space="0" w:color="auto"/>
              <w:right w:val="single" w:sz="4" w:space="0" w:color="auto"/>
            </w:tcBorders>
          </w:tcPr>
          <w:p w14:paraId="3016B836"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r>
      <w:tr w:rsidR="00230E47" w:rsidRPr="00230E47" w14:paraId="0882B9CA" w14:textId="77777777" w:rsidTr="00CE195D">
        <w:trPr>
          <w:trHeight w:val="525"/>
          <w:jc w:val="center"/>
        </w:trPr>
        <w:tc>
          <w:tcPr>
            <w:tcW w:w="3103" w:type="dxa"/>
            <w:tcBorders>
              <w:top w:val="single" w:sz="4" w:space="0" w:color="auto"/>
              <w:left w:val="single" w:sz="4" w:space="0" w:color="auto"/>
              <w:bottom w:val="single" w:sz="4" w:space="0" w:color="auto"/>
              <w:right w:val="single" w:sz="4" w:space="0" w:color="auto"/>
            </w:tcBorders>
          </w:tcPr>
          <w:p w14:paraId="58ECF030"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Кошти бюджету Обухівської МТГ</w:t>
            </w:r>
          </w:p>
        </w:tc>
        <w:tc>
          <w:tcPr>
            <w:tcW w:w="1116" w:type="dxa"/>
            <w:tcBorders>
              <w:top w:val="single" w:sz="4" w:space="0" w:color="auto"/>
              <w:left w:val="single" w:sz="4" w:space="0" w:color="auto"/>
              <w:bottom w:val="single" w:sz="4" w:space="0" w:color="auto"/>
              <w:right w:val="single" w:sz="4" w:space="0" w:color="auto"/>
            </w:tcBorders>
          </w:tcPr>
          <w:p w14:paraId="14C75641" w14:textId="77777777" w:rsidR="00230E47" w:rsidRPr="00230E47" w:rsidRDefault="00230E47" w:rsidP="00230E47">
            <w:pPr>
              <w:spacing w:line="280" w:lineRule="exact"/>
              <w:rPr>
                <w:rFonts w:ascii="Times New Roman" w:hAnsi="Times New Roman"/>
                <w:sz w:val="24"/>
                <w:szCs w:val="24"/>
                <w:lang w:val="ru-RU"/>
              </w:rPr>
            </w:pPr>
            <w:r w:rsidRPr="00230E47">
              <w:rPr>
                <w:rFonts w:ascii="Times New Roman" w:hAnsi="Times New Roman"/>
                <w:bCs/>
                <w:sz w:val="24"/>
                <w:szCs w:val="24"/>
                <w:shd w:val="clear" w:color="auto" w:fill="FFFFFF"/>
                <w:lang w:val="uk-UA" w:eastAsia="uk-UA"/>
              </w:rPr>
              <w:t>3094 тис.600 грн.</w:t>
            </w:r>
          </w:p>
        </w:tc>
        <w:tc>
          <w:tcPr>
            <w:tcW w:w="1116" w:type="dxa"/>
            <w:tcBorders>
              <w:top w:val="single" w:sz="4" w:space="0" w:color="auto"/>
              <w:left w:val="single" w:sz="4" w:space="0" w:color="auto"/>
              <w:bottom w:val="single" w:sz="4" w:space="0" w:color="auto"/>
              <w:right w:val="single" w:sz="4" w:space="0" w:color="auto"/>
            </w:tcBorders>
          </w:tcPr>
          <w:p w14:paraId="3E44B5E8" w14:textId="77777777" w:rsidR="00230E47" w:rsidRPr="00230E47" w:rsidRDefault="00230E47" w:rsidP="00230E47">
            <w:pPr>
              <w:spacing w:line="280" w:lineRule="exact"/>
              <w:rPr>
                <w:rFonts w:ascii="Times New Roman" w:hAnsi="Times New Roman"/>
                <w:sz w:val="24"/>
                <w:szCs w:val="24"/>
                <w:lang w:val="ru-RU"/>
              </w:rPr>
            </w:pPr>
            <w:r w:rsidRPr="00230E47">
              <w:rPr>
                <w:rFonts w:ascii="Times New Roman" w:hAnsi="Times New Roman"/>
                <w:bCs/>
                <w:sz w:val="24"/>
                <w:szCs w:val="24"/>
                <w:shd w:val="clear" w:color="auto" w:fill="FFFFFF"/>
                <w:lang w:val="uk-UA" w:eastAsia="uk-UA"/>
              </w:rPr>
              <w:t>3200 тис. грн.</w:t>
            </w:r>
          </w:p>
        </w:tc>
        <w:tc>
          <w:tcPr>
            <w:tcW w:w="1116" w:type="dxa"/>
            <w:tcBorders>
              <w:top w:val="single" w:sz="4" w:space="0" w:color="auto"/>
              <w:left w:val="single" w:sz="4" w:space="0" w:color="auto"/>
              <w:bottom w:val="single" w:sz="4" w:space="0" w:color="auto"/>
              <w:right w:val="single" w:sz="4" w:space="0" w:color="auto"/>
            </w:tcBorders>
          </w:tcPr>
          <w:p w14:paraId="6D036B42"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3300 тис. грн.</w:t>
            </w:r>
          </w:p>
        </w:tc>
        <w:tc>
          <w:tcPr>
            <w:tcW w:w="1116" w:type="dxa"/>
            <w:tcBorders>
              <w:top w:val="single" w:sz="4" w:space="0" w:color="auto"/>
              <w:left w:val="single" w:sz="4" w:space="0" w:color="auto"/>
              <w:bottom w:val="single" w:sz="4" w:space="0" w:color="auto"/>
              <w:right w:val="single" w:sz="4" w:space="0" w:color="auto"/>
            </w:tcBorders>
          </w:tcPr>
          <w:p w14:paraId="3736A4FC"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3500 тис. грн.</w:t>
            </w:r>
          </w:p>
        </w:tc>
        <w:tc>
          <w:tcPr>
            <w:tcW w:w="1177" w:type="dxa"/>
            <w:tcBorders>
              <w:top w:val="single" w:sz="4" w:space="0" w:color="auto"/>
              <w:left w:val="single" w:sz="4" w:space="0" w:color="auto"/>
              <w:bottom w:val="single" w:sz="4" w:space="0" w:color="auto"/>
              <w:right w:val="single" w:sz="4" w:space="0" w:color="auto"/>
            </w:tcBorders>
          </w:tcPr>
          <w:p w14:paraId="46642180"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3700 тис. грн.</w:t>
            </w:r>
          </w:p>
        </w:tc>
        <w:tc>
          <w:tcPr>
            <w:tcW w:w="1236" w:type="dxa"/>
            <w:tcBorders>
              <w:top w:val="single" w:sz="4" w:space="0" w:color="auto"/>
              <w:left w:val="single" w:sz="4" w:space="0" w:color="auto"/>
              <w:bottom w:val="single" w:sz="4" w:space="0" w:color="auto"/>
              <w:right w:val="single" w:sz="4" w:space="0" w:color="auto"/>
            </w:tcBorders>
          </w:tcPr>
          <w:p w14:paraId="0A66100F"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16794600</w:t>
            </w:r>
          </w:p>
        </w:tc>
      </w:tr>
      <w:tr w:rsidR="00230E47" w:rsidRPr="00230E47" w14:paraId="77E1B002" w14:textId="77777777" w:rsidTr="00CE195D">
        <w:trPr>
          <w:trHeight w:val="267"/>
          <w:jc w:val="center"/>
        </w:trPr>
        <w:tc>
          <w:tcPr>
            <w:tcW w:w="3103" w:type="dxa"/>
            <w:tcBorders>
              <w:top w:val="single" w:sz="4" w:space="0" w:color="auto"/>
              <w:left w:val="single" w:sz="4" w:space="0" w:color="auto"/>
              <w:bottom w:val="single" w:sz="4" w:space="0" w:color="auto"/>
              <w:right w:val="single" w:sz="4" w:space="0" w:color="auto"/>
            </w:tcBorders>
          </w:tcPr>
          <w:p w14:paraId="1A1E1F8D" w14:textId="77777777" w:rsidR="00230E47" w:rsidRPr="00230E47" w:rsidRDefault="00230E47" w:rsidP="00230E47">
            <w:pPr>
              <w:spacing w:line="280" w:lineRule="exact"/>
              <w:rPr>
                <w:rFonts w:ascii="Times New Roman" w:hAnsi="Times New Roman"/>
                <w:sz w:val="24"/>
                <w:szCs w:val="24"/>
              </w:rPr>
            </w:pPr>
            <w:r w:rsidRPr="00230E47">
              <w:rPr>
                <w:rFonts w:ascii="Times New Roman" w:hAnsi="Times New Roman"/>
                <w:sz w:val="24"/>
                <w:szCs w:val="24"/>
                <w:lang w:val="uk-UA"/>
              </w:rPr>
              <w:t>П</w:t>
            </w:r>
            <w:r w:rsidRPr="00230E47">
              <w:rPr>
                <w:rFonts w:ascii="Times New Roman" w:hAnsi="Times New Roman"/>
                <w:sz w:val="24"/>
                <w:szCs w:val="24"/>
              </w:rPr>
              <w:t>озабюджетні</w:t>
            </w:r>
          </w:p>
        </w:tc>
        <w:tc>
          <w:tcPr>
            <w:tcW w:w="1116" w:type="dxa"/>
            <w:tcBorders>
              <w:top w:val="single" w:sz="4" w:space="0" w:color="auto"/>
              <w:left w:val="single" w:sz="4" w:space="0" w:color="auto"/>
              <w:bottom w:val="single" w:sz="4" w:space="0" w:color="auto"/>
              <w:right w:val="single" w:sz="4" w:space="0" w:color="auto"/>
            </w:tcBorders>
          </w:tcPr>
          <w:p w14:paraId="10AD1B4C"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5BFCF97D"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12FC2A2C"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6EEA93D4"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77" w:type="dxa"/>
            <w:tcBorders>
              <w:top w:val="single" w:sz="4" w:space="0" w:color="auto"/>
              <w:left w:val="single" w:sz="4" w:space="0" w:color="auto"/>
              <w:bottom w:val="single" w:sz="4" w:space="0" w:color="auto"/>
              <w:right w:val="single" w:sz="4" w:space="0" w:color="auto"/>
            </w:tcBorders>
          </w:tcPr>
          <w:p w14:paraId="38360E8C"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236" w:type="dxa"/>
            <w:tcBorders>
              <w:top w:val="single" w:sz="4" w:space="0" w:color="auto"/>
              <w:left w:val="single" w:sz="4" w:space="0" w:color="auto"/>
              <w:bottom w:val="single" w:sz="4" w:space="0" w:color="auto"/>
              <w:right w:val="single" w:sz="4" w:space="0" w:color="auto"/>
            </w:tcBorders>
          </w:tcPr>
          <w:p w14:paraId="0CD8E54F"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r>
    </w:tbl>
    <w:p w14:paraId="282A324A" w14:textId="77777777" w:rsidR="00230E47" w:rsidRPr="00230E47" w:rsidRDefault="00230E47" w:rsidP="00230E47">
      <w:pPr>
        <w:ind w:firstLine="720"/>
        <w:jc w:val="both"/>
        <w:rPr>
          <w:rFonts w:ascii="Times New Roman" w:hAnsi="Times New Roman"/>
          <w:sz w:val="24"/>
          <w:szCs w:val="24"/>
          <w:lang w:val="ru-RU"/>
        </w:rPr>
      </w:pPr>
    </w:p>
    <w:p w14:paraId="75D81A92" w14:textId="77777777" w:rsidR="00230E47" w:rsidRPr="00230E47" w:rsidRDefault="00230E47" w:rsidP="00230E47">
      <w:pPr>
        <w:ind w:firstLine="720"/>
        <w:jc w:val="both"/>
        <w:rPr>
          <w:rFonts w:ascii="Times New Roman" w:hAnsi="Times New Roman"/>
          <w:sz w:val="24"/>
          <w:szCs w:val="24"/>
          <w:lang w:val="uk-UA"/>
        </w:rPr>
      </w:pPr>
      <w:r w:rsidRPr="00230E47">
        <w:rPr>
          <w:rFonts w:ascii="Times New Roman" w:hAnsi="Times New Roman"/>
          <w:sz w:val="24"/>
          <w:szCs w:val="24"/>
          <w:lang w:val="uk-UA"/>
        </w:rPr>
        <w:t xml:space="preserve">Обсяг коштів, джерела фінансування та строки виконання Програми наведено у </w:t>
      </w:r>
      <w:r w:rsidR="00C005E1">
        <w:rPr>
          <w:rFonts w:ascii="Times New Roman" w:hAnsi="Times New Roman"/>
          <w:sz w:val="24"/>
          <w:szCs w:val="24"/>
          <w:lang w:val="uk-UA"/>
        </w:rPr>
        <w:t>табл.2.</w:t>
      </w:r>
    </w:p>
    <w:p w14:paraId="7E803D22" w14:textId="77777777" w:rsidR="00230E47" w:rsidRPr="00230E47" w:rsidRDefault="00230E47" w:rsidP="00230E47">
      <w:pPr>
        <w:widowControl w:val="0"/>
        <w:ind w:firstLine="540"/>
        <w:jc w:val="right"/>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 xml:space="preserve">Таблиця </w:t>
      </w:r>
      <w:r w:rsidR="0070490D">
        <w:rPr>
          <w:rFonts w:ascii="Times New Roman" w:hAnsi="Times New Roman"/>
          <w:bCs/>
          <w:sz w:val="24"/>
          <w:szCs w:val="24"/>
          <w:shd w:val="clear" w:color="auto" w:fill="FFFFFF"/>
          <w:lang w:val="uk-UA" w:eastAsia="uk-UA"/>
        </w:rPr>
        <w:t>2</w:t>
      </w:r>
      <w:r w:rsidR="00C005E1">
        <w:rPr>
          <w:rFonts w:ascii="Times New Roman" w:hAnsi="Times New Roman"/>
          <w:bCs/>
          <w:sz w:val="24"/>
          <w:szCs w:val="24"/>
          <w:shd w:val="clear" w:color="auto" w:fill="FFFFFF"/>
          <w:lang w:val="uk-UA" w:eastAsia="uk-U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835"/>
        <w:gridCol w:w="2941"/>
      </w:tblGrid>
      <w:tr w:rsidR="00230E47" w:rsidRPr="00230E47" w14:paraId="2A44725B" w14:textId="77777777" w:rsidTr="00CE195D">
        <w:trPr>
          <w:trHeight w:val="413"/>
          <w:jc w:val="center"/>
        </w:trPr>
        <w:tc>
          <w:tcPr>
            <w:tcW w:w="4077" w:type="dxa"/>
            <w:vMerge w:val="restart"/>
            <w:shd w:val="clear" w:color="auto" w:fill="auto"/>
          </w:tcPr>
          <w:p w14:paraId="18B64959" w14:textId="77777777" w:rsidR="00230E47" w:rsidRPr="00230E47" w:rsidRDefault="00230E47" w:rsidP="00230E47">
            <w:pPr>
              <w:widowControl w:val="0"/>
              <w:jc w:val="center"/>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Обсяг коштів, які пропонується залучити на виконання Програми</w:t>
            </w:r>
          </w:p>
        </w:tc>
        <w:tc>
          <w:tcPr>
            <w:tcW w:w="2835" w:type="dxa"/>
            <w:shd w:val="clear" w:color="auto" w:fill="auto"/>
          </w:tcPr>
          <w:p w14:paraId="2428A8E3" w14:textId="77777777" w:rsidR="00230E47" w:rsidRPr="00230E47" w:rsidRDefault="00230E47" w:rsidP="00230E47">
            <w:pPr>
              <w:widowControl w:val="0"/>
              <w:jc w:val="center"/>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Рік виконання Програми</w:t>
            </w:r>
          </w:p>
        </w:tc>
        <w:tc>
          <w:tcPr>
            <w:tcW w:w="2941" w:type="dxa"/>
            <w:vMerge w:val="restart"/>
            <w:shd w:val="clear" w:color="auto" w:fill="auto"/>
          </w:tcPr>
          <w:p w14:paraId="46E3BFDE" w14:textId="77777777" w:rsidR="00230E47" w:rsidRPr="00230E47" w:rsidRDefault="00230E47" w:rsidP="00230E47">
            <w:pPr>
              <w:widowControl w:val="0"/>
              <w:jc w:val="center"/>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Усього витрат на виконання програми</w:t>
            </w:r>
          </w:p>
        </w:tc>
      </w:tr>
      <w:tr w:rsidR="00230E47" w:rsidRPr="00230E47" w14:paraId="1D916037" w14:textId="77777777" w:rsidTr="00D54582">
        <w:trPr>
          <w:trHeight w:val="531"/>
          <w:jc w:val="center"/>
        </w:trPr>
        <w:tc>
          <w:tcPr>
            <w:tcW w:w="4077" w:type="dxa"/>
            <w:vMerge/>
            <w:shd w:val="clear" w:color="auto" w:fill="auto"/>
          </w:tcPr>
          <w:p w14:paraId="1EE3C435" w14:textId="77777777" w:rsidR="00230E47" w:rsidRPr="00230E47" w:rsidRDefault="00230E47" w:rsidP="00230E47">
            <w:pPr>
              <w:widowControl w:val="0"/>
              <w:jc w:val="both"/>
              <w:rPr>
                <w:rFonts w:ascii="Times New Roman" w:hAnsi="Times New Roman"/>
                <w:bCs/>
                <w:sz w:val="24"/>
                <w:szCs w:val="24"/>
                <w:shd w:val="clear" w:color="auto" w:fill="FFFFFF"/>
                <w:lang w:val="uk-UA" w:eastAsia="uk-UA"/>
              </w:rPr>
            </w:pPr>
          </w:p>
        </w:tc>
        <w:tc>
          <w:tcPr>
            <w:tcW w:w="2835" w:type="dxa"/>
            <w:shd w:val="clear" w:color="auto" w:fill="auto"/>
          </w:tcPr>
          <w:p w14:paraId="22EAF31B" w14:textId="77777777" w:rsidR="00230E47" w:rsidRPr="00230E47" w:rsidRDefault="001974C2" w:rsidP="00230E47">
            <w:pPr>
              <w:widowControl w:val="0"/>
              <w:jc w:val="center"/>
              <w:rPr>
                <w:rFonts w:ascii="Times New Roman" w:hAnsi="Times New Roman"/>
                <w:bCs/>
                <w:sz w:val="24"/>
                <w:szCs w:val="24"/>
                <w:shd w:val="clear" w:color="auto" w:fill="FFFFFF"/>
                <w:lang w:val="uk-UA" w:eastAsia="uk-UA"/>
              </w:rPr>
            </w:pPr>
            <w:r>
              <w:rPr>
                <w:rFonts w:ascii="Times New Roman" w:hAnsi="Times New Roman"/>
                <w:bCs/>
                <w:sz w:val="24"/>
                <w:szCs w:val="24"/>
                <w:shd w:val="clear" w:color="auto" w:fill="FFFFFF"/>
                <w:lang w:val="uk-UA" w:eastAsia="uk-UA"/>
              </w:rPr>
              <w:t>2025</w:t>
            </w:r>
            <w:r w:rsidR="00230E47" w:rsidRPr="00230E47">
              <w:rPr>
                <w:rFonts w:ascii="Times New Roman" w:hAnsi="Times New Roman"/>
                <w:bCs/>
                <w:sz w:val="24"/>
                <w:szCs w:val="24"/>
                <w:shd w:val="clear" w:color="auto" w:fill="FFFFFF"/>
                <w:lang w:val="uk-UA" w:eastAsia="uk-UA"/>
              </w:rPr>
              <w:t xml:space="preserve"> рік</w:t>
            </w:r>
          </w:p>
        </w:tc>
        <w:tc>
          <w:tcPr>
            <w:tcW w:w="2941" w:type="dxa"/>
            <w:vMerge/>
            <w:shd w:val="clear" w:color="auto" w:fill="auto"/>
          </w:tcPr>
          <w:p w14:paraId="2A7D2216" w14:textId="77777777" w:rsidR="00230E47" w:rsidRPr="00230E47" w:rsidRDefault="00230E47" w:rsidP="00230E47">
            <w:pPr>
              <w:widowControl w:val="0"/>
              <w:jc w:val="center"/>
              <w:rPr>
                <w:rFonts w:ascii="Times New Roman" w:hAnsi="Times New Roman"/>
                <w:bCs/>
                <w:sz w:val="24"/>
                <w:szCs w:val="24"/>
                <w:shd w:val="clear" w:color="auto" w:fill="FFFFFF"/>
                <w:lang w:val="uk-UA" w:eastAsia="uk-UA"/>
              </w:rPr>
            </w:pPr>
          </w:p>
        </w:tc>
      </w:tr>
      <w:tr w:rsidR="00230E47" w:rsidRPr="00CA3C31" w14:paraId="3E8C38BF" w14:textId="77777777" w:rsidTr="00CE195D">
        <w:trPr>
          <w:jc w:val="center"/>
        </w:trPr>
        <w:tc>
          <w:tcPr>
            <w:tcW w:w="4077" w:type="dxa"/>
            <w:shd w:val="clear" w:color="auto" w:fill="auto"/>
          </w:tcPr>
          <w:p w14:paraId="6D24D6A0" w14:textId="77777777" w:rsidR="00230E47" w:rsidRPr="00CA3C31" w:rsidRDefault="00230E47" w:rsidP="00230E47">
            <w:pPr>
              <w:widowControl w:val="0"/>
              <w:jc w:val="both"/>
              <w:rPr>
                <w:rFonts w:ascii="Times New Roman" w:hAnsi="Times New Roman"/>
                <w:bCs/>
                <w:sz w:val="24"/>
                <w:szCs w:val="24"/>
                <w:shd w:val="clear" w:color="auto" w:fill="FFFFFF"/>
                <w:lang w:val="uk-UA" w:eastAsia="uk-UA"/>
              </w:rPr>
            </w:pPr>
            <w:r w:rsidRPr="00CA3C31">
              <w:rPr>
                <w:rFonts w:ascii="Times New Roman" w:hAnsi="Times New Roman"/>
                <w:bCs/>
                <w:sz w:val="24"/>
                <w:szCs w:val="24"/>
                <w:shd w:val="clear" w:color="auto" w:fill="FFFFFF"/>
                <w:lang w:val="uk-UA" w:eastAsia="uk-UA"/>
              </w:rPr>
              <w:t>Загальний обсяг фінансових ресурсів, необхідних для реалізації Програми</w:t>
            </w:r>
          </w:p>
        </w:tc>
        <w:tc>
          <w:tcPr>
            <w:tcW w:w="2835" w:type="dxa"/>
            <w:shd w:val="clear" w:color="auto" w:fill="auto"/>
          </w:tcPr>
          <w:p w14:paraId="394A9E41" w14:textId="373F4B10" w:rsidR="00230E47" w:rsidRPr="00CA3C31" w:rsidRDefault="00FA791C" w:rsidP="0045712F">
            <w:pPr>
              <w:widowControl w:val="0"/>
              <w:jc w:val="center"/>
              <w:rPr>
                <w:rFonts w:ascii="Times New Roman" w:hAnsi="Times New Roman"/>
                <w:bCs/>
                <w:sz w:val="24"/>
                <w:szCs w:val="24"/>
                <w:shd w:val="clear" w:color="auto" w:fill="FFFFFF"/>
                <w:lang w:val="uk-UA" w:eastAsia="uk-UA"/>
              </w:rPr>
            </w:pPr>
            <w:r>
              <w:rPr>
                <w:rFonts w:ascii="Times New Roman" w:hAnsi="Times New Roman"/>
                <w:sz w:val="22"/>
                <w:szCs w:val="22"/>
                <w:lang w:val="uk-UA"/>
              </w:rPr>
              <w:t xml:space="preserve">1 млн. </w:t>
            </w:r>
            <w:r w:rsidR="004120F9">
              <w:rPr>
                <w:rFonts w:ascii="Times New Roman" w:hAnsi="Times New Roman"/>
                <w:sz w:val="22"/>
                <w:szCs w:val="22"/>
                <w:lang w:val="uk-UA"/>
              </w:rPr>
              <w:t>18</w:t>
            </w:r>
            <w:r w:rsidR="00983B30">
              <w:rPr>
                <w:rFonts w:ascii="Times New Roman" w:hAnsi="Times New Roman"/>
                <w:sz w:val="22"/>
                <w:szCs w:val="22"/>
                <w:lang w:val="uk-UA"/>
              </w:rPr>
              <w:t>3</w:t>
            </w:r>
            <w:r w:rsidR="0045712F">
              <w:rPr>
                <w:rFonts w:ascii="Times New Roman" w:hAnsi="Times New Roman"/>
                <w:sz w:val="22"/>
                <w:szCs w:val="22"/>
                <w:lang w:val="uk-UA"/>
              </w:rPr>
              <w:t xml:space="preserve"> </w:t>
            </w:r>
            <w:r w:rsidR="00D54582" w:rsidRPr="00CA3C31">
              <w:rPr>
                <w:rFonts w:ascii="Times New Roman" w:hAnsi="Times New Roman"/>
                <w:sz w:val="22"/>
                <w:szCs w:val="22"/>
                <w:lang w:val="uk-UA"/>
              </w:rPr>
              <w:t xml:space="preserve">тис. </w:t>
            </w:r>
            <w:r>
              <w:rPr>
                <w:rFonts w:ascii="Times New Roman" w:hAnsi="Times New Roman"/>
                <w:sz w:val="22"/>
                <w:szCs w:val="22"/>
                <w:lang w:val="uk-UA"/>
              </w:rPr>
              <w:t>0</w:t>
            </w:r>
            <w:r w:rsidR="00230E47" w:rsidRPr="00CA3C31">
              <w:rPr>
                <w:rFonts w:ascii="Times New Roman" w:hAnsi="Times New Roman"/>
                <w:sz w:val="22"/>
                <w:szCs w:val="22"/>
                <w:lang w:val="uk-UA"/>
              </w:rPr>
              <w:t>0 грн.</w:t>
            </w:r>
          </w:p>
        </w:tc>
        <w:tc>
          <w:tcPr>
            <w:tcW w:w="2941" w:type="dxa"/>
            <w:shd w:val="clear" w:color="auto" w:fill="auto"/>
          </w:tcPr>
          <w:p w14:paraId="7EA5ED44" w14:textId="66FA0445" w:rsidR="00230E47" w:rsidRPr="00CA3C31" w:rsidRDefault="00FA791C" w:rsidP="00246747">
            <w:pPr>
              <w:widowControl w:val="0"/>
              <w:jc w:val="center"/>
              <w:rPr>
                <w:rFonts w:ascii="Times New Roman" w:hAnsi="Times New Roman"/>
                <w:bCs/>
                <w:sz w:val="24"/>
                <w:szCs w:val="24"/>
                <w:shd w:val="clear" w:color="auto" w:fill="FFFFFF"/>
                <w:lang w:val="uk-UA" w:eastAsia="uk-UA"/>
              </w:rPr>
            </w:pPr>
            <w:r>
              <w:rPr>
                <w:rFonts w:ascii="Times New Roman" w:hAnsi="Times New Roman"/>
                <w:sz w:val="22"/>
                <w:szCs w:val="22"/>
                <w:lang w:val="uk-UA"/>
              </w:rPr>
              <w:t xml:space="preserve">1 млн. </w:t>
            </w:r>
            <w:r w:rsidR="004120F9">
              <w:rPr>
                <w:rFonts w:ascii="Times New Roman" w:hAnsi="Times New Roman"/>
                <w:sz w:val="22"/>
                <w:szCs w:val="22"/>
                <w:lang w:val="uk-UA"/>
              </w:rPr>
              <w:t>18</w:t>
            </w:r>
            <w:r w:rsidR="00983B30">
              <w:rPr>
                <w:rFonts w:ascii="Times New Roman" w:hAnsi="Times New Roman"/>
                <w:sz w:val="22"/>
                <w:szCs w:val="22"/>
                <w:lang w:val="uk-UA"/>
              </w:rPr>
              <w:t>3</w:t>
            </w:r>
            <w:r>
              <w:rPr>
                <w:rFonts w:ascii="Times New Roman" w:hAnsi="Times New Roman"/>
                <w:sz w:val="22"/>
                <w:szCs w:val="22"/>
                <w:lang w:val="uk-UA"/>
              </w:rPr>
              <w:t xml:space="preserve"> </w:t>
            </w:r>
            <w:r w:rsidRPr="00CA3C31">
              <w:rPr>
                <w:rFonts w:ascii="Times New Roman" w:hAnsi="Times New Roman"/>
                <w:sz w:val="22"/>
                <w:szCs w:val="22"/>
                <w:lang w:val="uk-UA"/>
              </w:rPr>
              <w:t xml:space="preserve">тис. </w:t>
            </w:r>
            <w:r>
              <w:rPr>
                <w:rFonts w:ascii="Times New Roman" w:hAnsi="Times New Roman"/>
                <w:sz w:val="22"/>
                <w:szCs w:val="22"/>
                <w:lang w:val="uk-UA"/>
              </w:rPr>
              <w:t>0</w:t>
            </w:r>
            <w:r w:rsidRPr="00CA3C31">
              <w:rPr>
                <w:rFonts w:ascii="Times New Roman" w:hAnsi="Times New Roman"/>
                <w:sz w:val="22"/>
                <w:szCs w:val="22"/>
                <w:lang w:val="uk-UA"/>
              </w:rPr>
              <w:t>0 грн.</w:t>
            </w:r>
            <w:r w:rsidR="0045712F" w:rsidRPr="00CA3C31">
              <w:rPr>
                <w:rFonts w:ascii="Times New Roman" w:hAnsi="Times New Roman"/>
                <w:sz w:val="22"/>
                <w:szCs w:val="22"/>
                <w:lang w:val="uk-UA"/>
              </w:rPr>
              <w:t>.</w:t>
            </w:r>
          </w:p>
        </w:tc>
      </w:tr>
      <w:tr w:rsidR="00230E47" w:rsidRPr="00CA3C31" w14:paraId="2C50F603" w14:textId="77777777" w:rsidTr="00CE195D">
        <w:trPr>
          <w:trHeight w:val="253"/>
          <w:jc w:val="center"/>
        </w:trPr>
        <w:tc>
          <w:tcPr>
            <w:tcW w:w="4077" w:type="dxa"/>
            <w:shd w:val="clear" w:color="auto" w:fill="auto"/>
          </w:tcPr>
          <w:p w14:paraId="2469D8B8" w14:textId="77777777" w:rsidR="00230E47" w:rsidRPr="00CA3C31" w:rsidRDefault="00230E47" w:rsidP="00230E47">
            <w:pPr>
              <w:widowControl w:val="0"/>
              <w:jc w:val="both"/>
              <w:rPr>
                <w:rFonts w:ascii="Times New Roman" w:hAnsi="Times New Roman"/>
                <w:bCs/>
                <w:sz w:val="24"/>
                <w:szCs w:val="24"/>
                <w:shd w:val="clear" w:color="auto" w:fill="FFFFFF"/>
                <w:lang w:val="uk-UA" w:eastAsia="uk-UA"/>
              </w:rPr>
            </w:pPr>
            <w:r w:rsidRPr="00CA3C31">
              <w:rPr>
                <w:rFonts w:ascii="Times New Roman" w:hAnsi="Times New Roman"/>
                <w:bCs/>
                <w:sz w:val="24"/>
                <w:szCs w:val="24"/>
                <w:shd w:val="clear" w:color="auto" w:fill="FFFFFF"/>
                <w:lang w:val="uk-UA" w:eastAsia="uk-UA"/>
              </w:rPr>
              <w:t>кошти бюджету Обухівської МТГ</w:t>
            </w:r>
          </w:p>
        </w:tc>
        <w:tc>
          <w:tcPr>
            <w:tcW w:w="2835" w:type="dxa"/>
            <w:shd w:val="clear" w:color="auto" w:fill="auto"/>
          </w:tcPr>
          <w:p w14:paraId="0BABE2D0" w14:textId="3F158CA4" w:rsidR="00230E47" w:rsidRPr="00CA3C31" w:rsidRDefault="00FA791C" w:rsidP="00246747">
            <w:pPr>
              <w:widowControl w:val="0"/>
              <w:jc w:val="center"/>
              <w:rPr>
                <w:rFonts w:ascii="Times New Roman" w:hAnsi="Times New Roman"/>
                <w:bCs/>
                <w:sz w:val="24"/>
                <w:szCs w:val="24"/>
                <w:shd w:val="clear" w:color="auto" w:fill="FFFFFF"/>
                <w:lang w:val="uk-UA" w:eastAsia="uk-UA"/>
              </w:rPr>
            </w:pPr>
            <w:r>
              <w:rPr>
                <w:rFonts w:ascii="Times New Roman" w:hAnsi="Times New Roman"/>
                <w:sz w:val="22"/>
                <w:szCs w:val="22"/>
                <w:lang w:val="uk-UA"/>
              </w:rPr>
              <w:t xml:space="preserve">1 млн. </w:t>
            </w:r>
            <w:r w:rsidR="004120F9">
              <w:rPr>
                <w:rFonts w:ascii="Times New Roman" w:hAnsi="Times New Roman"/>
                <w:sz w:val="22"/>
                <w:szCs w:val="22"/>
                <w:lang w:val="uk-UA"/>
              </w:rPr>
              <w:t>18</w:t>
            </w:r>
            <w:r w:rsidR="00983B30">
              <w:rPr>
                <w:rFonts w:ascii="Times New Roman" w:hAnsi="Times New Roman"/>
                <w:sz w:val="22"/>
                <w:szCs w:val="22"/>
                <w:lang w:val="uk-UA"/>
              </w:rPr>
              <w:t>3</w:t>
            </w:r>
            <w:r>
              <w:rPr>
                <w:rFonts w:ascii="Times New Roman" w:hAnsi="Times New Roman"/>
                <w:sz w:val="22"/>
                <w:szCs w:val="22"/>
                <w:lang w:val="uk-UA"/>
              </w:rPr>
              <w:t xml:space="preserve"> </w:t>
            </w:r>
            <w:r w:rsidRPr="00CA3C31">
              <w:rPr>
                <w:rFonts w:ascii="Times New Roman" w:hAnsi="Times New Roman"/>
                <w:sz w:val="22"/>
                <w:szCs w:val="22"/>
                <w:lang w:val="uk-UA"/>
              </w:rPr>
              <w:t xml:space="preserve">тис. </w:t>
            </w:r>
            <w:r>
              <w:rPr>
                <w:rFonts w:ascii="Times New Roman" w:hAnsi="Times New Roman"/>
                <w:sz w:val="22"/>
                <w:szCs w:val="22"/>
                <w:lang w:val="uk-UA"/>
              </w:rPr>
              <w:t>0</w:t>
            </w:r>
            <w:r w:rsidRPr="00CA3C31">
              <w:rPr>
                <w:rFonts w:ascii="Times New Roman" w:hAnsi="Times New Roman"/>
                <w:sz w:val="22"/>
                <w:szCs w:val="22"/>
                <w:lang w:val="uk-UA"/>
              </w:rPr>
              <w:t>0 грн.</w:t>
            </w:r>
          </w:p>
        </w:tc>
        <w:tc>
          <w:tcPr>
            <w:tcW w:w="2941" w:type="dxa"/>
            <w:shd w:val="clear" w:color="auto" w:fill="auto"/>
          </w:tcPr>
          <w:p w14:paraId="5C29027A" w14:textId="51D7491B" w:rsidR="00230E47" w:rsidRPr="00CA3C31" w:rsidRDefault="00FA791C" w:rsidP="00230E47">
            <w:pPr>
              <w:widowControl w:val="0"/>
              <w:jc w:val="center"/>
              <w:rPr>
                <w:rFonts w:ascii="Times New Roman" w:hAnsi="Times New Roman"/>
                <w:bCs/>
                <w:sz w:val="24"/>
                <w:szCs w:val="24"/>
                <w:shd w:val="clear" w:color="auto" w:fill="FFFFFF"/>
                <w:lang w:val="uk-UA" w:eastAsia="uk-UA"/>
              </w:rPr>
            </w:pPr>
            <w:r>
              <w:rPr>
                <w:rFonts w:ascii="Times New Roman" w:hAnsi="Times New Roman"/>
                <w:sz w:val="22"/>
                <w:szCs w:val="22"/>
                <w:lang w:val="uk-UA"/>
              </w:rPr>
              <w:t xml:space="preserve">1 млн. </w:t>
            </w:r>
            <w:r w:rsidR="004120F9">
              <w:rPr>
                <w:rFonts w:ascii="Times New Roman" w:hAnsi="Times New Roman"/>
                <w:sz w:val="22"/>
                <w:szCs w:val="22"/>
                <w:lang w:val="uk-UA"/>
              </w:rPr>
              <w:t>18</w:t>
            </w:r>
            <w:r w:rsidR="00983B30">
              <w:rPr>
                <w:rFonts w:ascii="Times New Roman" w:hAnsi="Times New Roman"/>
                <w:sz w:val="22"/>
                <w:szCs w:val="22"/>
                <w:lang w:val="uk-UA"/>
              </w:rPr>
              <w:t>3</w:t>
            </w:r>
            <w:r>
              <w:rPr>
                <w:rFonts w:ascii="Times New Roman" w:hAnsi="Times New Roman"/>
                <w:sz w:val="22"/>
                <w:szCs w:val="22"/>
                <w:lang w:val="uk-UA"/>
              </w:rPr>
              <w:t xml:space="preserve"> </w:t>
            </w:r>
            <w:r w:rsidRPr="00CA3C31">
              <w:rPr>
                <w:rFonts w:ascii="Times New Roman" w:hAnsi="Times New Roman"/>
                <w:sz w:val="22"/>
                <w:szCs w:val="22"/>
                <w:lang w:val="uk-UA"/>
              </w:rPr>
              <w:t xml:space="preserve">тис. </w:t>
            </w:r>
            <w:r>
              <w:rPr>
                <w:rFonts w:ascii="Times New Roman" w:hAnsi="Times New Roman"/>
                <w:sz w:val="22"/>
                <w:szCs w:val="22"/>
                <w:lang w:val="uk-UA"/>
              </w:rPr>
              <w:t>0</w:t>
            </w:r>
            <w:r w:rsidRPr="00CA3C31">
              <w:rPr>
                <w:rFonts w:ascii="Times New Roman" w:hAnsi="Times New Roman"/>
                <w:sz w:val="22"/>
                <w:szCs w:val="22"/>
                <w:lang w:val="uk-UA"/>
              </w:rPr>
              <w:t>0 грн.</w:t>
            </w:r>
          </w:p>
        </w:tc>
      </w:tr>
    </w:tbl>
    <w:p w14:paraId="38FA95F3" w14:textId="77777777" w:rsidR="00230E47" w:rsidRPr="00CA3C31" w:rsidRDefault="00230E47" w:rsidP="00230E47">
      <w:pPr>
        <w:jc w:val="both"/>
        <w:rPr>
          <w:rFonts w:ascii="Times New Roman" w:hAnsi="Times New Roman"/>
          <w:sz w:val="24"/>
          <w:szCs w:val="24"/>
          <w:lang w:val="uk-UA"/>
        </w:rPr>
      </w:pPr>
    </w:p>
    <w:p w14:paraId="00576259" w14:textId="77777777" w:rsidR="00230E47" w:rsidRPr="00230E47" w:rsidRDefault="00230E47" w:rsidP="00230E47">
      <w:pPr>
        <w:widowControl w:val="0"/>
        <w:ind w:firstLine="540"/>
        <w:jc w:val="center"/>
        <w:rPr>
          <w:rFonts w:ascii="Times New Roman" w:hAnsi="Times New Roman"/>
          <w:b/>
          <w:bCs/>
          <w:sz w:val="24"/>
          <w:szCs w:val="24"/>
          <w:shd w:val="clear" w:color="auto" w:fill="FFFFFF"/>
          <w:lang w:val="uk-UA" w:eastAsia="uk-UA"/>
        </w:rPr>
      </w:pPr>
      <w:r w:rsidRPr="00230E47">
        <w:rPr>
          <w:rFonts w:ascii="Times New Roman" w:hAnsi="Times New Roman"/>
          <w:b/>
          <w:bCs/>
          <w:sz w:val="24"/>
          <w:szCs w:val="24"/>
          <w:shd w:val="clear" w:color="auto" w:fill="FFFFFF"/>
          <w:lang w:val="uk-UA" w:eastAsia="uk-UA"/>
        </w:rPr>
        <w:t>2</w:t>
      </w:r>
      <w:r w:rsidR="00C005E1">
        <w:rPr>
          <w:rFonts w:ascii="Times New Roman" w:hAnsi="Times New Roman"/>
          <w:b/>
          <w:bCs/>
          <w:sz w:val="24"/>
          <w:szCs w:val="24"/>
          <w:shd w:val="clear" w:color="auto" w:fill="FFFFFF"/>
          <w:lang w:val="uk-UA" w:eastAsia="uk-UA"/>
        </w:rPr>
        <w:t>.</w:t>
      </w:r>
      <w:r w:rsidRPr="00230E47">
        <w:rPr>
          <w:rFonts w:ascii="Times New Roman" w:hAnsi="Times New Roman"/>
          <w:b/>
          <w:bCs/>
          <w:sz w:val="24"/>
          <w:szCs w:val="24"/>
          <w:shd w:val="clear" w:color="auto" w:fill="FFFFFF"/>
          <w:lang w:val="uk-UA" w:eastAsia="uk-UA"/>
        </w:rPr>
        <w:t xml:space="preserve"> Мета Програми </w:t>
      </w:r>
      <w:r w:rsidRPr="00230E47">
        <w:rPr>
          <w:rFonts w:ascii="Times New Roman" w:hAnsi="Times New Roman"/>
          <w:bCs/>
          <w:i/>
          <w:sz w:val="24"/>
          <w:szCs w:val="24"/>
          <w:shd w:val="clear" w:color="auto" w:fill="FFFFFF"/>
          <w:lang w:val="uk-UA" w:eastAsia="uk-UA"/>
        </w:rPr>
        <w:t>(розділ молодь)</w:t>
      </w:r>
    </w:p>
    <w:p w14:paraId="3364A65B" w14:textId="77777777" w:rsidR="00230E47" w:rsidRPr="00230E47" w:rsidRDefault="00230E47" w:rsidP="00230E47">
      <w:pPr>
        <w:widowControl w:val="0"/>
        <w:ind w:firstLine="540"/>
        <w:jc w:val="both"/>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 xml:space="preserve">Згідно із Законом України «Про </w:t>
      </w:r>
      <w:r w:rsidR="00AC2DDA">
        <w:rPr>
          <w:rFonts w:ascii="Times New Roman" w:hAnsi="Times New Roman"/>
          <w:bCs/>
          <w:sz w:val="24"/>
          <w:szCs w:val="24"/>
          <w:shd w:val="clear" w:color="auto" w:fill="FFFFFF"/>
          <w:lang w:val="uk-UA" w:eastAsia="uk-UA"/>
        </w:rPr>
        <w:t>основні засади молодіжної політики»</w:t>
      </w:r>
      <w:r w:rsidRPr="00230E47">
        <w:rPr>
          <w:rFonts w:ascii="Times New Roman" w:hAnsi="Times New Roman"/>
          <w:bCs/>
          <w:sz w:val="24"/>
          <w:szCs w:val="24"/>
          <w:shd w:val="clear" w:color="auto" w:fill="FFFFFF"/>
          <w:lang w:val="uk-UA" w:eastAsia="uk-UA"/>
        </w:rPr>
        <w:t xml:space="preserve"> молоддю, молодими людьми вважаються громадяни віком від 14 до 35 років.</w:t>
      </w:r>
    </w:p>
    <w:p w14:paraId="374EC97A" w14:textId="77777777" w:rsidR="00230E47" w:rsidRPr="00230E47" w:rsidRDefault="00230E47" w:rsidP="00230E47">
      <w:pPr>
        <w:widowControl w:val="0"/>
        <w:ind w:firstLine="540"/>
        <w:jc w:val="both"/>
        <w:rPr>
          <w:rFonts w:ascii="Times New Roman" w:hAnsi="Times New Roman"/>
          <w:color w:val="000000"/>
          <w:sz w:val="24"/>
          <w:szCs w:val="24"/>
          <w:shd w:val="clear" w:color="auto" w:fill="FFFFFF"/>
          <w:lang w:val="uk-UA"/>
        </w:rPr>
      </w:pPr>
      <w:r w:rsidRPr="00230E47">
        <w:rPr>
          <w:rFonts w:ascii="Times New Roman" w:hAnsi="Times New Roman"/>
          <w:color w:val="000000"/>
          <w:sz w:val="24"/>
          <w:szCs w:val="24"/>
          <w:shd w:val="clear" w:color="auto" w:fill="FFFFFF"/>
          <w:lang w:val="uk-UA"/>
        </w:rPr>
        <w:t xml:space="preserve">Метою Програми є створення системи правових та соціально-економічних умов для ефективної соціалізації та самореалізації молоді, забезпечення всебічної підтримки та розвитку її громадської активності, реалізації інтелектуального, фізичного, творчого </w:t>
      </w:r>
      <w:r w:rsidRPr="00230E47">
        <w:rPr>
          <w:rFonts w:ascii="Times New Roman" w:hAnsi="Times New Roman"/>
          <w:color w:val="000000"/>
          <w:sz w:val="24"/>
          <w:szCs w:val="24"/>
          <w:shd w:val="clear" w:color="auto" w:fill="FFFFFF"/>
          <w:lang w:val="uk-UA"/>
        </w:rPr>
        <w:lastRenderedPageBreak/>
        <w:t>потенціалу молоді, формування патріота і громадянина.</w:t>
      </w:r>
    </w:p>
    <w:p w14:paraId="64941C11" w14:textId="77777777" w:rsidR="00230E47" w:rsidRPr="00230E47" w:rsidRDefault="00230E47" w:rsidP="00230E47">
      <w:pPr>
        <w:widowControl w:val="0"/>
        <w:ind w:firstLine="540"/>
        <w:jc w:val="both"/>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Головною метою Програми є формування і реалізація потенціалу молоді задля її всебічної самореалізації та успіху в інтересах сталого розвитку і конкурентоспроможності м. Обухів.</w:t>
      </w:r>
    </w:p>
    <w:p w14:paraId="2105B4B5" w14:textId="77777777" w:rsidR="00230E47" w:rsidRPr="00230E47" w:rsidRDefault="00230E47" w:rsidP="00230E47">
      <w:pPr>
        <w:widowControl w:val="0"/>
        <w:ind w:firstLine="540"/>
        <w:jc w:val="both"/>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Досягнення мети передбачає поєднання комплексу взаємопов'язаних основних завдань щодо:</w:t>
      </w:r>
    </w:p>
    <w:p w14:paraId="72F2593F" w14:textId="77777777" w:rsidR="00230E47" w:rsidRPr="00230E47" w:rsidRDefault="00230E47" w:rsidP="00230E47">
      <w:pPr>
        <w:widowControl w:val="0"/>
        <w:ind w:firstLine="540"/>
        <w:jc w:val="both"/>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 підтримки творчої, ініціативної та обдарованої молоді;</w:t>
      </w:r>
    </w:p>
    <w:p w14:paraId="5656A964" w14:textId="77777777" w:rsidR="00230E47" w:rsidRPr="00230E47" w:rsidRDefault="00230E47" w:rsidP="00230E47">
      <w:pPr>
        <w:widowControl w:val="0"/>
        <w:ind w:firstLine="540"/>
        <w:jc w:val="both"/>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 організації дозвілля молоді;</w:t>
      </w:r>
    </w:p>
    <w:p w14:paraId="55AD438F" w14:textId="77777777" w:rsidR="00230E47" w:rsidRPr="00230E47" w:rsidRDefault="00230E47" w:rsidP="00230E47">
      <w:pPr>
        <w:widowControl w:val="0"/>
        <w:ind w:firstLine="540"/>
        <w:jc w:val="both"/>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 розвитку неформальної освіти;</w:t>
      </w:r>
    </w:p>
    <w:p w14:paraId="7305A3CE" w14:textId="77777777" w:rsidR="00230E47" w:rsidRPr="00230E47" w:rsidRDefault="00230E47" w:rsidP="00230E47">
      <w:pPr>
        <w:widowControl w:val="0"/>
        <w:ind w:firstLine="540"/>
        <w:jc w:val="both"/>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 відродження національно-патріотичного виховання, утвердження громадянської свідомості і активної позиції молоді;</w:t>
      </w:r>
    </w:p>
    <w:p w14:paraId="3A6A1464" w14:textId="77777777" w:rsidR="00230E47" w:rsidRPr="00230E47" w:rsidRDefault="00230E47" w:rsidP="00230E47">
      <w:pPr>
        <w:widowControl w:val="0"/>
        <w:ind w:firstLine="540"/>
        <w:jc w:val="both"/>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 забезпечення міжнародного молодіжного співробітництва;</w:t>
      </w:r>
    </w:p>
    <w:p w14:paraId="129D123A" w14:textId="77777777" w:rsidR="00230E47" w:rsidRPr="00230E47" w:rsidRDefault="00230E47" w:rsidP="00230E47">
      <w:pPr>
        <w:widowControl w:val="0"/>
        <w:ind w:firstLine="540"/>
        <w:jc w:val="both"/>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 створення сприятливого середовища для забезпечення зайнятості молоді;</w:t>
      </w:r>
    </w:p>
    <w:p w14:paraId="2ED10301" w14:textId="77777777" w:rsidR="00230E47" w:rsidRPr="00230E47" w:rsidRDefault="00230E47" w:rsidP="00230E47">
      <w:pPr>
        <w:widowControl w:val="0"/>
        <w:ind w:firstLine="540"/>
        <w:jc w:val="both"/>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 розвитку молодіжного волонтерського руху;</w:t>
      </w:r>
    </w:p>
    <w:p w14:paraId="236CFF3A" w14:textId="77777777" w:rsidR="00230E47" w:rsidRPr="00230E47" w:rsidRDefault="00230E47" w:rsidP="00230E47">
      <w:pPr>
        <w:widowControl w:val="0"/>
        <w:ind w:firstLine="540"/>
        <w:jc w:val="both"/>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 залучення молоді до державної служби та служби в органах місцевого самоврядування;</w:t>
      </w:r>
    </w:p>
    <w:p w14:paraId="278820F3" w14:textId="77777777" w:rsidR="00230E47" w:rsidRPr="00230E47" w:rsidRDefault="00230E47" w:rsidP="00230E47">
      <w:pPr>
        <w:widowControl w:val="0"/>
        <w:ind w:firstLine="540"/>
        <w:jc w:val="both"/>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 підтримки інститутів громадянського суспільства, у тому числі реалізації значущих для молоді проектів.</w:t>
      </w:r>
    </w:p>
    <w:p w14:paraId="2C64CBB1" w14:textId="77777777" w:rsidR="00230E47" w:rsidRPr="00230E47" w:rsidRDefault="00230E47" w:rsidP="00230E47">
      <w:pPr>
        <w:spacing w:line="280" w:lineRule="exact"/>
        <w:ind w:left="709"/>
        <w:rPr>
          <w:rFonts w:ascii="Times New Roman" w:hAnsi="Times New Roman"/>
          <w:sz w:val="24"/>
          <w:szCs w:val="24"/>
          <w:lang w:val="uk-UA"/>
        </w:rPr>
      </w:pPr>
      <w:r w:rsidRPr="00230E47">
        <w:rPr>
          <w:rFonts w:ascii="Times New Roman" w:hAnsi="Times New Roman"/>
          <w:sz w:val="24"/>
          <w:szCs w:val="24"/>
          <w:lang w:val="uk-UA"/>
        </w:rPr>
        <w:t>Прогнозовані обсяги та джерела фінансуван</w:t>
      </w:r>
      <w:r w:rsidR="00C005E1">
        <w:rPr>
          <w:rFonts w:ascii="Times New Roman" w:hAnsi="Times New Roman"/>
          <w:sz w:val="24"/>
          <w:szCs w:val="24"/>
          <w:lang w:val="uk-UA"/>
        </w:rPr>
        <w:t>ня Програми наведено у таблиці 1</w:t>
      </w:r>
      <w:r w:rsidRPr="00230E47">
        <w:rPr>
          <w:rFonts w:ascii="Times New Roman" w:hAnsi="Times New Roman"/>
          <w:sz w:val="24"/>
          <w:szCs w:val="24"/>
          <w:lang w:val="uk-UA"/>
        </w:rPr>
        <w:t>.</w:t>
      </w:r>
    </w:p>
    <w:p w14:paraId="31E70EBB" w14:textId="77777777" w:rsidR="00230E47" w:rsidRPr="00230E47" w:rsidRDefault="00C005E1" w:rsidP="00230E47">
      <w:pPr>
        <w:widowControl w:val="0"/>
        <w:ind w:firstLine="540"/>
        <w:jc w:val="right"/>
        <w:rPr>
          <w:rFonts w:ascii="Times New Roman" w:hAnsi="Times New Roman"/>
          <w:bCs/>
          <w:sz w:val="24"/>
          <w:szCs w:val="24"/>
          <w:shd w:val="clear" w:color="auto" w:fill="FFFFFF"/>
          <w:lang w:val="uk-UA" w:eastAsia="uk-UA"/>
        </w:rPr>
      </w:pPr>
      <w:r>
        <w:rPr>
          <w:rFonts w:ascii="Times New Roman" w:hAnsi="Times New Roman"/>
          <w:bCs/>
          <w:sz w:val="24"/>
          <w:szCs w:val="24"/>
          <w:shd w:val="clear" w:color="auto" w:fill="FFFFFF"/>
          <w:lang w:val="uk-UA" w:eastAsia="uk-UA"/>
        </w:rPr>
        <w:t>Таблиця 1.</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3"/>
        <w:gridCol w:w="1116"/>
        <w:gridCol w:w="1116"/>
        <w:gridCol w:w="1116"/>
        <w:gridCol w:w="1116"/>
        <w:gridCol w:w="1177"/>
        <w:gridCol w:w="1236"/>
      </w:tblGrid>
      <w:tr w:rsidR="00230E47" w:rsidRPr="00230E47" w14:paraId="0673F948" w14:textId="77777777" w:rsidTr="00CE195D">
        <w:trPr>
          <w:trHeight w:val="309"/>
          <w:jc w:val="center"/>
        </w:trPr>
        <w:tc>
          <w:tcPr>
            <w:tcW w:w="3103" w:type="dxa"/>
            <w:vMerge w:val="restart"/>
            <w:tcBorders>
              <w:top w:val="single" w:sz="4" w:space="0" w:color="auto"/>
              <w:left w:val="single" w:sz="4" w:space="0" w:color="auto"/>
              <w:right w:val="single" w:sz="4" w:space="0" w:color="auto"/>
            </w:tcBorders>
          </w:tcPr>
          <w:p w14:paraId="082CF613" w14:textId="77777777" w:rsidR="00230E47" w:rsidRPr="00230E47" w:rsidRDefault="00230E47" w:rsidP="00230E47">
            <w:pPr>
              <w:spacing w:line="280" w:lineRule="exact"/>
              <w:rPr>
                <w:rFonts w:ascii="Times New Roman" w:hAnsi="Times New Roman"/>
                <w:sz w:val="24"/>
                <w:szCs w:val="24"/>
              </w:rPr>
            </w:pPr>
            <w:r w:rsidRPr="00230E47">
              <w:rPr>
                <w:rFonts w:ascii="Times New Roman" w:hAnsi="Times New Roman"/>
                <w:bCs/>
                <w:sz w:val="24"/>
                <w:szCs w:val="24"/>
                <w:shd w:val="clear" w:color="auto" w:fill="FFFFFF"/>
                <w:lang w:val="uk-UA" w:eastAsia="uk-UA"/>
              </w:rPr>
              <w:t>Обсяг коштів, які пропонується залучити на виконання Програми</w:t>
            </w:r>
          </w:p>
        </w:tc>
        <w:tc>
          <w:tcPr>
            <w:tcW w:w="5641" w:type="dxa"/>
            <w:gridSpan w:val="5"/>
            <w:tcBorders>
              <w:top w:val="single" w:sz="4" w:space="0" w:color="auto"/>
              <w:left w:val="single" w:sz="4" w:space="0" w:color="auto"/>
              <w:bottom w:val="single" w:sz="4" w:space="0" w:color="auto"/>
              <w:right w:val="single" w:sz="4" w:space="0" w:color="auto"/>
            </w:tcBorders>
          </w:tcPr>
          <w:p w14:paraId="3FE8FE16" w14:textId="77777777" w:rsidR="00230E47" w:rsidRPr="00230E47" w:rsidRDefault="00230E47" w:rsidP="00230E47">
            <w:pPr>
              <w:spacing w:line="280" w:lineRule="exact"/>
              <w:jc w:val="center"/>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Рік виконання Програми</w:t>
            </w:r>
          </w:p>
        </w:tc>
        <w:tc>
          <w:tcPr>
            <w:tcW w:w="1236" w:type="dxa"/>
            <w:vMerge w:val="restart"/>
            <w:tcBorders>
              <w:top w:val="single" w:sz="4" w:space="0" w:color="auto"/>
              <w:left w:val="single" w:sz="4" w:space="0" w:color="auto"/>
              <w:right w:val="single" w:sz="4" w:space="0" w:color="auto"/>
            </w:tcBorders>
          </w:tcPr>
          <w:p w14:paraId="68685AE5" w14:textId="77777777" w:rsidR="00230E47" w:rsidRPr="00230E47" w:rsidRDefault="00230E47" w:rsidP="00230E47">
            <w:pPr>
              <w:spacing w:line="280" w:lineRule="exact"/>
              <w:rPr>
                <w:rFonts w:ascii="Times New Roman" w:hAnsi="Times New Roman"/>
                <w:sz w:val="24"/>
                <w:szCs w:val="24"/>
              </w:rPr>
            </w:pPr>
            <w:r w:rsidRPr="00230E47">
              <w:rPr>
                <w:rFonts w:ascii="Times New Roman" w:hAnsi="Times New Roman"/>
                <w:sz w:val="24"/>
                <w:szCs w:val="24"/>
              </w:rPr>
              <w:t>ВСЬОГО</w:t>
            </w:r>
          </w:p>
        </w:tc>
      </w:tr>
      <w:tr w:rsidR="00230E47" w:rsidRPr="00230E47" w14:paraId="6FFDF03C" w14:textId="77777777" w:rsidTr="00CE195D">
        <w:trPr>
          <w:trHeight w:val="697"/>
          <w:jc w:val="center"/>
        </w:trPr>
        <w:tc>
          <w:tcPr>
            <w:tcW w:w="3103" w:type="dxa"/>
            <w:vMerge/>
            <w:tcBorders>
              <w:left w:val="single" w:sz="4" w:space="0" w:color="auto"/>
              <w:bottom w:val="single" w:sz="4" w:space="0" w:color="auto"/>
              <w:right w:val="single" w:sz="4" w:space="0" w:color="auto"/>
            </w:tcBorders>
          </w:tcPr>
          <w:p w14:paraId="2A2EFCD3" w14:textId="77777777" w:rsidR="00230E47" w:rsidRPr="00230E47" w:rsidRDefault="00230E47" w:rsidP="00230E47">
            <w:pPr>
              <w:spacing w:line="280" w:lineRule="exact"/>
              <w:rPr>
                <w:rFonts w:ascii="Times New Roman" w:hAnsi="Times New Roman"/>
                <w:bCs/>
                <w:sz w:val="24"/>
                <w:szCs w:val="24"/>
                <w:shd w:val="clear" w:color="auto" w:fill="FFFFFF"/>
                <w:lang w:val="uk-UA" w:eastAsia="uk-UA"/>
              </w:rPr>
            </w:pPr>
          </w:p>
        </w:tc>
        <w:tc>
          <w:tcPr>
            <w:tcW w:w="1116" w:type="dxa"/>
            <w:tcBorders>
              <w:top w:val="single" w:sz="4" w:space="0" w:color="auto"/>
              <w:left w:val="single" w:sz="4" w:space="0" w:color="auto"/>
              <w:bottom w:val="single" w:sz="4" w:space="0" w:color="auto"/>
              <w:right w:val="single" w:sz="4" w:space="0" w:color="auto"/>
            </w:tcBorders>
          </w:tcPr>
          <w:p w14:paraId="67A5F0EF"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rPr>
              <w:t>20</w:t>
            </w:r>
            <w:r w:rsidRPr="00230E47">
              <w:rPr>
                <w:rFonts w:ascii="Times New Roman" w:hAnsi="Times New Roman"/>
                <w:sz w:val="24"/>
                <w:szCs w:val="24"/>
                <w:lang w:val="uk-UA"/>
              </w:rPr>
              <w:t>21</w:t>
            </w:r>
          </w:p>
        </w:tc>
        <w:tc>
          <w:tcPr>
            <w:tcW w:w="1116" w:type="dxa"/>
            <w:tcBorders>
              <w:left w:val="single" w:sz="4" w:space="0" w:color="auto"/>
              <w:bottom w:val="single" w:sz="4" w:space="0" w:color="auto"/>
              <w:right w:val="single" w:sz="4" w:space="0" w:color="auto"/>
            </w:tcBorders>
          </w:tcPr>
          <w:p w14:paraId="6418E933"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rPr>
              <w:t>20</w:t>
            </w:r>
            <w:r w:rsidRPr="00230E47">
              <w:rPr>
                <w:rFonts w:ascii="Times New Roman" w:hAnsi="Times New Roman"/>
                <w:sz w:val="24"/>
                <w:szCs w:val="24"/>
                <w:lang w:val="uk-UA"/>
              </w:rPr>
              <w:t>22</w:t>
            </w:r>
          </w:p>
        </w:tc>
        <w:tc>
          <w:tcPr>
            <w:tcW w:w="1116" w:type="dxa"/>
            <w:tcBorders>
              <w:left w:val="single" w:sz="4" w:space="0" w:color="auto"/>
              <w:bottom w:val="single" w:sz="4" w:space="0" w:color="auto"/>
              <w:right w:val="single" w:sz="4" w:space="0" w:color="auto"/>
            </w:tcBorders>
          </w:tcPr>
          <w:p w14:paraId="2AB72458"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rPr>
              <w:t>20</w:t>
            </w:r>
            <w:r w:rsidRPr="00230E47">
              <w:rPr>
                <w:rFonts w:ascii="Times New Roman" w:hAnsi="Times New Roman"/>
                <w:sz w:val="24"/>
                <w:szCs w:val="24"/>
                <w:lang w:val="uk-UA"/>
              </w:rPr>
              <w:t>23</w:t>
            </w:r>
          </w:p>
        </w:tc>
        <w:tc>
          <w:tcPr>
            <w:tcW w:w="1116" w:type="dxa"/>
            <w:tcBorders>
              <w:left w:val="single" w:sz="4" w:space="0" w:color="auto"/>
              <w:bottom w:val="single" w:sz="4" w:space="0" w:color="auto"/>
              <w:right w:val="single" w:sz="4" w:space="0" w:color="auto"/>
            </w:tcBorders>
          </w:tcPr>
          <w:p w14:paraId="4EF9FD23"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2024</w:t>
            </w:r>
          </w:p>
        </w:tc>
        <w:tc>
          <w:tcPr>
            <w:tcW w:w="1177" w:type="dxa"/>
            <w:tcBorders>
              <w:left w:val="single" w:sz="4" w:space="0" w:color="auto"/>
              <w:bottom w:val="single" w:sz="4" w:space="0" w:color="auto"/>
              <w:right w:val="single" w:sz="4" w:space="0" w:color="auto"/>
            </w:tcBorders>
          </w:tcPr>
          <w:p w14:paraId="67711841"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rPr>
              <w:t>20</w:t>
            </w:r>
            <w:r w:rsidRPr="00230E47">
              <w:rPr>
                <w:rFonts w:ascii="Times New Roman" w:hAnsi="Times New Roman"/>
                <w:sz w:val="24"/>
                <w:szCs w:val="24"/>
                <w:lang w:val="uk-UA"/>
              </w:rPr>
              <w:t>25</w:t>
            </w:r>
          </w:p>
        </w:tc>
        <w:tc>
          <w:tcPr>
            <w:tcW w:w="1236" w:type="dxa"/>
            <w:vMerge/>
            <w:tcBorders>
              <w:left w:val="single" w:sz="4" w:space="0" w:color="auto"/>
              <w:bottom w:val="single" w:sz="4" w:space="0" w:color="auto"/>
              <w:right w:val="single" w:sz="4" w:space="0" w:color="auto"/>
            </w:tcBorders>
          </w:tcPr>
          <w:p w14:paraId="78BC6F12" w14:textId="77777777" w:rsidR="00230E47" w:rsidRPr="00230E47" w:rsidRDefault="00230E47" w:rsidP="00230E47">
            <w:pPr>
              <w:spacing w:line="280" w:lineRule="exact"/>
              <w:rPr>
                <w:rFonts w:ascii="Times New Roman" w:hAnsi="Times New Roman"/>
                <w:sz w:val="24"/>
                <w:szCs w:val="24"/>
              </w:rPr>
            </w:pPr>
          </w:p>
        </w:tc>
      </w:tr>
      <w:tr w:rsidR="00230E47" w:rsidRPr="00230E47" w14:paraId="2CA0B47C" w14:textId="77777777" w:rsidTr="00CE195D">
        <w:trPr>
          <w:trHeight w:val="345"/>
          <w:jc w:val="center"/>
        </w:trPr>
        <w:tc>
          <w:tcPr>
            <w:tcW w:w="3103" w:type="dxa"/>
            <w:tcBorders>
              <w:top w:val="single" w:sz="4" w:space="0" w:color="auto"/>
              <w:left w:val="single" w:sz="4" w:space="0" w:color="auto"/>
              <w:bottom w:val="single" w:sz="4" w:space="0" w:color="auto"/>
              <w:right w:val="single" w:sz="4" w:space="0" w:color="auto"/>
            </w:tcBorders>
          </w:tcPr>
          <w:p w14:paraId="7BF620CF" w14:textId="77777777" w:rsidR="00230E47" w:rsidRPr="00230E47" w:rsidRDefault="00230E47" w:rsidP="00230E47">
            <w:pPr>
              <w:spacing w:line="280" w:lineRule="exact"/>
              <w:rPr>
                <w:rFonts w:ascii="Times New Roman" w:hAnsi="Times New Roman"/>
                <w:sz w:val="24"/>
                <w:szCs w:val="24"/>
              </w:rPr>
            </w:pPr>
            <w:r w:rsidRPr="00230E47">
              <w:rPr>
                <w:rFonts w:ascii="Times New Roman" w:hAnsi="Times New Roman"/>
                <w:bCs/>
                <w:sz w:val="24"/>
                <w:szCs w:val="24"/>
                <w:shd w:val="clear" w:color="auto" w:fill="FFFFFF"/>
                <w:lang w:val="uk-UA" w:eastAsia="uk-UA"/>
              </w:rPr>
              <w:t>Загальний обсяг фінансових ресурсів, необхідних для реалізації Програми</w:t>
            </w:r>
          </w:p>
        </w:tc>
        <w:tc>
          <w:tcPr>
            <w:tcW w:w="1116" w:type="dxa"/>
            <w:tcBorders>
              <w:top w:val="single" w:sz="4" w:space="0" w:color="auto"/>
              <w:left w:val="single" w:sz="4" w:space="0" w:color="auto"/>
              <w:bottom w:val="single" w:sz="4" w:space="0" w:color="auto"/>
              <w:right w:val="single" w:sz="4" w:space="0" w:color="auto"/>
            </w:tcBorders>
          </w:tcPr>
          <w:p w14:paraId="2C559E82" w14:textId="77777777" w:rsidR="00230E47" w:rsidRPr="00230E47" w:rsidRDefault="00230E47" w:rsidP="00230E47">
            <w:pPr>
              <w:spacing w:line="280" w:lineRule="exact"/>
              <w:rPr>
                <w:rFonts w:ascii="Times New Roman" w:hAnsi="Times New Roman"/>
                <w:sz w:val="24"/>
                <w:szCs w:val="24"/>
                <w:lang w:val="ru-RU"/>
              </w:rPr>
            </w:pPr>
            <w:r w:rsidRPr="00230E47">
              <w:rPr>
                <w:rFonts w:ascii="Times New Roman" w:hAnsi="Times New Roman"/>
                <w:bCs/>
                <w:sz w:val="24"/>
                <w:szCs w:val="24"/>
                <w:shd w:val="clear" w:color="auto" w:fill="FFFFFF"/>
                <w:lang w:val="uk-UA" w:eastAsia="uk-UA"/>
              </w:rPr>
              <w:t>740 тис.500 грн.</w:t>
            </w:r>
          </w:p>
        </w:tc>
        <w:tc>
          <w:tcPr>
            <w:tcW w:w="1116" w:type="dxa"/>
            <w:tcBorders>
              <w:top w:val="single" w:sz="4" w:space="0" w:color="auto"/>
              <w:left w:val="single" w:sz="4" w:space="0" w:color="auto"/>
              <w:bottom w:val="single" w:sz="4" w:space="0" w:color="auto"/>
              <w:right w:val="single" w:sz="4" w:space="0" w:color="auto"/>
            </w:tcBorders>
          </w:tcPr>
          <w:p w14:paraId="6BAEBE0F" w14:textId="77777777" w:rsidR="00230E47" w:rsidRPr="00230E47" w:rsidRDefault="00230E47" w:rsidP="00230E47">
            <w:pPr>
              <w:spacing w:line="280" w:lineRule="exact"/>
              <w:rPr>
                <w:rFonts w:ascii="Times New Roman" w:hAnsi="Times New Roman"/>
                <w:sz w:val="24"/>
                <w:szCs w:val="24"/>
                <w:lang w:val="ru-RU"/>
              </w:rPr>
            </w:pPr>
            <w:r w:rsidRPr="00230E47">
              <w:rPr>
                <w:rFonts w:ascii="Times New Roman" w:hAnsi="Times New Roman"/>
                <w:bCs/>
                <w:sz w:val="24"/>
                <w:szCs w:val="24"/>
                <w:shd w:val="clear" w:color="auto" w:fill="FFFFFF"/>
                <w:lang w:val="uk-UA" w:eastAsia="uk-UA"/>
              </w:rPr>
              <w:t>800 тис. грн.</w:t>
            </w:r>
          </w:p>
        </w:tc>
        <w:tc>
          <w:tcPr>
            <w:tcW w:w="1116" w:type="dxa"/>
            <w:tcBorders>
              <w:top w:val="single" w:sz="4" w:space="0" w:color="auto"/>
              <w:left w:val="single" w:sz="4" w:space="0" w:color="auto"/>
              <w:bottom w:val="single" w:sz="4" w:space="0" w:color="auto"/>
              <w:right w:val="single" w:sz="4" w:space="0" w:color="auto"/>
            </w:tcBorders>
          </w:tcPr>
          <w:p w14:paraId="29BE47AD"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900 тис. грн.</w:t>
            </w:r>
          </w:p>
        </w:tc>
        <w:tc>
          <w:tcPr>
            <w:tcW w:w="1116" w:type="dxa"/>
            <w:tcBorders>
              <w:top w:val="single" w:sz="4" w:space="0" w:color="auto"/>
              <w:left w:val="single" w:sz="4" w:space="0" w:color="auto"/>
              <w:bottom w:val="single" w:sz="4" w:space="0" w:color="auto"/>
              <w:right w:val="single" w:sz="4" w:space="0" w:color="auto"/>
            </w:tcBorders>
          </w:tcPr>
          <w:p w14:paraId="03D08600"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1000 тис. грн.</w:t>
            </w:r>
          </w:p>
        </w:tc>
        <w:tc>
          <w:tcPr>
            <w:tcW w:w="1177" w:type="dxa"/>
            <w:tcBorders>
              <w:top w:val="single" w:sz="4" w:space="0" w:color="auto"/>
              <w:left w:val="single" w:sz="4" w:space="0" w:color="auto"/>
              <w:bottom w:val="single" w:sz="4" w:space="0" w:color="auto"/>
              <w:right w:val="single" w:sz="4" w:space="0" w:color="auto"/>
            </w:tcBorders>
          </w:tcPr>
          <w:p w14:paraId="71B172C8"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1100 тис. грн.</w:t>
            </w:r>
          </w:p>
        </w:tc>
        <w:tc>
          <w:tcPr>
            <w:tcW w:w="1236" w:type="dxa"/>
            <w:tcBorders>
              <w:top w:val="single" w:sz="4" w:space="0" w:color="auto"/>
              <w:left w:val="single" w:sz="4" w:space="0" w:color="auto"/>
              <w:bottom w:val="single" w:sz="4" w:space="0" w:color="auto"/>
              <w:right w:val="single" w:sz="4" w:space="0" w:color="auto"/>
            </w:tcBorders>
          </w:tcPr>
          <w:p w14:paraId="3F8D591E"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4540500</w:t>
            </w:r>
          </w:p>
        </w:tc>
      </w:tr>
      <w:tr w:rsidR="00230E47" w:rsidRPr="00230E47" w14:paraId="1605B96E" w14:textId="77777777" w:rsidTr="00CE195D">
        <w:trPr>
          <w:trHeight w:val="249"/>
          <w:jc w:val="center"/>
        </w:trPr>
        <w:tc>
          <w:tcPr>
            <w:tcW w:w="9980" w:type="dxa"/>
            <w:gridSpan w:val="7"/>
            <w:tcBorders>
              <w:top w:val="single" w:sz="4" w:space="0" w:color="auto"/>
              <w:left w:val="single" w:sz="4" w:space="0" w:color="auto"/>
              <w:bottom w:val="single" w:sz="4" w:space="0" w:color="auto"/>
              <w:right w:val="single" w:sz="4" w:space="0" w:color="auto"/>
            </w:tcBorders>
          </w:tcPr>
          <w:p w14:paraId="2C38B1B2"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rPr>
              <w:t>У тому числі за кошти</w:t>
            </w:r>
            <w:r w:rsidRPr="00230E47">
              <w:rPr>
                <w:rFonts w:ascii="Times New Roman" w:hAnsi="Times New Roman"/>
                <w:sz w:val="24"/>
                <w:szCs w:val="24"/>
                <w:lang w:val="uk-UA"/>
              </w:rPr>
              <w:t>:</w:t>
            </w:r>
          </w:p>
        </w:tc>
      </w:tr>
      <w:tr w:rsidR="00230E47" w:rsidRPr="00230E47" w14:paraId="032081E5" w14:textId="77777777" w:rsidTr="00CE195D">
        <w:trPr>
          <w:trHeight w:val="619"/>
          <w:jc w:val="center"/>
        </w:trPr>
        <w:tc>
          <w:tcPr>
            <w:tcW w:w="3103" w:type="dxa"/>
            <w:tcBorders>
              <w:top w:val="single" w:sz="4" w:space="0" w:color="auto"/>
              <w:left w:val="single" w:sz="4" w:space="0" w:color="auto"/>
              <w:bottom w:val="single" w:sz="4" w:space="0" w:color="auto"/>
              <w:right w:val="single" w:sz="4" w:space="0" w:color="auto"/>
            </w:tcBorders>
          </w:tcPr>
          <w:p w14:paraId="74A77A8A" w14:textId="77777777" w:rsidR="00230E47" w:rsidRPr="00230E47" w:rsidRDefault="00230E47" w:rsidP="00230E47">
            <w:pPr>
              <w:spacing w:line="280" w:lineRule="exact"/>
              <w:rPr>
                <w:rFonts w:ascii="Times New Roman" w:hAnsi="Times New Roman"/>
                <w:sz w:val="24"/>
                <w:szCs w:val="24"/>
              </w:rPr>
            </w:pPr>
            <w:r w:rsidRPr="00230E47">
              <w:rPr>
                <w:rFonts w:ascii="Times New Roman" w:hAnsi="Times New Roman"/>
                <w:sz w:val="24"/>
                <w:szCs w:val="24"/>
              </w:rPr>
              <w:t>Державного бюджету</w:t>
            </w:r>
          </w:p>
        </w:tc>
        <w:tc>
          <w:tcPr>
            <w:tcW w:w="1116" w:type="dxa"/>
            <w:tcBorders>
              <w:top w:val="single" w:sz="4" w:space="0" w:color="auto"/>
              <w:left w:val="single" w:sz="4" w:space="0" w:color="auto"/>
              <w:bottom w:val="single" w:sz="4" w:space="0" w:color="auto"/>
              <w:right w:val="single" w:sz="4" w:space="0" w:color="auto"/>
            </w:tcBorders>
          </w:tcPr>
          <w:p w14:paraId="5814E835"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351D1EA2"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392CFD7A"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0E04F5E2"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77" w:type="dxa"/>
            <w:tcBorders>
              <w:top w:val="single" w:sz="4" w:space="0" w:color="auto"/>
              <w:left w:val="single" w:sz="4" w:space="0" w:color="auto"/>
              <w:bottom w:val="single" w:sz="4" w:space="0" w:color="auto"/>
              <w:right w:val="single" w:sz="4" w:space="0" w:color="auto"/>
            </w:tcBorders>
          </w:tcPr>
          <w:p w14:paraId="6F599A4B"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236" w:type="dxa"/>
            <w:tcBorders>
              <w:top w:val="single" w:sz="4" w:space="0" w:color="auto"/>
              <w:left w:val="single" w:sz="4" w:space="0" w:color="auto"/>
              <w:bottom w:val="single" w:sz="4" w:space="0" w:color="auto"/>
              <w:right w:val="single" w:sz="4" w:space="0" w:color="auto"/>
            </w:tcBorders>
          </w:tcPr>
          <w:p w14:paraId="5B811C1E"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r>
      <w:tr w:rsidR="00230E47" w:rsidRPr="00230E47" w14:paraId="01514124" w14:textId="77777777" w:rsidTr="00CE195D">
        <w:trPr>
          <w:trHeight w:val="529"/>
          <w:jc w:val="center"/>
        </w:trPr>
        <w:tc>
          <w:tcPr>
            <w:tcW w:w="3103" w:type="dxa"/>
            <w:tcBorders>
              <w:top w:val="single" w:sz="4" w:space="0" w:color="auto"/>
              <w:left w:val="single" w:sz="4" w:space="0" w:color="auto"/>
              <w:bottom w:val="single" w:sz="4" w:space="0" w:color="auto"/>
              <w:right w:val="single" w:sz="4" w:space="0" w:color="auto"/>
            </w:tcBorders>
          </w:tcPr>
          <w:p w14:paraId="1123DD40" w14:textId="77777777" w:rsidR="00230E47" w:rsidRPr="00230E47" w:rsidRDefault="00230E47" w:rsidP="00230E47">
            <w:pPr>
              <w:spacing w:line="280" w:lineRule="exact"/>
              <w:rPr>
                <w:rFonts w:ascii="Times New Roman" w:hAnsi="Times New Roman"/>
                <w:sz w:val="24"/>
                <w:szCs w:val="24"/>
              </w:rPr>
            </w:pPr>
            <w:r w:rsidRPr="00230E47">
              <w:rPr>
                <w:rFonts w:ascii="Times New Roman" w:hAnsi="Times New Roman"/>
                <w:sz w:val="24"/>
                <w:szCs w:val="24"/>
              </w:rPr>
              <w:t>Обласного бюджету</w:t>
            </w:r>
          </w:p>
        </w:tc>
        <w:tc>
          <w:tcPr>
            <w:tcW w:w="1116" w:type="dxa"/>
            <w:tcBorders>
              <w:top w:val="single" w:sz="4" w:space="0" w:color="auto"/>
              <w:left w:val="single" w:sz="4" w:space="0" w:color="auto"/>
              <w:bottom w:val="single" w:sz="4" w:space="0" w:color="auto"/>
              <w:right w:val="single" w:sz="4" w:space="0" w:color="auto"/>
            </w:tcBorders>
          </w:tcPr>
          <w:p w14:paraId="27EB966D"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13F6AA98"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78FB3845"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58AAB1F7"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77" w:type="dxa"/>
            <w:tcBorders>
              <w:top w:val="single" w:sz="4" w:space="0" w:color="auto"/>
              <w:left w:val="single" w:sz="4" w:space="0" w:color="auto"/>
              <w:bottom w:val="single" w:sz="4" w:space="0" w:color="auto"/>
              <w:right w:val="single" w:sz="4" w:space="0" w:color="auto"/>
            </w:tcBorders>
          </w:tcPr>
          <w:p w14:paraId="277A3729"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236" w:type="dxa"/>
            <w:tcBorders>
              <w:top w:val="single" w:sz="4" w:space="0" w:color="auto"/>
              <w:left w:val="single" w:sz="4" w:space="0" w:color="auto"/>
              <w:bottom w:val="single" w:sz="4" w:space="0" w:color="auto"/>
              <w:right w:val="single" w:sz="4" w:space="0" w:color="auto"/>
            </w:tcBorders>
          </w:tcPr>
          <w:p w14:paraId="16A2DEFD"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r>
      <w:tr w:rsidR="00230E47" w:rsidRPr="00230E47" w14:paraId="4BDC4DD3" w14:textId="77777777" w:rsidTr="00CE195D">
        <w:trPr>
          <w:trHeight w:val="525"/>
          <w:jc w:val="center"/>
        </w:trPr>
        <w:tc>
          <w:tcPr>
            <w:tcW w:w="3103" w:type="dxa"/>
            <w:tcBorders>
              <w:top w:val="single" w:sz="4" w:space="0" w:color="auto"/>
              <w:left w:val="single" w:sz="4" w:space="0" w:color="auto"/>
              <w:bottom w:val="single" w:sz="4" w:space="0" w:color="auto"/>
              <w:right w:val="single" w:sz="4" w:space="0" w:color="auto"/>
            </w:tcBorders>
          </w:tcPr>
          <w:p w14:paraId="253CC285"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Кошти бюджету Обухівської МТГ</w:t>
            </w:r>
          </w:p>
        </w:tc>
        <w:tc>
          <w:tcPr>
            <w:tcW w:w="1116" w:type="dxa"/>
            <w:tcBorders>
              <w:top w:val="single" w:sz="4" w:space="0" w:color="auto"/>
              <w:left w:val="single" w:sz="4" w:space="0" w:color="auto"/>
              <w:bottom w:val="single" w:sz="4" w:space="0" w:color="auto"/>
              <w:right w:val="single" w:sz="4" w:space="0" w:color="auto"/>
            </w:tcBorders>
          </w:tcPr>
          <w:p w14:paraId="26FF23E3" w14:textId="77777777" w:rsidR="00230E47" w:rsidRPr="00230E47" w:rsidRDefault="00230E47" w:rsidP="00230E47">
            <w:pPr>
              <w:spacing w:line="280" w:lineRule="exact"/>
              <w:rPr>
                <w:rFonts w:ascii="Times New Roman" w:hAnsi="Times New Roman"/>
                <w:sz w:val="24"/>
                <w:szCs w:val="24"/>
                <w:lang w:val="ru-RU"/>
              </w:rPr>
            </w:pPr>
            <w:r w:rsidRPr="00230E47">
              <w:rPr>
                <w:rFonts w:ascii="Times New Roman" w:hAnsi="Times New Roman"/>
                <w:bCs/>
                <w:sz w:val="24"/>
                <w:szCs w:val="24"/>
                <w:shd w:val="clear" w:color="auto" w:fill="FFFFFF"/>
                <w:lang w:val="uk-UA" w:eastAsia="uk-UA"/>
              </w:rPr>
              <w:t>740 тис.500 грн.</w:t>
            </w:r>
          </w:p>
        </w:tc>
        <w:tc>
          <w:tcPr>
            <w:tcW w:w="1116" w:type="dxa"/>
            <w:tcBorders>
              <w:top w:val="single" w:sz="4" w:space="0" w:color="auto"/>
              <w:left w:val="single" w:sz="4" w:space="0" w:color="auto"/>
              <w:bottom w:val="single" w:sz="4" w:space="0" w:color="auto"/>
              <w:right w:val="single" w:sz="4" w:space="0" w:color="auto"/>
            </w:tcBorders>
          </w:tcPr>
          <w:p w14:paraId="251089F4" w14:textId="77777777" w:rsidR="00230E47" w:rsidRPr="00230E47" w:rsidRDefault="00230E47" w:rsidP="00230E47">
            <w:pPr>
              <w:spacing w:line="280" w:lineRule="exact"/>
              <w:rPr>
                <w:rFonts w:ascii="Times New Roman" w:hAnsi="Times New Roman"/>
                <w:sz w:val="24"/>
                <w:szCs w:val="24"/>
                <w:lang w:val="ru-RU"/>
              </w:rPr>
            </w:pPr>
            <w:r w:rsidRPr="00230E47">
              <w:rPr>
                <w:rFonts w:ascii="Times New Roman" w:hAnsi="Times New Roman"/>
                <w:bCs/>
                <w:sz w:val="24"/>
                <w:szCs w:val="24"/>
                <w:shd w:val="clear" w:color="auto" w:fill="FFFFFF"/>
                <w:lang w:val="uk-UA" w:eastAsia="uk-UA"/>
              </w:rPr>
              <w:t>800 тис. грн.</w:t>
            </w:r>
          </w:p>
        </w:tc>
        <w:tc>
          <w:tcPr>
            <w:tcW w:w="1116" w:type="dxa"/>
            <w:tcBorders>
              <w:top w:val="single" w:sz="4" w:space="0" w:color="auto"/>
              <w:left w:val="single" w:sz="4" w:space="0" w:color="auto"/>
              <w:bottom w:val="single" w:sz="4" w:space="0" w:color="auto"/>
              <w:right w:val="single" w:sz="4" w:space="0" w:color="auto"/>
            </w:tcBorders>
          </w:tcPr>
          <w:p w14:paraId="0689269B"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900 тис. грн.</w:t>
            </w:r>
          </w:p>
        </w:tc>
        <w:tc>
          <w:tcPr>
            <w:tcW w:w="1116" w:type="dxa"/>
            <w:tcBorders>
              <w:top w:val="single" w:sz="4" w:space="0" w:color="auto"/>
              <w:left w:val="single" w:sz="4" w:space="0" w:color="auto"/>
              <w:bottom w:val="single" w:sz="4" w:space="0" w:color="auto"/>
              <w:right w:val="single" w:sz="4" w:space="0" w:color="auto"/>
            </w:tcBorders>
          </w:tcPr>
          <w:p w14:paraId="569AB2AE"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1000 тис. грн.</w:t>
            </w:r>
          </w:p>
        </w:tc>
        <w:tc>
          <w:tcPr>
            <w:tcW w:w="1177" w:type="dxa"/>
            <w:tcBorders>
              <w:top w:val="single" w:sz="4" w:space="0" w:color="auto"/>
              <w:left w:val="single" w:sz="4" w:space="0" w:color="auto"/>
              <w:bottom w:val="single" w:sz="4" w:space="0" w:color="auto"/>
              <w:right w:val="single" w:sz="4" w:space="0" w:color="auto"/>
            </w:tcBorders>
          </w:tcPr>
          <w:p w14:paraId="07C59F69"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1100 тис. грн.</w:t>
            </w:r>
          </w:p>
        </w:tc>
        <w:tc>
          <w:tcPr>
            <w:tcW w:w="1236" w:type="dxa"/>
            <w:tcBorders>
              <w:top w:val="single" w:sz="4" w:space="0" w:color="auto"/>
              <w:left w:val="single" w:sz="4" w:space="0" w:color="auto"/>
              <w:bottom w:val="single" w:sz="4" w:space="0" w:color="auto"/>
              <w:right w:val="single" w:sz="4" w:space="0" w:color="auto"/>
            </w:tcBorders>
          </w:tcPr>
          <w:p w14:paraId="43812103"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4540500</w:t>
            </w:r>
          </w:p>
        </w:tc>
      </w:tr>
      <w:tr w:rsidR="00230E47" w:rsidRPr="00230E47" w14:paraId="7A92C096" w14:textId="77777777" w:rsidTr="00CE195D">
        <w:trPr>
          <w:trHeight w:val="267"/>
          <w:jc w:val="center"/>
        </w:trPr>
        <w:tc>
          <w:tcPr>
            <w:tcW w:w="3103" w:type="dxa"/>
            <w:tcBorders>
              <w:top w:val="single" w:sz="4" w:space="0" w:color="auto"/>
              <w:left w:val="single" w:sz="4" w:space="0" w:color="auto"/>
              <w:bottom w:val="single" w:sz="4" w:space="0" w:color="auto"/>
              <w:right w:val="single" w:sz="4" w:space="0" w:color="auto"/>
            </w:tcBorders>
          </w:tcPr>
          <w:p w14:paraId="5DA27A68" w14:textId="77777777" w:rsidR="00230E47" w:rsidRPr="00230E47" w:rsidRDefault="00230E47" w:rsidP="00230E47">
            <w:pPr>
              <w:spacing w:line="280" w:lineRule="exact"/>
              <w:rPr>
                <w:rFonts w:ascii="Times New Roman" w:hAnsi="Times New Roman"/>
                <w:sz w:val="24"/>
                <w:szCs w:val="24"/>
              </w:rPr>
            </w:pPr>
            <w:r w:rsidRPr="00230E47">
              <w:rPr>
                <w:rFonts w:ascii="Times New Roman" w:hAnsi="Times New Roman"/>
                <w:sz w:val="24"/>
                <w:szCs w:val="24"/>
                <w:lang w:val="uk-UA"/>
              </w:rPr>
              <w:t>П</w:t>
            </w:r>
            <w:r w:rsidRPr="00230E47">
              <w:rPr>
                <w:rFonts w:ascii="Times New Roman" w:hAnsi="Times New Roman"/>
                <w:sz w:val="24"/>
                <w:szCs w:val="24"/>
              </w:rPr>
              <w:t>озабюджетні</w:t>
            </w:r>
          </w:p>
        </w:tc>
        <w:tc>
          <w:tcPr>
            <w:tcW w:w="1116" w:type="dxa"/>
            <w:tcBorders>
              <w:top w:val="single" w:sz="4" w:space="0" w:color="auto"/>
              <w:left w:val="single" w:sz="4" w:space="0" w:color="auto"/>
              <w:bottom w:val="single" w:sz="4" w:space="0" w:color="auto"/>
              <w:right w:val="single" w:sz="4" w:space="0" w:color="auto"/>
            </w:tcBorders>
          </w:tcPr>
          <w:p w14:paraId="3D3ED10E"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2DE6E7CB"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0E572B32"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14:paraId="4120C57A"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177" w:type="dxa"/>
            <w:tcBorders>
              <w:top w:val="single" w:sz="4" w:space="0" w:color="auto"/>
              <w:left w:val="single" w:sz="4" w:space="0" w:color="auto"/>
              <w:bottom w:val="single" w:sz="4" w:space="0" w:color="auto"/>
              <w:right w:val="single" w:sz="4" w:space="0" w:color="auto"/>
            </w:tcBorders>
          </w:tcPr>
          <w:p w14:paraId="2144A886"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c>
          <w:tcPr>
            <w:tcW w:w="1236" w:type="dxa"/>
            <w:tcBorders>
              <w:top w:val="single" w:sz="4" w:space="0" w:color="auto"/>
              <w:left w:val="single" w:sz="4" w:space="0" w:color="auto"/>
              <w:bottom w:val="single" w:sz="4" w:space="0" w:color="auto"/>
              <w:right w:val="single" w:sz="4" w:space="0" w:color="auto"/>
            </w:tcBorders>
          </w:tcPr>
          <w:p w14:paraId="6201CFEE" w14:textId="77777777" w:rsidR="00230E47" w:rsidRPr="00230E47" w:rsidRDefault="00230E47" w:rsidP="00230E47">
            <w:pPr>
              <w:spacing w:line="280" w:lineRule="exact"/>
              <w:rPr>
                <w:rFonts w:ascii="Times New Roman" w:hAnsi="Times New Roman"/>
                <w:sz w:val="24"/>
                <w:szCs w:val="24"/>
                <w:lang w:val="uk-UA"/>
              </w:rPr>
            </w:pPr>
            <w:r w:rsidRPr="00230E47">
              <w:rPr>
                <w:rFonts w:ascii="Times New Roman" w:hAnsi="Times New Roman"/>
                <w:sz w:val="24"/>
                <w:szCs w:val="24"/>
                <w:lang w:val="uk-UA"/>
              </w:rPr>
              <w:t>-</w:t>
            </w:r>
          </w:p>
        </w:tc>
      </w:tr>
    </w:tbl>
    <w:p w14:paraId="6AF3469B" w14:textId="77777777" w:rsidR="00230E47" w:rsidRPr="00230E47" w:rsidRDefault="00230E47" w:rsidP="00230E47">
      <w:pPr>
        <w:ind w:firstLine="720"/>
        <w:jc w:val="both"/>
        <w:rPr>
          <w:rFonts w:ascii="Times New Roman" w:hAnsi="Times New Roman"/>
          <w:sz w:val="24"/>
          <w:szCs w:val="24"/>
          <w:lang w:val="ru-RU"/>
        </w:rPr>
      </w:pPr>
    </w:p>
    <w:p w14:paraId="11E89BED" w14:textId="77777777" w:rsidR="00230E47" w:rsidRPr="00230E47" w:rsidRDefault="00230E47" w:rsidP="00230E47">
      <w:pPr>
        <w:widowControl w:val="0"/>
        <w:ind w:firstLine="540"/>
        <w:jc w:val="both"/>
        <w:rPr>
          <w:rFonts w:ascii="Times New Roman" w:hAnsi="Times New Roman"/>
          <w:bCs/>
          <w:sz w:val="24"/>
          <w:szCs w:val="24"/>
          <w:shd w:val="clear" w:color="auto" w:fill="FFFFFF"/>
          <w:lang w:val="uk-UA" w:eastAsia="uk-UA"/>
        </w:rPr>
      </w:pPr>
    </w:p>
    <w:p w14:paraId="23B29111" w14:textId="77777777" w:rsidR="00230E47" w:rsidRPr="00230E47" w:rsidRDefault="00230E47" w:rsidP="00230E47">
      <w:pPr>
        <w:widowControl w:val="0"/>
        <w:ind w:firstLine="540"/>
        <w:jc w:val="both"/>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Обсяг коштів, джерела фінансування та строки вико</w:t>
      </w:r>
      <w:r w:rsidR="00C005E1">
        <w:rPr>
          <w:rFonts w:ascii="Times New Roman" w:hAnsi="Times New Roman"/>
          <w:bCs/>
          <w:sz w:val="24"/>
          <w:szCs w:val="24"/>
          <w:shd w:val="clear" w:color="auto" w:fill="FFFFFF"/>
          <w:lang w:val="uk-UA" w:eastAsia="uk-UA"/>
        </w:rPr>
        <w:t>нання Програми наведено у табл.2.</w:t>
      </w:r>
    </w:p>
    <w:p w14:paraId="1473F4F9" w14:textId="77777777" w:rsidR="00230E47" w:rsidRPr="00230E47" w:rsidRDefault="00C005E1" w:rsidP="00230E47">
      <w:pPr>
        <w:widowControl w:val="0"/>
        <w:ind w:firstLine="540"/>
        <w:jc w:val="right"/>
        <w:rPr>
          <w:rFonts w:ascii="Times New Roman" w:hAnsi="Times New Roman"/>
          <w:bCs/>
          <w:sz w:val="24"/>
          <w:szCs w:val="24"/>
          <w:shd w:val="clear" w:color="auto" w:fill="FFFFFF"/>
          <w:lang w:val="uk-UA" w:eastAsia="uk-UA"/>
        </w:rPr>
      </w:pPr>
      <w:r>
        <w:rPr>
          <w:rFonts w:ascii="Times New Roman" w:hAnsi="Times New Roman"/>
          <w:bCs/>
          <w:sz w:val="24"/>
          <w:szCs w:val="24"/>
          <w:shd w:val="clear" w:color="auto" w:fill="FFFFFF"/>
          <w:lang w:val="uk-UA" w:eastAsia="uk-UA"/>
        </w:rPr>
        <w:t>Таблиця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3118"/>
        <w:gridCol w:w="2232"/>
      </w:tblGrid>
      <w:tr w:rsidR="00230E47" w:rsidRPr="00230E47" w14:paraId="674D15FE" w14:textId="77777777" w:rsidTr="00CE195D">
        <w:trPr>
          <w:trHeight w:val="413"/>
          <w:jc w:val="center"/>
        </w:trPr>
        <w:tc>
          <w:tcPr>
            <w:tcW w:w="4503" w:type="dxa"/>
            <w:vMerge w:val="restart"/>
            <w:shd w:val="clear" w:color="auto" w:fill="auto"/>
          </w:tcPr>
          <w:p w14:paraId="3F89A5FC" w14:textId="77777777" w:rsidR="00230E47" w:rsidRPr="00230E47" w:rsidRDefault="00230E47" w:rsidP="00230E47">
            <w:pPr>
              <w:widowControl w:val="0"/>
              <w:jc w:val="center"/>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Обсяг коштів, які пропонується залучити на виконання Програми</w:t>
            </w:r>
          </w:p>
        </w:tc>
        <w:tc>
          <w:tcPr>
            <w:tcW w:w="3118" w:type="dxa"/>
            <w:shd w:val="clear" w:color="auto" w:fill="auto"/>
          </w:tcPr>
          <w:p w14:paraId="1EB190DC" w14:textId="77777777" w:rsidR="00230E47" w:rsidRPr="00230E47" w:rsidRDefault="00230E47" w:rsidP="00230E47">
            <w:pPr>
              <w:widowControl w:val="0"/>
              <w:jc w:val="center"/>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Рік виконання Програми</w:t>
            </w:r>
          </w:p>
        </w:tc>
        <w:tc>
          <w:tcPr>
            <w:tcW w:w="2232" w:type="dxa"/>
            <w:vMerge w:val="restart"/>
            <w:shd w:val="clear" w:color="auto" w:fill="auto"/>
          </w:tcPr>
          <w:p w14:paraId="1D0F195F" w14:textId="77777777" w:rsidR="00230E47" w:rsidRPr="00230E47" w:rsidRDefault="00230E47" w:rsidP="00230E47">
            <w:pPr>
              <w:widowControl w:val="0"/>
              <w:jc w:val="center"/>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Усього витрат на виконання програми</w:t>
            </w:r>
          </w:p>
        </w:tc>
      </w:tr>
      <w:tr w:rsidR="00230E47" w:rsidRPr="00230E47" w14:paraId="29F62503" w14:textId="77777777" w:rsidTr="00CE195D">
        <w:trPr>
          <w:trHeight w:val="412"/>
          <w:jc w:val="center"/>
        </w:trPr>
        <w:tc>
          <w:tcPr>
            <w:tcW w:w="4503" w:type="dxa"/>
            <w:vMerge/>
            <w:shd w:val="clear" w:color="auto" w:fill="auto"/>
          </w:tcPr>
          <w:p w14:paraId="1351B23A" w14:textId="77777777" w:rsidR="00230E47" w:rsidRPr="00230E47" w:rsidRDefault="00230E47" w:rsidP="00230E47">
            <w:pPr>
              <w:widowControl w:val="0"/>
              <w:jc w:val="both"/>
              <w:rPr>
                <w:rFonts w:ascii="Times New Roman" w:hAnsi="Times New Roman"/>
                <w:bCs/>
                <w:sz w:val="24"/>
                <w:szCs w:val="24"/>
                <w:shd w:val="clear" w:color="auto" w:fill="FFFFFF"/>
                <w:lang w:val="uk-UA" w:eastAsia="uk-UA"/>
              </w:rPr>
            </w:pPr>
          </w:p>
        </w:tc>
        <w:tc>
          <w:tcPr>
            <w:tcW w:w="3118" w:type="dxa"/>
            <w:shd w:val="clear" w:color="auto" w:fill="auto"/>
          </w:tcPr>
          <w:p w14:paraId="402F25B3" w14:textId="77777777" w:rsidR="00230E47" w:rsidRPr="00230E47" w:rsidRDefault="00372F6A" w:rsidP="00230E47">
            <w:pPr>
              <w:widowControl w:val="0"/>
              <w:jc w:val="center"/>
              <w:rPr>
                <w:rFonts w:ascii="Times New Roman" w:hAnsi="Times New Roman"/>
                <w:bCs/>
                <w:sz w:val="24"/>
                <w:szCs w:val="24"/>
                <w:shd w:val="clear" w:color="auto" w:fill="FFFFFF"/>
                <w:lang w:val="uk-UA" w:eastAsia="uk-UA"/>
              </w:rPr>
            </w:pPr>
            <w:r>
              <w:rPr>
                <w:rFonts w:ascii="Times New Roman" w:hAnsi="Times New Roman"/>
                <w:bCs/>
                <w:sz w:val="24"/>
                <w:szCs w:val="24"/>
                <w:shd w:val="clear" w:color="auto" w:fill="FFFFFF"/>
                <w:lang w:val="uk-UA" w:eastAsia="uk-UA"/>
              </w:rPr>
              <w:t>2025</w:t>
            </w:r>
            <w:r w:rsidR="005C56D5">
              <w:rPr>
                <w:rFonts w:ascii="Times New Roman" w:hAnsi="Times New Roman"/>
                <w:bCs/>
                <w:sz w:val="24"/>
                <w:szCs w:val="24"/>
                <w:shd w:val="clear" w:color="auto" w:fill="FFFFFF"/>
                <w:lang w:val="uk-UA" w:eastAsia="uk-UA"/>
              </w:rPr>
              <w:t xml:space="preserve"> </w:t>
            </w:r>
            <w:r w:rsidR="00230E47" w:rsidRPr="00230E47">
              <w:rPr>
                <w:rFonts w:ascii="Times New Roman" w:hAnsi="Times New Roman"/>
                <w:bCs/>
                <w:sz w:val="24"/>
                <w:szCs w:val="24"/>
                <w:shd w:val="clear" w:color="auto" w:fill="FFFFFF"/>
                <w:lang w:val="uk-UA" w:eastAsia="uk-UA"/>
              </w:rPr>
              <w:t>рік</w:t>
            </w:r>
          </w:p>
        </w:tc>
        <w:tc>
          <w:tcPr>
            <w:tcW w:w="2232" w:type="dxa"/>
            <w:vMerge/>
            <w:shd w:val="clear" w:color="auto" w:fill="auto"/>
          </w:tcPr>
          <w:p w14:paraId="6BC61A91" w14:textId="77777777" w:rsidR="00230E47" w:rsidRPr="00230E47" w:rsidRDefault="00230E47" w:rsidP="00230E47">
            <w:pPr>
              <w:widowControl w:val="0"/>
              <w:jc w:val="center"/>
              <w:rPr>
                <w:rFonts w:ascii="Times New Roman" w:hAnsi="Times New Roman"/>
                <w:bCs/>
                <w:sz w:val="24"/>
                <w:szCs w:val="24"/>
                <w:shd w:val="clear" w:color="auto" w:fill="FFFFFF"/>
                <w:lang w:val="uk-UA" w:eastAsia="uk-UA"/>
              </w:rPr>
            </w:pPr>
          </w:p>
        </w:tc>
      </w:tr>
      <w:tr w:rsidR="00CA3C31" w:rsidRPr="00230E47" w14:paraId="619DC40C" w14:textId="77777777" w:rsidTr="00CE195D">
        <w:trPr>
          <w:jc w:val="center"/>
        </w:trPr>
        <w:tc>
          <w:tcPr>
            <w:tcW w:w="4503" w:type="dxa"/>
            <w:shd w:val="clear" w:color="auto" w:fill="auto"/>
          </w:tcPr>
          <w:p w14:paraId="62F6B323" w14:textId="77777777" w:rsidR="00CA3C31" w:rsidRPr="00230E47" w:rsidRDefault="00CA3C31" w:rsidP="00230E47">
            <w:pPr>
              <w:widowControl w:val="0"/>
              <w:jc w:val="both"/>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Загальний обсяг фінансових ресурсів, необхідних для реалізації Програми</w:t>
            </w:r>
          </w:p>
        </w:tc>
        <w:tc>
          <w:tcPr>
            <w:tcW w:w="3118" w:type="dxa"/>
            <w:shd w:val="clear" w:color="auto" w:fill="auto"/>
          </w:tcPr>
          <w:p w14:paraId="2D4337C2" w14:textId="0F2D8BD9" w:rsidR="00CA3C31" w:rsidRPr="00CA3C31" w:rsidRDefault="00983B30" w:rsidP="00CA3C31">
            <w:pPr>
              <w:widowControl w:val="0"/>
              <w:jc w:val="center"/>
              <w:rPr>
                <w:rFonts w:ascii="Times New Roman" w:hAnsi="Times New Roman"/>
                <w:bCs/>
                <w:sz w:val="24"/>
                <w:szCs w:val="24"/>
                <w:shd w:val="clear" w:color="auto" w:fill="FFFFFF"/>
                <w:lang w:val="uk-UA" w:eastAsia="uk-UA"/>
              </w:rPr>
            </w:pPr>
            <w:r>
              <w:rPr>
                <w:rFonts w:ascii="Times New Roman" w:hAnsi="Times New Roman"/>
                <w:bCs/>
                <w:sz w:val="24"/>
                <w:szCs w:val="24"/>
                <w:shd w:val="clear" w:color="auto" w:fill="FFFFFF"/>
                <w:lang w:val="uk-UA" w:eastAsia="uk-UA"/>
              </w:rPr>
              <w:t>291</w:t>
            </w:r>
            <w:r w:rsidR="007D6E4F">
              <w:rPr>
                <w:rFonts w:ascii="Times New Roman" w:hAnsi="Times New Roman"/>
                <w:bCs/>
                <w:sz w:val="24"/>
                <w:szCs w:val="24"/>
                <w:shd w:val="clear" w:color="auto" w:fill="FFFFFF"/>
                <w:lang w:val="uk-UA" w:eastAsia="uk-UA"/>
              </w:rPr>
              <w:t xml:space="preserve"> </w:t>
            </w:r>
            <w:r w:rsidR="00CA3C31" w:rsidRPr="00CA3C31">
              <w:rPr>
                <w:rFonts w:ascii="Times New Roman" w:hAnsi="Times New Roman"/>
                <w:bCs/>
                <w:sz w:val="24"/>
                <w:szCs w:val="24"/>
                <w:shd w:val="clear" w:color="auto" w:fill="FFFFFF"/>
                <w:lang w:val="uk-UA" w:eastAsia="uk-UA"/>
              </w:rPr>
              <w:t>тис. 00 грн.</w:t>
            </w:r>
          </w:p>
        </w:tc>
        <w:tc>
          <w:tcPr>
            <w:tcW w:w="2232" w:type="dxa"/>
            <w:shd w:val="clear" w:color="auto" w:fill="auto"/>
          </w:tcPr>
          <w:p w14:paraId="06BED27D" w14:textId="31DDEE77" w:rsidR="00CA3C31" w:rsidRPr="00CA3C31" w:rsidRDefault="00983B30">
            <w:r>
              <w:rPr>
                <w:rFonts w:ascii="Times New Roman" w:hAnsi="Times New Roman"/>
                <w:bCs/>
                <w:sz w:val="24"/>
                <w:szCs w:val="24"/>
                <w:shd w:val="clear" w:color="auto" w:fill="FFFFFF"/>
                <w:lang w:val="uk-UA" w:eastAsia="uk-UA"/>
              </w:rPr>
              <w:t>291</w:t>
            </w:r>
            <w:r w:rsidR="007B15CC">
              <w:rPr>
                <w:rFonts w:ascii="Times New Roman" w:hAnsi="Times New Roman"/>
                <w:bCs/>
                <w:sz w:val="24"/>
                <w:szCs w:val="24"/>
                <w:shd w:val="clear" w:color="auto" w:fill="FFFFFF"/>
                <w:lang w:val="uk-UA" w:eastAsia="uk-UA"/>
              </w:rPr>
              <w:t xml:space="preserve"> </w:t>
            </w:r>
            <w:r w:rsidR="007B15CC" w:rsidRPr="00CA3C31">
              <w:rPr>
                <w:rFonts w:ascii="Times New Roman" w:hAnsi="Times New Roman"/>
                <w:bCs/>
                <w:sz w:val="24"/>
                <w:szCs w:val="24"/>
                <w:shd w:val="clear" w:color="auto" w:fill="FFFFFF"/>
                <w:lang w:val="uk-UA" w:eastAsia="uk-UA"/>
              </w:rPr>
              <w:t>тис. 00 грн.</w:t>
            </w:r>
          </w:p>
        </w:tc>
      </w:tr>
      <w:tr w:rsidR="00CA3C31" w:rsidRPr="00230E47" w14:paraId="78FEAED1" w14:textId="77777777" w:rsidTr="00CE195D">
        <w:trPr>
          <w:jc w:val="center"/>
        </w:trPr>
        <w:tc>
          <w:tcPr>
            <w:tcW w:w="4503" w:type="dxa"/>
            <w:shd w:val="clear" w:color="auto" w:fill="auto"/>
          </w:tcPr>
          <w:p w14:paraId="7C76FADD" w14:textId="77777777" w:rsidR="00CA3C31" w:rsidRPr="00230E47" w:rsidRDefault="00CA3C31" w:rsidP="00230E47">
            <w:pPr>
              <w:widowControl w:val="0"/>
              <w:jc w:val="both"/>
              <w:rPr>
                <w:rFonts w:ascii="Times New Roman" w:hAnsi="Times New Roman"/>
                <w:bCs/>
                <w:sz w:val="24"/>
                <w:szCs w:val="24"/>
                <w:shd w:val="clear" w:color="auto" w:fill="FFFFFF"/>
                <w:lang w:val="uk-UA" w:eastAsia="uk-UA"/>
              </w:rPr>
            </w:pPr>
            <w:r w:rsidRPr="00230E47">
              <w:rPr>
                <w:rFonts w:ascii="Times New Roman" w:hAnsi="Times New Roman"/>
                <w:bCs/>
                <w:sz w:val="24"/>
                <w:szCs w:val="24"/>
                <w:shd w:val="clear" w:color="auto" w:fill="FFFFFF"/>
                <w:lang w:val="uk-UA" w:eastAsia="uk-UA"/>
              </w:rPr>
              <w:t>Кошти бюджету Обухівської МТГ</w:t>
            </w:r>
          </w:p>
        </w:tc>
        <w:tc>
          <w:tcPr>
            <w:tcW w:w="3118" w:type="dxa"/>
            <w:shd w:val="clear" w:color="auto" w:fill="auto"/>
          </w:tcPr>
          <w:p w14:paraId="7B82EFCF" w14:textId="6D667D66" w:rsidR="00CA3C31" w:rsidRPr="00CA3C31" w:rsidRDefault="00983B30" w:rsidP="00D54582">
            <w:pPr>
              <w:widowControl w:val="0"/>
              <w:jc w:val="center"/>
              <w:rPr>
                <w:rFonts w:ascii="Times New Roman" w:hAnsi="Times New Roman"/>
                <w:bCs/>
                <w:sz w:val="24"/>
                <w:szCs w:val="24"/>
                <w:shd w:val="clear" w:color="auto" w:fill="FFFFFF"/>
                <w:lang w:val="uk-UA" w:eastAsia="uk-UA"/>
              </w:rPr>
            </w:pPr>
            <w:r>
              <w:rPr>
                <w:rFonts w:ascii="Times New Roman" w:hAnsi="Times New Roman"/>
                <w:bCs/>
                <w:sz w:val="24"/>
                <w:szCs w:val="24"/>
                <w:shd w:val="clear" w:color="auto" w:fill="FFFFFF"/>
                <w:lang w:val="uk-UA" w:eastAsia="uk-UA"/>
              </w:rPr>
              <w:t>291</w:t>
            </w:r>
            <w:r w:rsidR="007B15CC">
              <w:rPr>
                <w:rFonts w:ascii="Times New Roman" w:hAnsi="Times New Roman"/>
                <w:bCs/>
                <w:sz w:val="24"/>
                <w:szCs w:val="24"/>
                <w:shd w:val="clear" w:color="auto" w:fill="FFFFFF"/>
                <w:lang w:val="uk-UA" w:eastAsia="uk-UA"/>
              </w:rPr>
              <w:t xml:space="preserve"> </w:t>
            </w:r>
            <w:r w:rsidR="007B15CC" w:rsidRPr="00CA3C31">
              <w:rPr>
                <w:rFonts w:ascii="Times New Roman" w:hAnsi="Times New Roman"/>
                <w:bCs/>
                <w:sz w:val="24"/>
                <w:szCs w:val="24"/>
                <w:shd w:val="clear" w:color="auto" w:fill="FFFFFF"/>
                <w:lang w:val="uk-UA" w:eastAsia="uk-UA"/>
              </w:rPr>
              <w:t>тис. 00 грн.</w:t>
            </w:r>
          </w:p>
        </w:tc>
        <w:tc>
          <w:tcPr>
            <w:tcW w:w="2232" w:type="dxa"/>
            <w:shd w:val="clear" w:color="auto" w:fill="auto"/>
          </w:tcPr>
          <w:p w14:paraId="6936DE65" w14:textId="3CB6F7EE" w:rsidR="00CA3C31" w:rsidRPr="00CA3C31" w:rsidRDefault="00983B30">
            <w:r>
              <w:rPr>
                <w:rFonts w:ascii="Times New Roman" w:hAnsi="Times New Roman"/>
                <w:bCs/>
                <w:sz w:val="24"/>
                <w:szCs w:val="24"/>
                <w:shd w:val="clear" w:color="auto" w:fill="FFFFFF"/>
                <w:lang w:val="uk-UA" w:eastAsia="uk-UA"/>
              </w:rPr>
              <w:t xml:space="preserve">291 </w:t>
            </w:r>
            <w:r w:rsidR="007B15CC" w:rsidRPr="00CA3C31">
              <w:rPr>
                <w:rFonts w:ascii="Times New Roman" w:hAnsi="Times New Roman"/>
                <w:bCs/>
                <w:sz w:val="24"/>
                <w:szCs w:val="24"/>
                <w:shd w:val="clear" w:color="auto" w:fill="FFFFFF"/>
                <w:lang w:val="uk-UA" w:eastAsia="uk-UA"/>
              </w:rPr>
              <w:t>тис. 00 грн.</w:t>
            </w:r>
          </w:p>
        </w:tc>
      </w:tr>
    </w:tbl>
    <w:p w14:paraId="5D8577DE" w14:textId="77777777" w:rsidR="00230E47" w:rsidRDefault="00230E47" w:rsidP="00230E47">
      <w:pPr>
        <w:jc w:val="center"/>
        <w:rPr>
          <w:rFonts w:ascii="Times New Roman" w:hAnsi="Times New Roman"/>
          <w:b/>
          <w:sz w:val="24"/>
          <w:szCs w:val="24"/>
          <w:lang w:val="uk-UA"/>
        </w:rPr>
      </w:pPr>
    </w:p>
    <w:p w14:paraId="645467DF" w14:textId="77777777" w:rsidR="00230E47" w:rsidRPr="00230E47" w:rsidRDefault="00C005E1" w:rsidP="00230E47">
      <w:pPr>
        <w:jc w:val="center"/>
        <w:rPr>
          <w:rFonts w:ascii="Times New Roman" w:hAnsi="Times New Roman"/>
          <w:b/>
          <w:sz w:val="24"/>
          <w:szCs w:val="24"/>
          <w:lang w:val="uk-UA"/>
        </w:rPr>
      </w:pPr>
      <w:r>
        <w:rPr>
          <w:rFonts w:ascii="Times New Roman" w:hAnsi="Times New Roman"/>
          <w:b/>
          <w:sz w:val="24"/>
          <w:szCs w:val="24"/>
          <w:lang w:val="uk-UA"/>
        </w:rPr>
        <w:t>3.</w:t>
      </w:r>
      <w:r w:rsidR="00230E47" w:rsidRPr="00230E47">
        <w:rPr>
          <w:rFonts w:ascii="Times New Roman" w:hAnsi="Times New Roman"/>
          <w:b/>
          <w:sz w:val="24"/>
          <w:szCs w:val="24"/>
          <w:lang w:val="uk-UA"/>
        </w:rPr>
        <w:t xml:space="preserve">  Основні завдання Програми </w:t>
      </w:r>
      <w:r w:rsidR="00230E47" w:rsidRPr="00230E47">
        <w:rPr>
          <w:rFonts w:ascii="Times New Roman" w:hAnsi="Times New Roman"/>
          <w:i/>
          <w:sz w:val="24"/>
          <w:szCs w:val="24"/>
          <w:lang w:val="uk-UA"/>
        </w:rPr>
        <w:t>(розділ спорт)</w:t>
      </w:r>
    </w:p>
    <w:p w14:paraId="1521C941" w14:textId="77777777" w:rsidR="00230E47" w:rsidRPr="00230E47" w:rsidRDefault="00230E47" w:rsidP="00230E47">
      <w:pPr>
        <w:ind w:firstLine="708"/>
        <w:jc w:val="center"/>
        <w:rPr>
          <w:rFonts w:ascii="Times New Roman" w:hAnsi="Times New Roman"/>
          <w:b/>
          <w:sz w:val="24"/>
          <w:szCs w:val="24"/>
          <w:lang w:val="uk-UA"/>
        </w:rPr>
      </w:pPr>
    </w:p>
    <w:p w14:paraId="4C328406" w14:textId="77777777" w:rsidR="00230E47" w:rsidRPr="00230E47" w:rsidRDefault="00230E47" w:rsidP="00230E47">
      <w:pPr>
        <w:ind w:firstLine="540"/>
        <w:jc w:val="both"/>
        <w:rPr>
          <w:rFonts w:ascii="Times New Roman" w:hAnsi="Times New Roman"/>
          <w:sz w:val="24"/>
          <w:szCs w:val="24"/>
          <w:lang w:val="uk-UA"/>
        </w:rPr>
      </w:pPr>
      <w:r w:rsidRPr="00230E47">
        <w:rPr>
          <w:rFonts w:ascii="Times New Roman" w:hAnsi="Times New Roman"/>
          <w:sz w:val="24"/>
          <w:szCs w:val="24"/>
          <w:lang w:val="uk-UA"/>
        </w:rPr>
        <w:t>Основними завданнями Програми є:</w:t>
      </w:r>
    </w:p>
    <w:p w14:paraId="48FFC9F9" w14:textId="77777777" w:rsidR="00230E47" w:rsidRPr="00230E47" w:rsidRDefault="00230E47" w:rsidP="00230E47">
      <w:pPr>
        <w:numPr>
          <w:ilvl w:val="3"/>
          <w:numId w:val="4"/>
        </w:numPr>
        <w:suppressAutoHyphens/>
        <w:overflowPunct/>
        <w:autoSpaceDE/>
        <w:autoSpaceDN/>
        <w:adjustRightInd/>
        <w:ind w:left="426" w:hanging="426"/>
        <w:jc w:val="both"/>
        <w:rPr>
          <w:rFonts w:ascii="Times New Roman" w:hAnsi="Times New Roman"/>
          <w:sz w:val="24"/>
          <w:szCs w:val="24"/>
          <w:lang w:val="uk-UA" w:eastAsia="zh-CN"/>
        </w:rPr>
      </w:pPr>
      <w:r w:rsidRPr="00230E47">
        <w:rPr>
          <w:rFonts w:ascii="Times New Roman" w:hAnsi="Times New Roman"/>
          <w:sz w:val="24"/>
          <w:szCs w:val="24"/>
          <w:lang w:val="uk-UA" w:eastAsia="zh-CN"/>
        </w:rPr>
        <w:t xml:space="preserve">проведення фізкультурно-оздоровчої та спортивно-масової роботи в усіх навчальних закладах, за місцем проживання, у виробничій сфері;      </w:t>
      </w:r>
    </w:p>
    <w:p w14:paraId="17F42F99" w14:textId="77777777" w:rsidR="00230E47" w:rsidRPr="00230E47" w:rsidRDefault="00230E47" w:rsidP="00230E47">
      <w:pPr>
        <w:numPr>
          <w:ilvl w:val="3"/>
          <w:numId w:val="4"/>
        </w:numPr>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sz w:val="24"/>
          <w:szCs w:val="24"/>
          <w:lang w:val="uk-UA"/>
        </w:rPr>
        <w:lastRenderedPageBreak/>
        <w:t xml:space="preserve">інтегрування ефективних (інноваційних) форм і методів фізкультурно-спортивної діяльності та розвиток видів спорту з урахуванням особливостей міста і економічних факторів; </w:t>
      </w:r>
    </w:p>
    <w:p w14:paraId="0DD2C7C4" w14:textId="77777777" w:rsidR="00230E47" w:rsidRPr="00230E47" w:rsidRDefault="00230E47" w:rsidP="00230E47">
      <w:pPr>
        <w:numPr>
          <w:ilvl w:val="3"/>
          <w:numId w:val="4"/>
        </w:numPr>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sz w:val="24"/>
          <w:szCs w:val="24"/>
          <w:lang w:val="uk-UA"/>
        </w:rPr>
        <w:t>реформування організаційних основ фізкультурно-спортивного руху, стимулювання створення широкої мережі фізкультурно-спортивних клубів, особливо у віддалених мікрорайонах;</w:t>
      </w:r>
    </w:p>
    <w:p w14:paraId="6A46731B" w14:textId="77777777" w:rsidR="00230E47" w:rsidRPr="00230E47" w:rsidRDefault="00230E47" w:rsidP="00230E47">
      <w:pPr>
        <w:numPr>
          <w:ilvl w:val="3"/>
          <w:numId w:val="4"/>
        </w:numPr>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sz w:val="24"/>
          <w:szCs w:val="24"/>
          <w:lang w:val="uk-UA"/>
        </w:rPr>
        <w:t>збереження наявної, з подальшим удосконаленням, матеріально – технічної бази, поліпшення умов її функціонування;</w:t>
      </w:r>
    </w:p>
    <w:p w14:paraId="2BBAC8E6" w14:textId="77777777" w:rsidR="00230E47" w:rsidRPr="00230E47" w:rsidRDefault="00230E47" w:rsidP="00230E47">
      <w:pPr>
        <w:numPr>
          <w:ilvl w:val="3"/>
          <w:numId w:val="4"/>
        </w:numPr>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sz w:val="24"/>
          <w:szCs w:val="24"/>
          <w:lang w:val="uk-UA"/>
        </w:rPr>
        <w:t xml:space="preserve">забезпечення розвитку олімпійських, параолімпійських, дефлімпійських, не олімпійських та національних видів спорту, удосконалення системи підготовки збірних команд міста, спортивного резерву, підвищення якості функціонування дитячо-юнацьких спортивних шкіл, підтримки спорту ветеранів; </w:t>
      </w:r>
    </w:p>
    <w:p w14:paraId="37B9DD39" w14:textId="77777777" w:rsidR="00230E47" w:rsidRPr="00230E47" w:rsidRDefault="00230E47" w:rsidP="00230E47">
      <w:pPr>
        <w:numPr>
          <w:ilvl w:val="3"/>
          <w:numId w:val="4"/>
        </w:numPr>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sz w:val="24"/>
          <w:szCs w:val="24"/>
          <w:lang w:val="uk-UA"/>
        </w:rPr>
        <w:t>забезпечення передових позицій у спорті вищих досягнень, сприяння розвитку олімпійського руху, піднесення авторитету області і міста на всеукраїнському та міжнародній спортивній арені;</w:t>
      </w:r>
    </w:p>
    <w:p w14:paraId="706899FD" w14:textId="77777777" w:rsidR="00230E47" w:rsidRPr="00230E47" w:rsidRDefault="00230E47" w:rsidP="00230E47">
      <w:pPr>
        <w:numPr>
          <w:ilvl w:val="3"/>
          <w:numId w:val="4"/>
        </w:numPr>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sz w:val="24"/>
          <w:szCs w:val="24"/>
          <w:lang w:val="uk-UA"/>
        </w:rPr>
        <w:t>надання підтримки становленню та впровадженню ефективних форм організації реабілітаційної та спортивної роботи з особами, які мають уроджені та набуті вади фізичного розвитку;</w:t>
      </w:r>
    </w:p>
    <w:p w14:paraId="77E86748" w14:textId="77777777" w:rsidR="00230E47" w:rsidRPr="00230E47" w:rsidRDefault="00230E47" w:rsidP="00230E47">
      <w:pPr>
        <w:numPr>
          <w:ilvl w:val="0"/>
          <w:numId w:val="4"/>
        </w:numPr>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sz w:val="24"/>
          <w:szCs w:val="24"/>
          <w:lang w:val="uk-UA"/>
        </w:rPr>
        <w:t>участь у всеукраїнській та міжнародній діяльності спортивного населення міста.</w:t>
      </w:r>
    </w:p>
    <w:p w14:paraId="29CF3669" w14:textId="77777777" w:rsidR="00230E47" w:rsidRPr="00230E47" w:rsidRDefault="00230E47" w:rsidP="00230E47">
      <w:pPr>
        <w:ind w:firstLine="540"/>
        <w:jc w:val="both"/>
        <w:rPr>
          <w:rFonts w:ascii="Times New Roman" w:hAnsi="Times New Roman"/>
          <w:sz w:val="24"/>
          <w:szCs w:val="24"/>
          <w:lang w:val="uk-UA"/>
        </w:rPr>
      </w:pPr>
    </w:p>
    <w:p w14:paraId="0D671A5D" w14:textId="77777777" w:rsidR="00230E47" w:rsidRPr="00230E47" w:rsidRDefault="00C005E1" w:rsidP="00230E47">
      <w:pPr>
        <w:widowControl w:val="0"/>
        <w:ind w:firstLine="540"/>
        <w:jc w:val="center"/>
        <w:rPr>
          <w:rFonts w:ascii="Times New Roman" w:hAnsi="Times New Roman"/>
          <w:b/>
          <w:bCs/>
          <w:sz w:val="24"/>
          <w:szCs w:val="24"/>
          <w:lang w:val="uk-UA" w:eastAsia="uk-UA"/>
        </w:rPr>
      </w:pPr>
      <w:r>
        <w:rPr>
          <w:rFonts w:ascii="Times New Roman" w:hAnsi="Times New Roman"/>
          <w:b/>
          <w:bCs/>
          <w:sz w:val="24"/>
          <w:szCs w:val="24"/>
          <w:lang w:val="uk-UA" w:eastAsia="uk-UA"/>
        </w:rPr>
        <w:t>4.</w:t>
      </w:r>
      <w:r w:rsidR="00230E47" w:rsidRPr="00230E47">
        <w:rPr>
          <w:rFonts w:ascii="Times New Roman" w:hAnsi="Times New Roman"/>
          <w:b/>
          <w:bCs/>
          <w:sz w:val="24"/>
          <w:szCs w:val="24"/>
          <w:lang w:val="uk-UA" w:eastAsia="uk-UA"/>
        </w:rPr>
        <w:t xml:space="preserve"> </w:t>
      </w:r>
      <w:r w:rsidR="008A41A3" w:rsidRPr="00230E47">
        <w:rPr>
          <w:rFonts w:ascii="Times New Roman" w:hAnsi="Times New Roman"/>
          <w:b/>
          <w:sz w:val="24"/>
          <w:szCs w:val="24"/>
          <w:lang w:val="uk-UA"/>
        </w:rPr>
        <w:t xml:space="preserve">Основні завдання Програми </w:t>
      </w:r>
      <w:r w:rsidR="00230E47" w:rsidRPr="00230E47">
        <w:rPr>
          <w:rFonts w:ascii="Times New Roman" w:hAnsi="Times New Roman"/>
          <w:bCs/>
          <w:i/>
          <w:sz w:val="24"/>
          <w:szCs w:val="24"/>
          <w:shd w:val="clear" w:color="auto" w:fill="FFFFFF"/>
          <w:lang w:val="uk-UA" w:eastAsia="uk-UA"/>
        </w:rPr>
        <w:t>(розділ молодь)</w:t>
      </w:r>
    </w:p>
    <w:p w14:paraId="476B0873" w14:textId="77777777" w:rsidR="00230E47" w:rsidRPr="00230E47" w:rsidRDefault="00230E47" w:rsidP="00230E47">
      <w:pPr>
        <w:widowControl w:val="0"/>
        <w:ind w:firstLine="540"/>
        <w:jc w:val="both"/>
        <w:rPr>
          <w:rFonts w:ascii="Times New Roman" w:hAnsi="Times New Roman"/>
          <w:b/>
          <w:bCs/>
          <w:sz w:val="24"/>
          <w:szCs w:val="24"/>
          <w:lang w:val="uk-UA" w:eastAsia="uk-UA"/>
        </w:rPr>
      </w:pPr>
    </w:p>
    <w:p w14:paraId="702FF320" w14:textId="77777777" w:rsidR="00230E47" w:rsidRPr="00230E47" w:rsidRDefault="00230E47" w:rsidP="00230E47">
      <w:pPr>
        <w:tabs>
          <w:tab w:val="left" w:pos="9593"/>
        </w:tabs>
        <w:ind w:firstLine="540"/>
        <w:jc w:val="both"/>
        <w:rPr>
          <w:rFonts w:ascii="Times New Roman" w:hAnsi="Times New Roman"/>
          <w:sz w:val="24"/>
          <w:szCs w:val="24"/>
          <w:lang w:val="uk-UA"/>
        </w:rPr>
      </w:pPr>
      <w:r w:rsidRPr="00230E47">
        <w:rPr>
          <w:rFonts w:ascii="Times New Roman" w:hAnsi="Times New Roman"/>
          <w:sz w:val="24"/>
          <w:szCs w:val="24"/>
          <w:lang w:val="uk-UA"/>
        </w:rPr>
        <w:t>Основними завданнями Програми є:</w:t>
      </w:r>
    </w:p>
    <w:p w14:paraId="7A8EFA2C" w14:textId="77777777" w:rsidR="00230E47" w:rsidRPr="00230E47" w:rsidRDefault="00230E47" w:rsidP="00230E47"/>
    <w:p w14:paraId="5A206B62" w14:textId="77777777" w:rsidR="00230E47" w:rsidRPr="00230E47" w:rsidRDefault="00230E47" w:rsidP="00230E47">
      <w:pPr>
        <w:numPr>
          <w:ilvl w:val="0"/>
          <w:numId w:val="6"/>
        </w:numPr>
        <w:ind w:left="425" w:hanging="357"/>
        <w:jc w:val="both"/>
        <w:rPr>
          <w:rFonts w:ascii="Times New Roman" w:hAnsi="Times New Roman"/>
          <w:sz w:val="24"/>
          <w:szCs w:val="24"/>
        </w:rPr>
      </w:pPr>
      <w:r w:rsidRPr="00230E47">
        <w:rPr>
          <w:rFonts w:ascii="Times New Roman" w:hAnsi="Times New Roman"/>
          <w:sz w:val="24"/>
          <w:szCs w:val="24"/>
        </w:rPr>
        <w:t>забезпечення умов для творчого і духовного розвитку молоді, її інтелектуального самовдосконалення;</w:t>
      </w:r>
    </w:p>
    <w:p w14:paraId="28C4831E" w14:textId="77777777" w:rsidR="00230E47" w:rsidRPr="00230E47" w:rsidRDefault="00230E47" w:rsidP="00230E47">
      <w:pPr>
        <w:numPr>
          <w:ilvl w:val="0"/>
          <w:numId w:val="6"/>
        </w:numPr>
        <w:ind w:left="425" w:hanging="357"/>
        <w:jc w:val="both"/>
        <w:rPr>
          <w:rFonts w:ascii="Times New Roman" w:hAnsi="Times New Roman"/>
          <w:sz w:val="24"/>
          <w:szCs w:val="24"/>
        </w:rPr>
      </w:pPr>
      <w:r w:rsidRPr="00230E47">
        <w:rPr>
          <w:rFonts w:ascii="Times New Roman" w:hAnsi="Times New Roman"/>
          <w:sz w:val="24"/>
          <w:szCs w:val="24"/>
        </w:rPr>
        <w:t>призначення премії Обухівського міського голови за особливі досягнення молоді у розбудові міста та розвитку молодіжної політики;</w:t>
      </w:r>
    </w:p>
    <w:p w14:paraId="15E6DAAF" w14:textId="77777777" w:rsidR="00230E47" w:rsidRPr="00230E47" w:rsidRDefault="00230E47" w:rsidP="00230E47">
      <w:pPr>
        <w:numPr>
          <w:ilvl w:val="0"/>
          <w:numId w:val="6"/>
        </w:numPr>
        <w:ind w:left="425" w:hanging="357"/>
        <w:jc w:val="both"/>
        <w:rPr>
          <w:rFonts w:ascii="Times New Roman" w:hAnsi="Times New Roman"/>
          <w:sz w:val="24"/>
          <w:szCs w:val="24"/>
        </w:rPr>
      </w:pPr>
      <w:r w:rsidRPr="00230E47">
        <w:rPr>
          <w:rFonts w:ascii="Times New Roman" w:hAnsi="Times New Roman"/>
          <w:sz w:val="24"/>
          <w:szCs w:val="24"/>
        </w:rPr>
        <w:t>здійснення заходів, спрямованих на набуття молодими людьми знань, навичок поза системою освіти, зокрема шляхом участі у волонтерській діяльності</w:t>
      </w:r>
      <w:r w:rsidRPr="00230E47">
        <w:rPr>
          <w:rFonts w:ascii="Times New Roman" w:hAnsi="Times New Roman"/>
          <w:sz w:val="24"/>
          <w:szCs w:val="24"/>
          <w:lang w:val="uk-UA"/>
        </w:rPr>
        <w:t xml:space="preserve"> та тренінгових школах</w:t>
      </w:r>
      <w:r w:rsidRPr="00230E47">
        <w:rPr>
          <w:rFonts w:ascii="Times New Roman" w:hAnsi="Times New Roman"/>
          <w:sz w:val="24"/>
          <w:szCs w:val="24"/>
        </w:rPr>
        <w:t>;</w:t>
      </w:r>
    </w:p>
    <w:p w14:paraId="54603BAC" w14:textId="77777777" w:rsidR="00230E47" w:rsidRPr="00230E47" w:rsidRDefault="00230E47" w:rsidP="00230E47">
      <w:pPr>
        <w:numPr>
          <w:ilvl w:val="0"/>
          <w:numId w:val="6"/>
        </w:numPr>
        <w:ind w:left="425" w:hanging="357"/>
        <w:jc w:val="both"/>
        <w:rPr>
          <w:rFonts w:ascii="Times New Roman" w:hAnsi="Times New Roman"/>
          <w:sz w:val="24"/>
          <w:szCs w:val="24"/>
        </w:rPr>
      </w:pPr>
      <w:r w:rsidRPr="00230E47">
        <w:rPr>
          <w:rFonts w:ascii="Times New Roman" w:hAnsi="Times New Roman"/>
          <w:sz w:val="24"/>
          <w:szCs w:val="24"/>
        </w:rPr>
        <w:t>реалізації організаційних, інформаційних, науково-практичних та навчальних заходів щодо підвищення рівня здоров'я молоді, популяризації та утвердження здорового і безпечного способу життя та культури здоров'я молоді;</w:t>
      </w:r>
    </w:p>
    <w:p w14:paraId="0ADE15FF" w14:textId="77777777" w:rsidR="00230E47" w:rsidRPr="00230E47" w:rsidRDefault="00230E47" w:rsidP="00230E47">
      <w:pPr>
        <w:numPr>
          <w:ilvl w:val="0"/>
          <w:numId w:val="6"/>
        </w:numPr>
        <w:ind w:left="425" w:hanging="357"/>
        <w:jc w:val="both"/>
        <w:rPr>
          <w:rFonts w:ascii="Times New Roman" w:hAnsi="Times New Roman"/>
          <w:sz w:val="24"/>
          <w:szCs w:val="24"/>
        </w:rPr>
      </w:pPr>
      <w:r w:rsidRPr="00230E47">
        <w:rPr>
          <w:rFonts w:ascii="Times New Roman" w:hAnsi="Times New Roman"/>
          <w:sz w:val="24"/>
          <w:szCs w:val="24"/>
        </w:rPr>
        <w:t>здійснення заходів, спрямованих на формування патріотичної свідомості молоді, зокрема у навчальних закладах і у молодіжному середовищі, шляхом розвитку історичної пам'яті; популяризація української культури і народних традицій; усвідомлення національної своєрідності; залучення молоді до суспільно значущої діяльності, утвердження громадянської свідомості і активної життєвої позиції молоді;</w:t>
      </w:r>
    </w:p>
    <w:p w14:paraId="04FE8951" w14:textId="77777777" w:rsidR="00230E47" w:rsidRPr="00230E47" w:rsidRDefault="00230E47" w:rsidP="00230E47">
      <w:pPr>
        <w:numPr>
          <w:ilvl w:val="0"/>
          <w:numId w:val="6"/>
        </w:numPr>
        <w:ind w:left="425" w:hanging="357"/>
        <w:jc w:val="both"/>
        <w:rPr>
          <w:rFonts w:ascii="Times New Roman" w:hAnsi="Times New Roman"/>
          <w:sz w:val="24"/>
          <w:szCs w:val="24"/>
        </w:rPr>
      </w:pPr>
      <w:r w:rsidRPr="00230E47">
        <w:rPr>
          <w:rFonts w:ascii="Times New Roman" w:hAnsi="Times New Roman"/>
          <w:sz w:val="24"/>
          <w:szCs w:val="24"/>
        </w:rPr>
        <w:t>організації дозвілля молоді за місцем проживання шляхом проведення гуртків, ігор, вечорів відпочинку тощо;</w:t>
      </w:r>
    </w:p>
    <w:p w14:paraId="33E6AC50" w14:textId="77777777" w:rsidR="00230E47" w:rsidRPr="00230E47" w:rsidRDefault="00230E47" w:rsidP="00230E47">
      <w:pPr>
        <w:numPr>
          <w:ilvl w:val="0"/>
          <w:numId w:val="6"/>
        </w:numPr>
        <w:ind w:left="425" w:hanging="357"/>
        <w:jc w:val="both"/>
        <w:rPr>
          <w:rFonts w:ascii="Times New Roman" w:hAnsi="Times New Roman"/>
          <w:sz w:val="24"/>
          <w:szCs w:val="24"/>
        </w:rPr>
      </w:pPr>
      <w:r w:rsidRPr="00230E47">
        <w:rPr>
          <w:rFonts w:ascii="Times New Roman" w:hAnsi="Times New Roman"/>
          <w:sz w:val="24"/>
          <w:szCs w:val="24"/>
        </w:rPr>
        <w:t>сприяння зайнятості та само зайнятості молоді шляхом запровадження навчання організації власної справи та набуття підприємницьких навичок, підвищення кваліфікації молоді, реалізації заходів із забезпечення зайнятості та самозайнятості молоді (форумів, круглих столів, виставок вакансій, конкурсів тощо);</w:t>
      </w:r>
    </w:p>
    <w:p w14:paraId="336D4245" w14:textId="77777777" w:rsidR="00230E47" w:rsidRPr="00230E47" w:rsidRDefault="00230E47" w:rsidP="00230E47">
      <w:pPr>
        <w:numPr>
          <w:ilvl w:val="0"/>
          <w:numId w:val="6"/>
        </w:numPr>
        <w:ind w:left="425" w:hanging="357"/>
        <w:jc w:val="both"/>
        <w:rPr>
          <w:rFonts w:ascii="Times New Roman" w:hAnsi="Times New Roman"/>
          <w:sz w:val="24"/>
          <w:szCs w:val="24"/>
        </w:rPr>
      </w:pPr>
      <w:r w:rsidRPr="00230E47">
        <w:rPr>
          <w:rFonts w:ascii="Times New Roman" w:hAnsi="Times New Roman"/>
          <w:sz w:val="24"/>
          <w:szCs w:val="24"/>
        </w:rPr>
        <w:t>створення умов для активізації роботи з професійної орієнтації молоді шляхом належного ресурсного забезпечення та якісно проведеної профорієнтаційної роботи, сприяння поширенню профорієнтаційної інформації в молодіжному середовищі</w:t>
      </w:r>
      <w:r w:rsidRPr="00230E47">
        <w:rPr>
          <w:rFonts w:ascii="Times New Roman" w:hAnsi="Times New Roman"/>
          <w:sz w:val="24"/>
          <w:szCs w:val="24"/>
          <w:lang w:val="uk-UA"/>
        </w:rPr>
        <w:t>;</w:t>
      </w:r>
    </w:p>
    <w:p w14:paraId="0194164E" w14:textId="77777777" w:rsidR="00230E47" w:rsidRPr="00230E47" w:rsidRDefault="00230E47" w:rsidP="00230E47">
      <w:pPr>
        <w:numPr>
          <w:ilvl w:val="0"/>
          <w:numId w:val="6"/>
        </w:numPr>
        <w:ind w:left="425" w:hanging="357"/>
        <w:jc w:val="both"/>
        <w:rPr>
          <w:rFonts w:ascii="Times New Roman" w:hAnsi="Times New Roman"/>
          <w:sz w:val="24"/>
          <w:szCs w:val="24"/>
        </w:rPr>
      </w:pPr>
      <w:r w:rsidRPr="00230E47">
        <w:rPr>
          <w:rFonts w:ascii="Times New Roman" w:hAnsi="Times New Roman"/>
          <w:sz w:val="24"/>
          <w:szCs w:val="24"/>
        </w:rPr>
        <w:t>надання фінансової та організаційної підтримки інститутам громадянського суспільства, що працюють з молоддю, шляхом делегування громадським організаціям на конкурсній основі соціального замовлення на здійснення окремих значущих для молоді проектів;</w:t>
      </w:r>
    </w:p>
    <w:p w14:paraId="29285B85" w14:textId="77777777" w:rsidR="00230E47" w:rsidRPr="00230E47" w:rsidRDefault="00230E47" w:rsidP="00230E47">
      <w:pPr>
        <w:numPr>
          <w:ilvl w:val="0"/>
          <w:numId w:val="6"/>
        </w:numPr>
        <w:ind w:left="425" w:hanging="357"/>
        <w:jc w:val="both"/>
        <w:rPr>
          <w:rFonts w:ascii="Times New Roman" w:hAnsi="Times New Roman"/>
          <w:sz w:val="24"/>
          <w:szCs w:val="24"/>
        </w:rPr>
      </w:pPr>
      <w:r w:rsidRPr="00230E47">
        <w:rPr>
          <w:rFonts w:ascii="Times New Roman" w:hAnsi="Times New Roman"/>
          <w:sz w:val="24"/>
          <w:szCs w:val="24"/>
        </w:rPr>
        <w:t xml:space="preserve">залучення молоді до формування та реалізації державної та міської молодіжної політики шляхом створення консультативно-дорадчих органів з числа молоді, організації спільної </w:t>
      </w:r>
      <w:r w:rsidRPr="00230E47">
        <w:rPr>
          <w:rFonts w:ascii="Times New Roman" w:hAnsi="Times New Roman"/>
          <w:sz w:val="24"/>
          <w:szCs w:val="24"/>
        </w:rPr>
        <w:lastRenderedPageBreak/>
        <w:t>розробки пропозицій та проектів рішень стосовного програм та заходів з питань молоді тощо;</w:t>
      </w:r>
    </w:p>
    <w:p w14:paraId="0C4BC51A" w14:textId="77777777" w:rsidR="00230E47" w:rsidRPr="00230E47" w:rsidRDefault="00230E47" w:rsidP="00230E47">
      <w:pPr>
        <w:numPr>
          <w:ilvl w:val="0"/>
          <w:numId w:val="3"/>
        </w:numPr>
        <w:tabs>
          <w:tab w:val="left" w:pos="426"/>
        </w:tabs>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sz w:val="24"/>
          <w:szCs w:val="24"/>
          <w:lang w:val="uk-UA"/>
        </w:rPr>
        <w:t>сприяння самореалізації та всебічному розвитку молоді, заохочення її до реалізації поставленої мети, спонукання до прозорості діяльності молодіжних об'єднань;</w:t>
      </w:r>
    </w:p>
    <w:p w14:paraId="51D535DF" w14:textId="77777777" w:rsidR="00230E47" w:rsidRPr="00230E47" w:rsidRDefault="00230E47" w:rsidP="00230E47">
      <w:pPr>
        <w:numPr>
          <w:ilvl w:val="0"/>
          <w:numId w:val="3"/>
        </w:numPr>
        <w:tabs>
          <w:tab w:val="left" w:pos="426"/>
        </w:tabs>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sz w:val="24"/>
          <w:szCs w:val="24"/>
          <w:lang w:val="uk-UA"/>
        </w:rPr>
        <w:t>підвищення рівня відповідальності при реалізації молодіжної політики, сприяння співпраці молоді з органами виконавчої влади, підтримка молодіжних ініціатив;</w:t>
      </w:r>
    </w:p>
    <w:p w14:paraId="7B808FC7" w14:textId="77777777" w:rsidR="00230E47" w:rsidRPr="00230E47" w:rsidRDefault="00230E47" w:rsidP="00230E47">
      <w:pPr>
        <w:numPr>
          <w:ilvl w:val="0"/>
          <w:numId w:val="3"/>
        </w:numPr>
        <w:tabs>
          <w:tab w:val="left" w:pos="426"/>
        </w:tabs>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sz w:val="24"/>
          <w:szCs w:val="24"/>
          <w:lang w:val="uk-UA"/>
        </w:rPr>
        <w:t>залучення молоді міста до безпосередньої участі у реалізації молодіжної політики та розбудові громадянського суспільства;</w:t>
      </w:r>
    </w:p>
    <w:p w14:paraId="0E18ACB3" w14:textId="77777777" w:rsidR="00230E47" w:rsidRPr="00230E47" w:rsidRDefault="00230E47" w:rsidP="00230E47">
      <w:pPr>
        <w:numPr>
          <w:ilvl w:val="0"/>
          <w:numId w:val="3"/>
        </w:numPr>
        <w:tabs>
          <w:tab w:val="left" w:pos="426"/>
          <w:tab w:val="left" w:pos="1418"/>
        </w:tabs>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sz w:val="24"/>
          <w:szCs w:val="24"/>
          <w:lang w:val="uk-UA"/>
        </w:rPr>
        <w:t>утвердження патріотичної свідомості та активної громадянської позиції молоді, виховання у молоді почуття особистої та національної гідності, популяризація національної культури;</w:t>
      </w:r>
    </w:p>
    <w:p w14:paraId="63A5F59D" w14:textId="77777777" w:rsidR="00230E47" w:rsidRPr="00230E47" w:rsidRDefault="00230E47" w:rsidP="00230E47">
      <w:pPr>
        <w:numPr>
          <w:ilvl w:val="0"/>
          <w:numId w:val="3"/>
        </w:numPr>
        <w:tabs>
          <w:tab w:val="left" w:pos="426"/>
          <w:tab w:val="left" w:pos="1418"/>
        </w:tabs>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sz w:val="24"/>
          <w:szCs w:val="24"/>
          <w:lang w:val="uk-UA"/>
        </w:rPr>
        <w:t>формування у молоді бережливого ставлення до природного, соціального, культурного та предметно-побутового довкілля;</w:t>
      </w:r>
    </w:p>
    <w:p w14:paraId="70CC76C7" w14:textId="77777777" w:rsidR="00230E47" w:rsidRPr="00230E47" w:rsidRDefault="00230E47" w:rsidP="00230E47">
      <w:pPr>
        <w:numPr>
          <w:ilvl w:val="0"/>
          <w:numId w:val="3"/>
        </w:numPr>
        <w:tabs>
          <w:tab w:val="left" w:pos="0"/>
          <w:tab w:val="left" w:pos="426"/>
        </w:tabs>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sz w:val="24"/>
          <w:szCs w:val="24"/>
          <w:lang w:val="uk-UA"/>
        </w:rPr>
        <w:t>створення умов для творчого розвитку особистості, інтелектуального самовдосконалення молоді, підтримка творчих ініціатив молоді та активносте й у різних сферах життєдіяльності суспільства;</w:t>
      </w:r>
    </w:p>
    <w:p w14:paraId="6EF59BF6" w14:textId="77777777" w:rsidR="00230E47" w:rsidRPr="00230E47" w:rsidRDefault="00230E47" w:rsidP="00230E47">
      <w:pPr>
        <w:numPr>
          <w:ilvl w:val="0"/>
          <w:numId w:val="3"/>
        </w:numPr>
        <w:tabs>
          <w:tab w:val="left" w:pos="0"/>
          <w:tab w:val="left" w:pos="426"/>
        </w:tabs>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sz w:val="24"/>
          <w:szCs w:val="24"/>
          <w:lang w:val="uk-UA"/>
        </w:rPr>
        <w:t>сприяння працевлаштуванню та зайнятості молоді шляхом впровадження системи профорієнтації, створення умов для вторинної зайнятості молоді, забезпечення молоді першим робочим місцем, розширення інформаційного поля стосовно існуючих професій та попиту на них;</w:t>
      </w:r>
    </w:p>
    <w:p w14:paraId="5F6D2D51" w14:textId="77777777" w:rsidR="00230E47" w:rsidRPr="00230E47" w:rsidRDefault="00230E47" w:rsidP="00230E47">
      <w:pPr>
        <w:numPr>
          <w:ilvl w:val="0"/>
          <w:numId w:val="3"/>
        </w:numPr>
        <w:tabs>
          <w:tab w:val="left" w:pos="0"/>
        </w:tabs>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sz w:val="24"/>
          <w:szCs w:val="24"/>
          <w:lang w:val="uk-UA"/>
        </w:rPr>
        <w:t>сприяння розвитку молодіжного підприємництва, само зайнятості та ефективного просування молодих людей у підприємницькому середовищі;</w:t>
      </w:r>
    </w:p>
    <w:p w14:paraId="7A706D7D" w14:textId="77777777" w:rsidR="00230E47" w:rsidRPr="00230E47" w:rsidRDefault="00230E47" w:rsidP="00230E47">
      <w:pPr>
        <w:numPr>
          <w:ilvl w:val="0"/>
          <w:numId w:val="3"/>
        </w:numPr>
        <w:tabs>
          <w:tab w:val="left" w:pos="426"/>
        </w:tabs>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sz w:val="24"/>
          <w:szCs w:val="24"/>
          <w:lang w:val="uk-UA"/>
        </w:rPr>
        <w:t>розширення соціальних можливостей молоді через розвиток та популяризацію волонтерського руху як форми залучення молоді до суспільно значущої діяльності, способу неформальної освіти і вторинної зайнятості;</w:t>
      </w:r>
    </w:p>
    <w:p w14:paraId="46255849" w14:textId="77777777" w:rsidR="00230E47" w:rsidRPr="00230E47" w:rsidRDefault="00230E47" w:rsidP="00230E47">
      <w:pPr>
        <w:numPr>
          <w:ilvl w:val="0"/>
          <w:numId w:val="3"/>
        </w:numPr>
        <w:tabs>
          <w:tab w:val="left" w:pos="0"/>
        </w:tabs>
        <w:overflowPunct/>
        <w:autoSpaceDE/>
        <w:autoSpaceDN/>
        <w:adjustRightInd/>
        <w:ind w:left="426" w:hanging="426"/>
        <w:contextualSpacing/>
        <w:jc w:val="both"/>
        <w:rPr>
          <w:rFonts w:ascii="Times New Roman" w:hAnsi="Times New Roman"/>
          <w:color w:val="000000"/>
          <w:sz w:val="24"/>
          <w:szCs w:val="24"/>
          <w:lang w:val="uk-UA"/>
        </w:rPr>
      </w:pPr>
      <w:r w:rsidRPr="00230E47">
        <w:rPr>
          <w:rFonts w:ascii="Times New Roman" w:hAnsi="Times New Roman"/>
          <w:sz w:val="24"/>
          <w:szCs w:val="24"/>
          <w:lang w:val="uk-UA"/>
        </w:rPr>
        <w:t>створення комплексної системи</w:t>
      </w:r>
      <w:r w:rsidRPr="00230E47">
        <w:rPr>
          <w:rFonts w:ascii="Times New Roman" w:hAnsi="Times New Roman"/>
          <w:color w:val="000000"/>
          <w:sz w:val="24"/>
          <w:szCs w:val="24"/>
          <w:lang w:val="uk-UA"/>
        </w:rPr>
        <w:t xml:space="preserve"> підвищення рівня інформованості молоді з питань профілактики тютюнокуріння, алкоголізму, наркоманії, захворювань на ВІЛ/СНІД, туберкульоз, інфекцій, що передаються статевим шляхом тощо;</w:t>
      </w:r>
    </w:p>
    <w:p w14:paraId="21B8B65F" w14:textId="77777777" w:rsidR="00230E47" w:rsidRPr="00230E47" w:rsidRDefault="00230E47" w:rsidP="00230E47">
      <w:pPr>
        <w:numPr>
          <w:ilvl w:val="0"/>
          <w:numId w:val="3"/>
        </w:numPr>
        <w:tabs>
          <w:tab w:val="left" w:pos="0"/>
        </w:tabs>
        <w:overflowPunct/>
        <w:autoSpaceDE/>
        <w:autoSpaceDN/>
        <w:adjustRightInd/>
        <w:ind w:left="426" w:hanging="426"/>
        <w:contextualSpacing/>
        <w:jc w:val="both"/>
        <w:rPr>
          <w:rFonts w:ascii="Times New Roman" w:hAnsi="Times New Roman"/>
          <w:sz w:val="24"/>
          <w:szCs w:val="24"/>
          <w:lang w:val="uk-UA"/>
        </w:rPr>
      </w:pPr>
      <w:r w:rsidRPr="00230E47">
        <w:rPr>
          <w:rFonts w:ascii="Times New Roman" w:hAnsi="Times New Roman"/>
          <w:color w:val="000000"/>
          <w:sz w:val="24"/>
          <w:szCs w:val="24"/>
          <w:lang w:val="uk-UA"/>
        </w:rPr>
        <w:t>активізація зусиль, направлених на покращення здоров’я молоді,</w:t>
      </w:r>
      <w:r w:rsidRPr="00230E47">
        <w:rPr>
          <w:rFonts w:ascii="Times New Roman" w:hAnsi="Times New Roman"/>
          <w:color w:val="000000"/>
          <w:sz w:val="24"/>
          <w:szCs w:val="24"/>
          <w:shd w:val="clear" w:color="auto" w:fill="FFFFFF"/>
          <w:lang w:val="uk-UA"/>
        </w:rPr>
        <w:t xml:space="preserve"> усвідомлення цінності здоров’я, відповідальності за його збереження шляхом залучення молоді до занять спортом;</w:t>
      </w:r>
    </w:p>
    <w:p w14:paraId="463929C9" w14:textId="77777777" w:rsidR="00230E47" w:rsidRPr="00230E47" w:rsidRDefault="00230E47" w:rsidP="00230E47">
      <w:pPr>
        <w:numPr>
          <w:ilvl w:val="0"/>
          <w:numId w:val="3"/>
        </w:numPr>
        <w:tabs>
          <w:tab w:val="left" w:pos="0"/>
        </w:tabs>
        <w:overflowPunct/>
        <w:autoSpaceDE/>
        <w:autoSpaceDN/>
        <w:adjustRightInd/>
        <w:ind w:left="426" w:right="48" w:hanging="426"/>
        <w:contextualSpacing/>
        <w:jc w:val="both"/>
        <w:rPr>
          <w:rFonts w:ascii="Times New Roman" w:hAnsi="Times New Roman"/>
          <w:sz w:val="24"/>
          <w:szCs w:val="24"/>
          <w:lang w:val="uk-UA"/>
        </w:rPr>
      </w:pPr>
      <w:r w:rsidRPr="00230E47">
        <w:rPr>
          <w:rFonts w:ascii="Times New Roman" w:hAnsi="Times New Roman"/>
          <w:color w:val="000000"/>
          <w:sz w:val="24"/>
          <w:szCs w:val="24"/>
          <w:lang w:val="uk-UA"/>
        </w:rPr>
        <w:t>впровадження нових форм організації змістовного дозвілля молоді у сфері пропаганди здорового способу життя та запобігання негативних проявів у молодіжному середовищі;</w:t>
      </w:r>
    </w:p>
    <w:p w14:paraId="1A04E49B" w14:textId="77777777" w:rsidR="00230E47" w:rsidRPr="00230E47" w:rsidRDefault="00230E47" w:rsidP="00230E47">
      <w:pPr>
        <w:numPr>
          <w:ilvl w:val="0"/>
          <w:numId w:val="3"/>
        </w:numPr>
        <w:tabs>
          <w:tab w:val="left" w:pos="0"/>
        </w:tabs>
        <w:overflowPunct/>
        <w:autoSpaceDE/>
        <w:autoSpaceDN/>
        <w:adjustRightInd/>
        <w:ind w:left="426" w:right="48" w:hanging="426"/>
        <w:contextualSpacing/>
        <w:jc w:val="both"/>
        <w:rPr>
          <w:rFonts w:ascii="Times New Roman" w:hAnsi="Times New Roman"/>
          <w:sz w:val="24"/>
          <w:szCs w:val="24"/>
          <w:lang w:val="uk-UA"/>
        </w:rPr>
      </w:pPr>
      <w:r w:rsidRPr="00230E47">
        <w:rPr>
          <w:rFonts w:ascii="Times New Roman" w:hAnsi="Times New Roman"/>
          <w:sz w:val="24"/>
          <w:szCs w:val="24"/>
          <w:lang w:val="uk-UA"/>
        </w:rPr>
        <w:t>сприяння статевому вихованню молоді, відповідальному ставленню до сексуальних стосунків, підготовці до сімейного життя та відповідального батьківства;</w:t>
      </w:r>
    </w:p>
    <w:p w14:paraId="48C2C6F4" w14:textId="77777777" w:rsidR="00230E47" w:rsidRPr="00230E47" w:rsidRDefault="00230E47" w:rsidP="00230E47">
      <w:pPr>
        <w:numPr>
          <w:ilvl w:val="0"/>
          <w:numId w:val="3"/>
        </w:numPr>
        <w:tabs>
          <w:tab w:val="left" w:pos="0"/>
        </w:tabs>
        <w:overflowPunct/>
        <w:autoSpaceDE/>
        <w:autoSpaceDN/>
        <w:adjustRightInd/>
        <w:ind w:left="426" w:right="48" w:hanging="426"/>
        <w:contextualSpacing/>
        <w:jc w:val="both"/>
        <w:rPr>
          <w:rFonts w:ascii="Times New Roman" w:hAnsi="Times New Roman"/>
          <w:sz w:val="24"/>
          <w:szCs w:val="24"/>
          <w:lang w:val="uk-UA"/>
        </w:rPr>
      </w:pPr>
      <w:r w:rsidRPr="00230E47">
        <w:rPr>
          <w:rFonts w:ascii="Times New Roman" w:hAnsi="Times New Roman"/>
          <w:sz w:val="24"/>
          <w:szCs w:val="24"/>
          <w:lang w:val="uk-UA"/>
        </w:rPr>
        <w:t>створення єдиного міського, молодіжного інформаційного простору шляхом забезпечення функціонування молодіжного інформаційного ВЕБ-сайту.</w:t>
      </w:r>
    </w:p>
    <w:p w14:paraId="735764C4" w14:textId="77777777" w:rsidR="00230E47" w:rsidRPr="00230E47" w:rsidRDefault="00230E47" w:rsidP="00230E47">
      <w:pPr>
        <w:rPr>
          <w:lang w:val="uk-UA"/>
        </w:rPr>
      </w:pPr>
    </w:p>
    <w:p w14:paraId="7AC1A325" w14:textId="77777777" w:rsidR="00230E47" w:rsidRPr="00230E47" w:rsidRDefault="00230E47" w:rsidP="00230E47">
      <w:pPr>
        <w:tabs>
          <w:tab w:val="left" w:pos="0"/>
        </w:tabs>
        <w:overflowPunct/>
        <w:autoSpaceDE/>
        <w:autoSpaceDN/>
        <w:adjustRightInd/>
        <w:ind w:left="426" w:right="48"/>
        <w:contextualSpacing/>
        <w:jc w:val="both"/>
        <w:rPr>
          <w:rFonts w:ascii="Times New Roman" w:hAnsi="Times New Roman"/>
          <w:sz w:val="24"/>
          <w:szCs w:val="24"/>
          <w:lang w:val="uk-UA"/>
        </w:rPr>
      </w:pPr>
      <w:r w:rsidRPr="00230E47">
        <w:rPr>
          <w:rFonts w:ascii="Times New Roman" w:hAnsi="Times New Roman"/>
          <w:sz w:val="24"/>
          <w:szCs w:val="28"/>
          <w:lang w:val="uk-UA"/>
        </w:rPr>
        <w:t>Прогнозовані</w:t>
      </w:r>
      <w:r w:rsidRPr="00230E47">
        <w:rPr>
          <w:rFonts w:ascii="Times New Roman" w:hAnsi="Times New Roman"/>
          <w:bCs/>
          <w:sz w:val="24"/>
          <w:szCs w:val="28"/>
          <w:lang w:val="uk-UA"/>
        </w:rPr>
        <w:t xml:space="preserve"> показники ефективності та якості Програми</w:t>
      </w:r>
      <w:r w:rsidRPr="00230E47">
        <w:rPr>
          <w:rFonts w:ascii="Times New Roman" w:hAnsi="Times New Roman"/>
          <w:sz w:val="24"/>
          <w:szCs w:val="24"/>
          <w:lang w:val="uk-UA"/>
        </w:rPr>
        <w:t xml:space="preserve"> наведено у табл.3</w:t>
      </w:r>
    </w:p>
    <w:p w14:paraId="719CAAAA" w14:textId="77777777" w:rsidR="00230E47" w:rsidRPr="00230E47" w:rsidRDefault="00230E47" w:rsidP="00230E47">
      <w:pPr>
        <w:tabs>
          <w:tab w:val="left" w:pos="0"/>
        </w:tabs>
        <w:overflowPunct/>
        <w:autoSpaceDE/>
        <w:autoSpaceDN/>
        <w:adjustRightInd/>
        <w:ind w:left="426" w:right="48"/>
        <w:contextualSpacing/>
        <w:jc w:val="right"/>
        <w:rPr>
          <w:rFonts w:ascii="Times New Roman" w:hAnsi="Times New Roman"/>
          <w:sz w:val="24"/>
          <w:szCs w:val="24"/>
          <w:lang w:val="uk-UA"/>
        </w:rPr>
      </w:pPr>
      <w:r w:rsidRPr="00230E47">
        <w:rPr>
          <w:rFonts w:ascii="Times New Roman" w:hAnsi="Times New Roman"/>
          <w:bCs/>
          <w:sz w:val="24"/>
          <w:szCs w:val="24"/>
          <w:shd w:val="clear" w:color="auto" w:fill="FFFFFF"/>
          <w:lang w:val="uk-UA" w:eastAsia="uk-UA"/>
        </w:rPr>
        <w:t>Таблиця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88"/>
        <w:gridCol w:w="1417"/>
        <w:gridCol w:w="993"/>
        <w:gridCol w:w="992"/>
        <w:gridCol w:w="992"/>
        <w:gridCol w:w="992"/>
        <w:gridCol w:w="921"/>
      </w:tblGrid>
      <w:tr w:rsidR="00230E47" w:rsidRPr="00230E47" w14:paraId="68602933" w14:textId="77777777" w:rsidTr="00CE195D">
        <w:trPr>
          <w:jc w:val="center"/>
        </w:trPr>
        <w:tc>
          <w:tcPr>
            <w:tcW w:w="720" w:type="dxa"/>
            <w:tcBorders>
              <w:top w:val="single" w:sz="4" w:space="0" w:color="auto"/>
              <w:left w:val="single" w:sz="4" w:space="0" w:color="auto"/>
              <w:bottom w:val="single" w:sz="4" w:space="0" w:color="auto"/>
              <w:right w:val="single" w:sz="4" w:space="0" w:color="auto"/>
            </w:tcBorders>
          </w:tcPr>
          <w:p w14:paraId="224C2F13" w14:textId="77777777" w:rsidR="00230E47" w:rsidRPr="00230E47" w:rsidRDefault="00230E47" w:rsidP="00230E47">
            <w:pPr>
              <w:widowControl w:val="0"/>
              <w:tabs>
                <w:tab w:val="left" w:pos="496"/>
              </w:tabs>
              <w:spacing w:line="300" w:lineRule="exact"/>
              <w:jc w:val="center"/>
              <w:rPr>
                <w:rFonts w:ascii="Times New Roman" w:hAnsi="Times New Roman"/>
                <w:b/>
                <w:bCs/>
                <w:sz w:val="24"/>
                <w:szCs w:val="24"/>
                <w:lang w:val="uk-UA"/>
              </w:rPr>
            </w:pPr>
            <w:r w:rsidRPr="00230E47">
              <w:rPr>
                <w:rFonts w:ascii="Times New Roman" w:hAnsi="Times New Roman"/>
                <w:b/>
                <w:bCs/>
                <w:sz w:val="24"/>
                <w:szCs w:val="24"/>
                <w:lang w:val="uk-UA"/>
              </w:rPr>
              <w:t>№ з/п</w:t>
            </w:r>
          </w:p>
        </w:tc>
        <w:tc>
          <w:tcPr>
            <w:tcW w:w="2188" w:type="dxa"/>
            <w:tcBorders>
              <w:top w:val="single" w:sz="4" w:space="0" w:color="auto"/>
              <w:left w:val="single" w:sz="4" w:space="0" w:color="auto"/>
              <w:bottom w:val="single" w:sz="4" w:space="0" w:color="auto"/>
              <w:right w:val="single" w:sz="4" w:space="0" w:color="auto"/>
            </w:tcBorders>
          </w:tcPr>
          <w:p w14:paraId="5FB6B45B" w14:textId="77777777" w:rsidR="00230E47" w:rsidRPr="00230E47" w:rsidRDefault="00230E47" w:rsidP="00230E47">
            <w:pPr>
              <w:widowControl w:val="0"/>
              <w:tabs>
                <w:tab w:val="left" w:pos="496"/>
              </w:tabs>
              <w:spacing w:line="300" w:lineRule="exact"/>
              <w:jc w:val="center"/>
              <w:rPr>
                <w:rFonts w:ascii="Times New Roman" w:hAnsi="Times New Roman"/>
                <w:b/>
                <w:bCs/>
                <w:sz w:val="24"/>
                <w:szCs w:val="24"/>
                <w:lang w:val="uk-UA"/>
              </w:rPr>
            </w:pPr>
            <w:r w:rsidRPr="00230E47">
              <w:rPr>
                <w:rFonts w:ascii="Times New Roman" w:hAnsi="Times New Roman"/>
                <w:b/>
                <w:bCs/>
                <w:sz w:val="24"/>
                <w:szCs w:val="24"/>
                <w:lang w:val="uk-UA"/>
              </w:rPr>
              <w:t>Назва показника</w:t>
            </w:r>
          </w:p>
        </w:tc>
        <w:tc>
          <w:tcPr>
            <w:tcW w:w="1417" w:type="dxa"/>
            <w:tcBorders>
              <w:top w:val="single" w:sz="4" w:space="0" w:color="auto"/>
              <w:left w:val="single" w:sz="4" w:space="0" w:color="auto"/>
              <w:bottom w:val="single" w:sz="4" w:space="0" w:color="auto"/>
              <w:right w:val="single" w:sz="4" w:space="0" w:color="auto"/>
            </w:tcBorders>
          </w:tcPr>
          <w:p w14:paraId="7F31F9B2" w14:textId="77777777" w:rsidR="00230E47" w:rsidRPr="00230E47" w:rsidRDefault="00230E47" w:rsidP="00230E47">
            <w:pPr>
              <w:widowControl w:val="0"/>
              <w:tabs>
                <w:tab w:val="left" w:pos="496"/>
              </w:tabs>
              <w:spacing w:line="300" w:lineRule="exact"/>
              <w:jc w:val="center"/>
              <w:rPr>
                <w:rFonts w:ascii="Times New Roman" w:hAnsi="Times New Roman"/>
                <w:b/>
                <w:bCs/>
                <w:sz w:val="24"/>
                <w:szCs w:val="24"/>
                <w:lang w:val="uk-UA"/>
              </w:rPr>
            </w:pPr>
            <w:r w:rsidRPr="00230E47">
              <w:rPr>
                <w:rFonts w:ascii="Times New Roman" w:hAnsi="Times New Roman"/>
                <w:b/>
                <w:bCs/>
                <w:sz w:val="24"/>
                <w:szCs w:val="24"/>
                <w:lang w:val="uk-UA"/>
              </w:rPr>
              <w:t>Одиниця виміру</w:t>
            </w:r>
          </w:p>
        </w:tc>
        <w:tc>
          <w:tcPr>
            <w:tcW w:w="993" w:type="dxa"/>
            <w:tcBorders>
              <w:top w:val="single" w:sz="4" w:space="0" w:color="auto"/>
              <w:left w:val="single" w:sz="4" w:space="0" w:color="auto"/>
              <w:bottom w:val="single" w:sz="4" w:space="0" w:color="auto"/>
              <w:right w:val="single" w:sz="4" w:space="0" w:color="auto"/>
            </w:tcBorders>
          </w:tcPr>
          <w:p w14:paraId="3B451E6C" w14:textId="77777777" w:rsidR="00230E47" w:rsidRPr="00230E47" w:rsidRDefault="00230E47" w:rsidP="00230E47">
            <w:pPr>
              <w:widowControl w:val="0"/>
              <w:tabs>
                <w:tab w:val="left" w:pos="496"/>
              </w:tabs>
              <w:spacing w:line="300" w:lineRule="exact"/>
              <w:jc w:val="center"/>
              <w:rPr>
                <w:rFonts w:ascii="Times New Roman" w:hAnsi="Times New Roman"/>
                <w:b/>
                <w:bCs/>
                <w:sz w:val="24"/>
                <w:szCs w:val="24"/>
                <w:lang w:val="uk-UA"/>
              </w:rPr>
            </w:pPr>
            <w:r w:rsidRPr="00230E47">
              <w:rPr>
                <w:rFonts w:ascii="Times New Roman" w:hAnsi="Times New Roman"/>
                <w:b/>
                <w:bCs/>
                <w:sz w:val="24"/>
                <w:szCs w:val="24"/>
                <w:lang w:val="uk-UA"/>
              </w:rPr>
              <w:t>2021</w:t>
            </w:r>
          </w:p>
        </w:tc>
        <w:tc>
          <w:tcPr>
            <w:tcW w:w="992" w:type="dxa"/>
            <w:tcBorders>
              <w:top w:val="single" w:sz="4" w:space="0" w:color="auto"/>
              <w:left w:val="single" w:sz="4" w:space="0" w:color="auto"/>
              <w:bottom w:val="single" w:sz="4" w:space="0" w:color="auto"/>
              <w:right w:val="single" w:sz="4" w:space="0" w:color="auto"/>
            </w:tcBorders>
          </w:tcPr>
          <w:p w14:paraId="65ACD958" w14:textId="77777777" w:rsidR="00230E47" w:rsidRPr="00230E47" w:rsidRDefault="00230E47" w:rsidP="00230E47">
            <w:pPr>
              <w:widowControl w:val="0"/>
              <w:tabs>
                <w:tab w:val="left" w:pos="496"/>
              </w:tabs>
              <w:spacing w:line="300" w:lineRule="exact"/>
              <w:jc w:val="center"/>
              <w:rPr>
                <w:rFonts w:ascii="Times New Roman" w:hAnsi="Times New Roman"/>
                <w:b/>
                <w:bCs/>
                <w:sz w:val="24"/>
                <w:szCs w:val="24"/>
                <w:lang w:val="uk-UA"/>
              </w:rPr>
            </w:pPr>
            <w:r w:rsidRPr="00230E47">
              <w:rPr>
                <w:rFonts w:ascii="Times New Roman" w:hAnsi="Times New Roman"/>
                <w:b/>
                <w:bCs/>
                <w:sz w:val="24"/>
                <w:szCs w:val="24"/>
                <w:lang w:val="uk-UA"/>
              </w:rPr>
              <w:t>2022</w:t>
            </w:r>
          </w:p>
        </w:tc>
        <w:tc>
          <w:tcPr>
            <w:tcW w:w="992" w:type="dxa"/>
            <w:tcBorders>
              <w:top w:val="single" w:sz="4" w:space="0" w:color="auto"/>
              <w:left w:val="single" w:sz="4" w:space="0" w:color="auto"/>
              <w:bottom w:val="single" w:sz="4" w:space="0" w:color="auto"/>
              <w:right w:val="single" w:sz="4" w:space="0" w:color="auto"/>
            </w:tcBorders>
          </w:tcPr>
          <w:p w14:paraId="331AE314" w14:textId="77777777" w:rsidR="00230E47" w:rsidRPr="00230E47" w:rsidRDefault="00230E47" w:rsidP="00230E47">
            <w:pPr>
              <w:widowControl w:val="0"/>
              <w:tabs>
                <w:tab w:val="left" w:pos="496"/>
              </w:tabs>
              <w:spacing w:line="300" w:lineRule="exact"/>
              <w:jc w:val="center"/>
              <w:rPr>
                <w:rFonts w:ascii="Times New Roman" w:hAnsi="Times New Roman"/>
                <w:b/>
                <w:bCs/>
                <w:sz w:val="24"/>
                <w:szCs w:val="24"/>
                <w:lang w:val="uk-UA"/>
              </w:rPr>
            </w:pPr>
            <w:r w:rsidRPr="00230E47">
              <w:rPr>
                <w:rFonts w:ascii="Times New Roman" w:hAnsi="Times New Roman"/>
                <w:b/>
                <w:bCs/>
                <w:sz w:val="24"/>
                <w:szCs w:val="24"/>
                <w:lang w:val="uk-UA"/>
              </w:rPr>
              <w:t>2023</w:t>
            </w:r>
          </w:p>
        </w:tc>
        <w:tc>
          <w:tcPr>
            <w:tcW w:w="992" w:type="dxa"/>
            <w:tcBorders>
              <w:top w:val="single" w:sz="4" w:space="0" w:color="auto"/>
              <w:left w:val="single" w:sz="4" w:space="0" w:color="auto"/>
              <w:bottom w:val="single" w:sz="4" w:space="0" w:color="auto"/>
              <w:right w:val="single" w:sz="4" w:space="0" w:color="auto"/>
            </w:tcBorders>
          </w:tcPr>
          <w:p w14:paraId="29865580" w14:textId="77777777" w:rsidR="00230E47" w:rsidRPr="00230E47" w:rsidRDefault="00230E47" w:rsidP="00230E47">
            <w:pPr>
              <w:widowControl w:val="0"/>
              <w:tabs>
                <w:tab w:val="left" w:pos="496"/>
              </w:tabs>
              <w:spacing w:line="300" w:lineRule="exact"/>
              <w:jc w:val="center"/>
              <w:rPr>
                <w:rFonts w:ascii="Times New Roman" w:hAnsi="Times New Roman"/>
                <w:b/>
                <w:bCs/>
                <w:sz w:val="24"/>
                <w:szCs w:val="24"/>
                <w:lang w:val="uk-UA"/>
              </w:rPr>
            </w:pPr>
            <w:r w:rsidRPr="00230E47">
              <w:rPr>
                <w:rFonts w:ascii="Times New Roman" w:hAnsi="Times New Roman"/>
                <w:b/>
                <w:bCs/>
                <w:sz w:val="24"/>
                <w:szCs w:val="24"/>
                <w:lang w:val="uk-UA"/>
              </w:rPr>
              <w:t>2024</w:t>
            </w:r>
          </w:p>
        </w:tc>
        <w:tc>
          <w:tcPr>
            <w:tcW w:w="921" w:type="dxa"/>
            <w:tcBorders>
              <w:top w:val="single" w:sz="4" w:space="0" w:color="auto"/>
              <w:left w:val="single" w:sz="4" w:space="0" w:color="auto"/>
              <w:bottom w:val="single" w:sz="4" w:space="0" w:color="auto"/>
              <w:right w:val="single" w:sz="4" w:space="0" w:color="auto"/>
            </w:tcBorders>
          </w:tcPr>
          <w:p w14:paraId="218AE42C" w14:textId="77777777" w:rsidR="00230E47" w:rsidRPr="00230E47" w:rsidRDefault="00230E47" w:rsidP="00230E47">
            <w:pPr>
              <w:widowControl w:val="0"/>
              <w:tabs>
                <w:tab w:val="left" w:pos="496"/>
              </w:tabs>
              <w:spacing w:line="300" w:lineRule="exact"/>
              <w:jc w:val="center"/>
              <w:rPr>
                <w:rFonts w:ascii="Times New Roman" w:hAnsi="Times New Roman"/>
                <w:b/>
                <w:bCs/>
                <w:sz w:val="24"/>
                <w:szCs w:val="24"/>
                <w:lang w:val="uk-UA"/>
              </w:rPr>
            </w:pPr>
            <w:r w:rsidRPr="00230E47">
              <w:rPr>
                <w:rFonts w:ascii="Times New Roman" w:hAnsi="Times New Roman"/>
                <w:b/>
                <w:bCs/>
                <w:sz w:val="24"/>
                <w:szCs w:val="24"/>
                <w:lang w:val="uk-UA"/>
              </w:rPr>
              <w:t>2025</w:t>
            </w:r>
          </w:p>
        </w:tc>
      </w:tr>
      <w:tr w:rsidR="00230E47" w:rsidRPr="00230E47" w14:paraId="25EB9719" w14:textId="77777777" w:rsidTr="00CE195D">
        <w:trPr>
          <w:jc w:val="center"/>
        </w:trPr>
        <w:tc>
          <w:tcPr>
            <w:tcW w:w="720" w:type="dxa"/>
            <w:tcBorders>
              <w:top w:val="single" w:sz="4" w:space="0" w:color="auto"/>
              <w:left w:val="single" w:sz="4" w:space="0" w:color="auto"/>
              <w:bottom w:val="single" w:sz="4" w:space="0" w:color="auto"/>
              <w:right w:val="single" w:sz="4" w:space="0" w:color="auto"/>
            </w:tcBorders>
          </w:tcPr>
          <w:p w14:paraId="4C1972BA" w14:textId="77777777" w:rsidR="00230E47" w:rsidRPr="00230E47" w:rsidRDefault="00230E47" w:rsidP="00230E47">
            <w:pPr>
              <w:widowControl w:val="0"/>
              <w:tabs>
                <w:tab w:val="left" w:pos="496"/>
              </w:tabs>
              <w:jc w:val="center"/>
              <w:rPr>
                <w:rFonts w:ascii="Times New Roman" w:hAnsi="Times New Roman"/>
                <w:sz w:val="24"/>
                <w:szCs w:val="24"/>
                <w:lang w:val="uk-UA"/>
              </w:rPr>
            </w:pPr>
            <w:r w:rsidRPr="00230E47">
              <w:rPr>
                <w:rFonts w:ascii="Times New Roman" w:hAnsi="Times New Roman"/>
                <w:sz w:val="24"/>
                <w:szCs w:val="24"/>
                <w:lang w:val="uk-UA"/>
              </w:rPr>
              <w:t>1</w:t>
            </w:r>
          </w:p>
        </w:tc>
        <w:tc>
          <w:tcPr>
            <w:tcW w:w="2188" w:type="dxa"/>
            <w:tcBorders>
              <w:top w:val="single" w:sz="4" w:space="0" w:color="auto"/>
              <w:left w:val="single" w:sz="4" w:space="0" w:color="auto"/>
              <w:bottom w:val="single" w:sz="4" w:space="0" w:color="auto"/>
              <w:right w:val="single" w:sz="4" w:space="0" w:color="auto"/>
            </w:tcBorders>
          </w:tcPr>
          <w:p w14:paraId="07532450" w14:textId="77777777" w:rsidR="00230E47" w:rsidRPr="00230E47" w:rsidRDefault="00230E47" w:rsidP="00230E47">
            <w:pPr>
              <w:widowControl w:val="0"/>
              <w:tabs>
                <w:tab w:val="left" w:pos="496"/>
              </w:tabs>
              <w:rPr>
                <w:rFonts w:ascii="Times New Roman" w:hAnsi="Times New Roman"/>
                <w:sz w:val="24"/>
                <w:szCs w:val="24"/>
                <w:lang w:val="uk-UA"/>
              </w:rPr>
            </w:pPr>
            <w:r w:rsidRPr="00230E47">
              <w:rPr>
                <w:rFonts w:ascii="Times New Roman" w:hAnsi="Times New Roman"/>
                <w:sz w:val="24"/>
                <w:szCs w:val="24"/>
                <w:lang w:val="uk-UA"/>
              </w:rPr>
              <w:t>Кількість заходів</w:t>
            </w:r>
          </w:p>
        </w:tc>
        <w:tc>
          <w:tcPr>
            <w:tcW w:w="1417" w:type="dxa"/>
            <w:tcBorders>
              <w:top w:val="single" w:sz="4" w:space="0" w:color="auto"/>
              <w:left w:val="single" w:sz="4" w:space="0" w:color="auto"/>
              <w:bottom w:val="single" w:sz="4" w:space="0" w:color="auto"/>
              <w:right w:val="single" w:sz="4" w:space="0" w:color="auto"/>
            </w:tcBorders>
          </w:tcPr>
          <w:p w14:paraId="1BA4C344" w14:textId="77777777" w:rsidR="00230E47" w:rsidRPr="00230E47" w:rsidRDefault="00230E47" w:rsidP="00230E47">
            <w:pPr>
              <w:widowControl w:val="0"/>
              <w:tabs>
                <w:tab w:val="left" w:pos="496"/>
              </w:tabs>
              <w:spacing w:line="300" w:lineRule="exact"/>
              <w:jc w:val="center"/>
              <w:rPr>
                <w:rFonts w:ascii="Times New Roman" w:hAnsi="Times New Roman"/>
                <w:sz w:val="24"/>
                <w:szCs w:val="24"/>
                <w:lang w:val="uk-UA"/>
              </w:rPr>
            </w:pPr>
            <w:r w:rsidRPr="00230E47">
              <w:rPr>
                <w:rFonts w:ascii="Times New Roman" w:hAnsi="Times New Roman"/>
                <w:sz w:val="24"/>
                <w:szCs w:val="24"/>
                <w:lang w:val="uk-UA"/>
              </w:rPr>
              <w:t>Од.</w:t>
            </w:r>
          </w:p>
        </w:tc>
        <w:tc>
          <w:tcPr>
            <w:tcW w:w="993" w:type="dxa"/>
            <w:tcBorders>
              <w:top w:val="single" w:sz="4" w:space="0" w:color="auto"/>
              <w:left w:val="single" w:sz="4" w:space="0" w:color="auto"/>
              <w:bottom w:val="single" w:sz="4" w:space="0" w:color="auto"/>
              <w:right w:val="single" w:sz="4" w:space="0" w:color="auto"/>
            </w:tcBorders>
          </w:tcPr>
          <w:p w14:paraId="1AE3D601" w14:textId="77777777" w:rsidR="00230E47" w:rsidRPr="00230E47" w:rsidRDefault="00230E47" w:rsidP="00230E47">
            <w:pPr>
              <w:widowControl w:val="0"/>
              <w:tabs>
                <w:tab w:val="left" w:pos="496"/>
              </w:tabs>
              <w:spacing w:line="300" w:lineRule="exact"/>
              <w:jc w:val="center"/>
              <w:rPr>
                <w:rFonts w:ascii="Times New Roman" w:hAnsi="Times New Roman"/>
                <w:sz w:val="24"/>
                <w:szCs w:val="24"/>
                <w:lang w:val="uk-UA"/>
              </w:rPr>
            </w:pPr>
            <w:r w:rsidRPr="00230E47">
              <w:rPr>
                <w:rFonts w:ascii="Times New Roman" w:hAnsi="Times New Roman"/>
                <w:sz w:val="24"/>
                <w:szCs w:val="24"/>
                <w:lang w:val="uk-UA"/>
              </w:rPr>
              <w:t>9</w:t>
            </w:r>
          </w:p>
        </w:tc>
        <w:tc>
          <w:tcPr>
            <w:tcW w:w="992" w:type="dxa"/>
            <w:tcBorders>
              <w:top w:val="single" w:sz="4" w:space="0" w:color="auto"/>
              <w:left w:val="single" w:sz="4" w:space="0" w:color="auto"/>
              <w:bottom w:val="single" w:sz="4" w:space="0" w:color="auto"/>
              <w:right w:val="single" w:sz="4" w:space="0" w:color="auto"/>
            </w:tcBorders>
          </w:tcPr>
          <w:p w14:paraId="3195B716" w14:textId="77777777" w:rsidR="00230E47" w:rsidRPr="00230E47" w:rsidRDefault="00230E47" w:rsidP="00230E47">
            <w:pPr>
              <w:widowControl w:val="0"/>
              <w:tabs>
                <w:tab w:val="left" w:pos="496"/>
              </w:tabs>
              <w:spacing w:line="300" w:lineRule="exact"/>
              <w:jc w:val="center"/>
              <w:rPr>
                <w:rFonts w:ascii="Times New Roman" w:hAnsi="Times New Roman"/>
                <w:sz w:val="24"/>
                <w:szCs w:val="24"/>
                <w:lang w:val="uk-UA"/>
              </w:rPr>
            </w:pPr>
            <w:r w:rsidRPr="00230E47">
              <w:rPr>
                <w:rFonts w:ascii="Times New Roman" w:hAnsi="Times New Roman"/>
                <w:sz w:val="24"/>
                <w:szCs w:val="24"/>
                <w:lang w:val="uk-UA"/>
              </w:rPr>
              <w:t>11</w:t>
            </w:r>
          </w:p>
        </w:tc>
        <w:tc>
          <w:tcPr>
            <w:tcW w:w="992" w:type="dxa"/>
            <w:tcBorders>
              <w:top w:val="single" w:sz="4" w:space="0" w:color="auto"/>
              <w:left w:val="single" w:sz="4" w:space="0" w:color="auto"/>
              <w:bottom w:val="single" w:sz="4" w:space="0" w:color="auto"/>
              <w:right w:val="single" w:sz="4" w:space="0" w:color="auto"/>
            </w:tcBorders>
          </w:tcPr>
          <w:p w14:paraId="579D8ED9" w14:textId="77777777" w:rsidR="00230E47" w:rsidRPr="00230E47" w:rsidRDefault="00230E47" w:rsidP="00230E47">
            <w:pPr>
              <w:widowControl w:val="0"/>
              <w:tabs>
                <w:tab w:val="left" w:pos="496"/>
              </w:tabs>
              <w:spacing w:line="300" w:lineRule="exact"/>
              <w:jc w:val="center"/>
              <w:rPr>
                <w:rFonts w:ascii="Times New Roman" w:hAnsi="Times New Roman"/>
                <w:sz w:val="24"/>
                <w:szCs w:val="24"/>
                <w:lang w:val="uk-UA"/>
              </w:rPr>
            </w:pPr>
            <w:r w:rsidRPr="00230E47">
              <w:rPr>
                <w:rFonts w:ascii="Times New Roman" w:hAnsi="Times New Roman"/>
                <w:sz w:val="24"/>
                <w:szCs w:val="24"/>
                <w:lang w:val="uk-UA"/>
              </w:rPr>
              <w:t>12</w:t>
            </w:r>
          </w:p>
        </w:tc>
        <w:tc>
          <w:tcPr>
            <w:tcW w:w="992" w:type="dxa"/>
            <w:tcBorders>
              <w:top w:val="single" w:sz="4" w:space="0" w:color="auto"/>
              <w:left w:val="single" w:sz="4" w:space="0" w:color="auto"/>
              <w:bottom w:val="single" w:sz="4" w:space="0" w:color="auto"/>
              <w:right w:val="single" w:sz="4" w:space="0" w:color="auto"/>
            </w:tcBorders>
          </w:tcPr>
          <w:p w14:paraId="527DFC17" w14:textId="77777777" w:rsidR="00230E47" w:rsidRPr="00230E47" w:rsidRDefault="00230E47" w:rsidP="00230E47">
            <w:pPr>
              <w:widowControl w:val="0"/>
              <w:tabs>
                <w:tab w:val="left" w:pos="496"/>
              </w:tabs>
              <w:spacing w:line="300" w:lineRule="exact"/>
              <w:jc w:val="center"/>
              <w:rPr>
                <w:rFonts w:ascii="Times New Roman" w:hAnsi="Times New Roman"/>
                <w:sz w:val="24"/>
                <w:szCs w:val="24"/>
                <w:lang w:val="uk-UA"/>
              </w:rPr>
            </w:pPr>
            <w:r w:rsidRPr="00230E47">
              <w:rPr>
                <w:rFonts w:ascii="Times New Roman" w:hAnsi="Times New Roman"/>
                <w:sz w:val="24"/>
                <w:szCs w:val="24"/>
                <w:lang w:val="uk-UA"/>
              </w:rPr>
              <w:t>14</w:t>
            </w:r>
          </w:p>
        </w:tc>
        <w:tc>
          <w:tcPr>
            <w:tcW w:w="921" w:type="dxa"/>
            <w:tcBorders>
              <w:top w:val="single" w:sz="4" w:space="0" w:color="auto"/>
              <w:left w:val="single" w:sz="4" w:space="0" w:color="auto"/>
              <w:bottom w:val="single" w:sz="4" w:space="0" w:color="auto"/>
              <w:right w:val="single" w:sz="4" w:space="0" w:color="auto"/>
            </w:tcBorders>
          </w:tcPr>
          <w:p w14:paraId="463CCF5A" w14:textId="77777777" w:rsidR="00230E47" w:rsidRPr="00230E47" w:rsidRDefault="00230E47" w:rsidP="00230E47">
            <w:pPr>
              <w:widowControl w:val="0"/>
              <w:tabs>
                <w:tab w:val="left" w:pos="496"/>
              </w:tabs>
              <w:spacing w:line="300" w:lineRule="exact"/>
              <w:jc w:val="center"/>
              <w:rPr>
                <w:rFonts w:ascii="Times New Roman" w:hAnsi="Times New Roman"/>
                <w:sz w:val="24"/>
                <w:szCs w:val="24"/>
                <w:lang w:val="uk-UA"/>
              </w:rPr>
            </w:pPr>
            <w:r w:rsidRPr="00230E47">
              <w:rPr>
                <w:rFonts w:ascii="Times New Roman" w:hAnsi="Times New Roman"/>
                <w:sz w:val="24"/>
                <w:szCs w:val="24"/>
                <w:lang w:val="uk-UA"/>
              </w:rPr>
              <w:t>15</w:t>
            </w:r>
          </w:p>
        </w:tc>
      </w:tr>
      <w:tr w:rsidR="00230E47" w:rsidRPr="00230E47" w14:paraId="76D4669E" w14:textId="77777777" w:rsidTr="00CE195D">
        <w:trPr>
          <w:jc w:val="center"/>
        </w:trPr>
        <w:tc>
          <w:tcPr>
            <w:tcW w:w="720" w:type="dxa"/>
            <w:tcBorders>
              <w:top w:val="single" w:sz="4" w:space="0" w:color="auto"/>
              <w:left w:val="single" w:sz="4" w:space="0" w:color="auto"/>
              <w:bottom w:val="single" w:sz="4" w:space="0" w:color="auto"/>
              <w:right w:val="single" w:sz="4" w:space="0" w:color="auto"/>
            </w:tcBorders>
          </w:tcPr>
          <w:p w14:paraId="5A106708" w14:textId="77777777" w:rsidR="00230E47" w:rsidRPr="00230E47" w:rsidRDefault="00230E47" w:rsidP="00230E47">
            <w:pPr>
              <w:widowControl w:val="0"/>
              <w:tabs>
                <w:tab w:val="left" w:pos="496"/>
              </w:tabs>
              <w:jc w:val="center"/>
              <w:rPr>
                <w:rFonts w:ascii="Times New Roman" w:hAnsi="Times New Roman"/>
                <w:sz w:val="24"/>
                <w:szCs w:val="24"/>
                <w:lang w:val="uk-UA"/>
              </w:rPr>
            </w:pPr>
            <w:r w:rsidRPr="00230E47">
              <w:rPr>
                <w:rFonts w:ascii="Times New Roman" w:hAnsi="Times New Roman"/>
                <w:sz w:val="24"/>
                <w:szCs w:val="24"/>
                <w:lang w:val="uk-UA"/>
              </w:rPr>
              <w:t>2</w:t>
            </w:r>
          </w:p>
        </w:tc>
        <w:tc>
          <w:tcPr>
            <w:tcW w:w="2188" w:type="dxa"/>
            <w:tcBorders>
              <w:top w:val="single" w:sz="4" w:space="0" w:color="auto"/>
              <w:left w:val="single" w:sz="4" w:space="0" w:color="auto"/>
              <w:bottom w:val="single" w:sz="4" w:space="0" w:color="auto"/>
              <w:right w:val="single" w:sz="4" w:space="0" w:color="auto"/>
            </w:tcBorders>
          </w:tcPr>
          <w:p w14:paraId="424D8CA7" w14:textId="77777777" w:rsidR="00230E47" w:rsidRPr="00230E47" w:rsidRDefault="00230E47" w:rsidP="00230E47">
            <w:pPr>
              <w:widowControl w:val="0"/>
              <w:tabs>
                <w:tab w:val="left" w:pos="496"/>
              </w:tabs>
              <w:rPr>
                <w:rFonts w:ascii="Times New Roman" w:hAnsi="Times New Roman"/>
                <w:sz w:val="24"/>
                <w:szCs w:val="24"/>
                <w:lang w:val="uk-UA"/>
              </w:rPr>
            </w:pPr>
            <w:r w:rsidRPr="00230E47">
              <w:rPr>
                <w:rFonts w:ascii="Times New Roman" w:hAnsi="Times New Roman"/>
                <w:sz w:val="24"/>
                <w:szCs w:val="24"/>
                <w:lang w:val="uk-UA"/>
              </w:rPr>
              <w:t>Кількість учасників</w:t>
            </w:r>
          </w:p>
        </w:tc>
        <w:tc>
          <w:tcPr>
            <w:tcW w:w="1417" w:type="dxa"/>
            <w:tcBorders>
              <w:top w:val="single" w:sz="4" w:space="0" w:color="auto"/>
              <w:left w:val="single" w:sz="4" w:space="0" w:color="auto"/>
              <w:bottom w:val="single" w:sz="4" w:space="0" w:color="auto"/>
              <w:right w:val="single" w:sz="4" w:space="0" w:color="auto"/>
            </w:tcBorders>
          </w:tcPr>
          <w:p w14:paraId="3419A7FA" w14:textId="77777777" w:rsidR="00230E47" w:rsidRPr="00230E47" w:rsidRDefault="00230E47" w:rsidP="00230E47">
            <w:pPr>
              <w:widowControl w:val="0"/>
              <w:tabs>
                <w:tab w:val="left" w:pos="496"/>
              </w:tabs>
              <w:jc w:val="center"/>
              <w:rPr>
                <w:rFonts w:ascii="Times New Roman" w:hAnsi="Times New Roman"/>
                <w:sz w:val="24"/>
                <w:szCs w:val="24"/>
                <w:lang w:val="uk-UA"/>
              </w:rPr>
            </w:pPr>
            <w:r w:rsidRPr="00230E47">
              <w:rPr>
                <w:rFonts w:ascii="Times New Roman" w:hAnsi="Times New Roman"/>
                <w:sz w:val="24"/>
                <w:szCs w:val="24"/>
                <w:lang w:val="uk-UA"/>
              </w:rPr>
              <w:t>осіб</w:t>
            </w:r>
          </w:p>
        </w:tc>
        <w:tc>
          <w:tcPr>
            <w:tcW w:w="993" w:type="dxa"/>
            <w:tcBorders>
              <w:top w:val="single" w:sz="4" w:space="0" w:color="auto"/>
              <w:left w:val="single" w:sz="4" w:space="0" w:color="auto"/>
              <w:bottom w:val="single" w:sz="4" w:space="0" w:color="auto"/>
              <w:right w:val="single" w:sz="4" w:space="0" w:color="auto"/>
            </w:tcBorders>
          </w:tcPr>
          <w:p w14:paraId="574DFC55" w14:textId="77777777" w:rsidR="00230E47" w:rsidRPr="00230E47" w:rsidRDefault="00230E47" w:rsidP="00230E47">
            <w:pPr>
              <w:widowControl w:val="0"/>
              <w:tabs>
                <w:tab w:val="left" w:pos="496"/>
              </w:tabs>
              <w:spacing w:line="300" w:lineRule="exact"/>
              <w:jc w:val="center"/>
              <w:rPr>
                <w:rFonts w:ascii="Times New Roman" w:hAnsi="Times New Roman"/>
                <w:sz w:val="24"/>
                <w:szCs w:val="24"/>
                <w:lang w:val="uk-UA"/>
              </w:rPr>
            </w:pPr>
            <w:r w:rsidRPr="00230E47">
              <w:rPr>
                <w:rFonts w:ascii="Times New Roman" w:hAnsi="Times New Roman"/>
                <w:sz w:val="24"/>
                <w:szCs w:val="24"/>
                <w:lang w:val="uk-UA"/>
              </w:rPr>
              <w:t>6 074</w:t>
            </w:r>
          </w:p>
        </w:tc>
        <w:tc>
          <w:tcPr>
            <w:tcW w:w="992" w:type="dxa"/>
            <w:tcBorders>
              <w:top w:val="single" w:sz="4" w:space="0" w:color="auto"/>
              <w:left w:val="single" w:sz="4" w:space="0" w:color="auto"/>
              <w:bottom w:val="single" w:sz="4" w:space="0" w:color="auto"/>
              <w:right w:val="single" w:sz="4" w:space="0" w:color="auto"/>
            </w:tcBorders>
          </w:tcPr>
          <w:p w14:paraId="65D632E7" w14:textId="77777777" w:rsidR="00230E47" w:rsidRPr="00230E47" w:rsidRDefault="00230E47" w:rsidP="00230E47">
            <w:pPr>
              <w:widowControl w:val="0"/>
              <w:tabs>
                <w:tab w:val="left" w:pos="496"/>
              </w:tabs>
              <w:spacing w:line="300" w:lineRule="exact"/>
              <w:jc w:val="center"/>
              <w:rPr>
                <w:rFonts w:ascii="Times New Roman" w:hAnsi="Times New Roman"/>
                <w:sz w:val="24"/>
                <w:szCs w:val="24"/>
                <w:lang w:val="uk-UA"/>
              </w:rPr>
            </w:pPr>
            <w:r w:rsidRPr="00230E47">
              <w:rPr>
                <w:rFonts w:ascii="Times New Roman" w:hAnsi="Times New Roman"/>
                <w:sz w:val="24"/>
                <w:szCs w:val="24"/>
                <w:lang w:val="uk-UA"/>
              </w:rPr>
              <w:t>6 500</w:t>
            </w:r>
          </w:p>
        </w:tc>
        <w:tc>
          <w:tcPr>
            <w:tcW w:w="992" w:type="dxa"/>
            <w:tcBorders>
              <w:top w:val="single" w:sz="4" w:space="0" w:color="auto"/>
              <w:left w:val="single" w:sz="4" w:space="0" w:color="auto"/>
              <w:bottom w:val="single" w:sz="4" w:space="0" w:color="auto"/>
              <w:right w:val="single" w:sz="4" w:space="0" w:color="auto"/>
            </w:tcBorders>
          </w:tcPr>
          <w:p w14:paraId="656BA294" w14:textId="77777777" w:rsidR="00230E47" w:rsidRPr="00230E47" w:rsidRDefault="00230E47" w:rsidP="00230E47">
            <w:pPr>
              <w:widowControl w:val="0"/>
              <w:tabs>
                <w:tab w:val="left" w:pos="496"/>
              </w:tabs>
              <w:spacing w:line="300" w:lineRule="exact"/>
              <w:jc w:val="center"/>
              <w:rPr>
                <w:rFonts w:ascii="Times New Roman" w:hAnsi="Times New Roman"/>
                <w:sz w:val="24"/>
                <w:szCs w:val="24"/>
                <w:lang w:val="uk-UA"/>
              </w:rPr>
            </w:pPr>
            <w:r w:rsidRPr="00230E47">
              <w:rPr>
                <w:rFonts w:ascii="Times New Roman" w:hAnsi="Times New Roman"/>
                <w:sz w:val="24"/>
                <w:szCs w:val="24"/>
                <w:lang w:val="uk-UA"/>
              </w:rPr>
              <w:t>7 000</w:t>
            </w:r>
          </w:p>
        </w:tc>
        <w:tc>
          <w:tcPr>
            <w:tcW w:w="992" w:type="dxa"/>
            <w:tcBorders>
              <w:top w:val="single" w:sz="4" w:space="0" w:color="auto"/>
              <w:left w:val="single" w:sz="4" w:space="0" w:color="auto"/>
              <w:bottom w:val="single" w:sz="4" w:space="0" w:color="auto"/>
              <w:right w:val="single" w:sz="4" w:space="0" w:color="auto"/>
            </w:tcBorders>
          </w:tcPr>
          <w:p w14:paraId="6D48FFB9" w14:textId="77777777" w:rsidR="00230E47" w:rsidRPr="00230E47" w:rsidRDefault="00230E47" w:rsidP="00230E47">
            <w:pPr>
              <w:widowControl w:val="0"/>
              <w:tabs>
                <w:tab w:val="left" w:pos="496"/>
              </w:tabs>
              <w:spacing w:line="300" w:lineRule="exact"/>
              <w:jc w:val="center"/>
              <w:rPr>
                <w:rFonts w:ascii="Times New Roman" w:hAnsi="Times New Roman"/>
                <w:sz w:val="24"/>
                <w:szCs w:val="24"/>
                <w:lang w:val="uk-UA"/>
              </w:rPr>
            </w:pPr>
            <w:r w:rsidRPr="00230E47">
              <w:rPr>
                <w:rFonts w:ascii="Times New Roman" w:hAnsi="Times New Roman"/>
                <w:sz w:val="24"/>
                <w:szCs w:val="24"/>
                <w:lang w:val="uk-UA"/>
              </w:rPr>
              <w:t>7 500</w:t>
            </w:r>
          </w:p>
        </w:tc>
        <w:tc>
          <w:tcPr>
            <w:tcW w:w="921" w:type="dxa"/>
            <w:tcBorders>
              <w:top w:val="single" w:sz="4" w:space="0" w:color="auto"/>
              <w:left w:val="single" w:sz="4" w:space="0" w:color="auto"/>
              <w:bottom w:val="single" w:sz="4" w:space="0" w:color="auto"/>
              <w:right w:val="single" w:sz="4" w:space="0" w:color="auto"/>
            </w:tcBorders>
          </w:tcPr>
          <w:p w14:paraId="248754FE" w14:textId="77777777" w:rsidR="00230E47" w:rsidRPr="00230E47" w:rsidRDefault="00230E47" w:rsidP="00230E47">
            <w:pPr>
              <w:widowControl w:val="0"/>
              <w:tabs>
                <w:tab w:val="left" w:pos="496"/>
              </w:tabs>
              <w:spacing w:line="300" w:lineRule="exact"/>
              <w:jc w:val="center"/>
              <w:rPr>
                <w:rFonts w:ascii="Times New Roman" w:hAnsi="Times New Roman"/>
                <w:sz w:val="24"/>
                <w:szCs w:val="24"/>
                <w:lang w:val="uk-UA"/>
              </w:rPr>
            </w:pPr>
            <w:r w:rsidRPr="00230E47">
              <w:rPr>
                <w:rFonts w:ascii="Times New Roman" w:hAnsi="Times New Roman"/>
                <w:sz w:val="24"/>
                <w:szCs w:val="24"/>
                <w:lang w:val="uk-UA"/>
              </w:rPr>
              <w:t>7 500</w:t>
            </w:r>
          </w:p>
        </w:tc>
      </w:tr>
    </w:tbl>
    <w:p w14:paraId="4D71AD24" w14:textId="77777777" w:rsidR="00230E47" w:rsidRPr="00230E47" w:rsidRDefault="00230E47" w:rsidP="00230E47">
      <w:pPr>
        <w:tabs>
          <w:tab w:val="left" w:pos="0"/>
        </w:tabs>
        <w:ind w:right="48"/>
        <w:jc w:val="both"/>
        <w:rPr>
          <w:lang w:val="uk-UA"/>
        </w:rPr>
      </w:pPr>
    </w:p>
    <w:p w14:paraId="1D0C0DBB" w14:textId="77777777" w:rsidR="00230E47" w:rsidRPr="00230E47" w:rsidRDefault="00230E47" w:rsidP="00230E47">
      <w:pPr>
        <w:tabs>
          <w:tab w:val="left" w:pos="0"/>
        </w:tabs>
        <w:overflowPunct/>
        <w:autoSpaceDE/>
        <w:autoSpaceDN/>
        <w:adjustRightInd/>
        <w:ind w:left="426" w:right="48"/>
        <w:contextualSpacing/>
        <w:jc w:val="both"/>
        <w:rPr>
          <w:rFonts w:ascii="Times New Roman" w:hAnsi="Times New Roman"/>
          <w:sz w:val="24"/>
          <w:szCs w:val="24"/>
          <w:lang w:val="uk-UA"/>
        </w:rPr>
      </w:pPr>
      <w:r w:rsidRPr="00230E47">
        <w:rPr>
          <w:rFonts w:ascii="Times New Roman" w:hAnsi="Times New Roman"/>
          <w:sz w:val="24"/>
          <w:szCs w:val="24"/>
          <w:lang w:val="uk-UA"/>
        </w:rPr>
        <w:t>Напрями діяльності, заходи та очікувані результати Міської цільової Програми наведено у табл.1</w:t>
      </w:r>
      <w:r w:rsidR="0070490D">
        <w:rPr>
          <w:rFonts w:ascii="Times New Roman" w:hAnsi="Times New Roman"/>
          <w:sz w:val="24"/>
          <w:szCs w:val="24"/>
          <w:lang w:val="uk-UA"/>
        </w:rPr>
        <w:t xml:space="preserve"> та 2.</w:t>
      </w:r>
    </w:p>
    <w:p w14:paraId="727775A1" w14:textId="77777777" w:rsidR="00230E47" w:rsidRPr="00230E47" w:rsidRDefault="00230E47" w:rsidP="00230E47">
      <w:pPr>
        <w:tabs>
          <w:tab w:val="left" w:pos="0"/>
        </w:tabs>
        <w:overflowPunct/>
        <w:autoSpaceDE/>
        <w:autoSpaceDN/>
        <w:adjustRightInd/>
        <w:ind w:left="426" w:right="48"/>
        <w:contextualSpacing/>
        <w:jc w:val="both"/>
        <w:rPr>
          <w:rFonts w:ascii="Times New Roman" w:hAnsi="Times New Roman"/>
          <w:sz w:val="24"/>
          <w:szCs w:val="24"/>
          <w:lang w:val="uk-UA"/>
        </w:rPr>
      </w:pPr>
    </w:p>
    <w:p w14:paraId="6BE89241" w14:textId="77777777" w:rsidR="00230E47" w:rsidRPr="00230E47" w:rsidRDefault="00230E47" w:rsidP="00230E47">
      <w:pPr>
        <w:tabs>
          <w:tab w:val="left" w:pos="0"/>
        </w:tabs>
        <w:overflowPunct/>
        <w:autoSpaceDE/>
        <w:autoSpaceDN/>
        <w:adjustRightInd/>
        <w:ind w:left="426" w:right="48"/>
        <w:contextualSpacing/>
        <w:jc w:val="both"/>
        <w:rPr>
          <w:rFonts w:ascii="Times New Roman" w:hAnsi="Times New Roman"/>
          <w:sz w:val="24"/>
          <w:szCs w:val="24"/>
          <w:lang w:val="uk-UA"/>
        </w:rPr>
      </w:pPr>
    </w:p>
    <w:p w14:paraId="543FAFB0" w14:textId="77777777" w:rsidR="00230E47" w:rsidRPr="00230E47" w:rsidRDefault="00230E47" w:rsidP="00230E47">
      <w:pPr>
        <w:tabs>
          <w:tab w:val="left" w:pos="0"/>
        </w:tabs>
        <w:ind w:right="48"/>
        <w:jc w:val="both"/>
        <w:rPr>
          <w:lang w:val="uk-UA"/>
        </w:rPr>
      </w:pPr>
    </w:p>
    <w:p w14:paraId="2A43D851" w14:textId="77777777" w:rsidR="00230E47" w:rsidRPr="00230E47" w:rsidRDefault="00230E47" w:rsidP="00230E47">
      <w:pPr>
        <w:tabs>
          <w:tab w:val="left" w:pos="0"/>
        </w:tabs>
        <w:overflowPunct/>
        <w:autoSpaceDE/>
        <w:autoSpaceDN/>
        <w:adjustRightInd/>
        <w:ind w:left="426" w:right="48"/>
        <w:contextualSpacing/>
        <w:jc w:val="both"/>
        <w:rPr>
          <w:rFonts w:ascii="Times New Roman" w:hAnsi="Times New Roman"/>
          <w:sz w:val="24"/>
          <w:szCs w:val="24"/>
          <w:lang w:val="uk-UA"/>
        </w:rPr>
      </w:pPr>
    </w:p>
    <w:p w14:paraId="07CE6C0D" w14:textId="77777777" w:rsidR="00230E47" w:rsidRPr="00230E47" w:rsidRDefault="00230E47" w:rsidP="00230E47">
      <w:pPr>
        <w:tabs>
          <w:tab w:val="left" w:pos="0"/>
        </w:tabs>
        <w:overflowPunct/>
        <w:autoSpaceDE/>
        <w:autoSpaceDN/>
        <w:adjustRightInd/>
        <w:ind w:right="48"/>
        <w:contextualSpacing/>
        <w:jc w:val="both"/>
        <w:rPr>
          <w:rFonts w:ascii="Times New Roman" w:hAnsi="Times New Roman"/>
          <w:sz w:val="24"/>
          <w:szCs w:val="24"/>
          <w:lang w:val="uk-UA"/>
        </w:rPr>
        <w:sectPr w:rsidR="00230E47" w:rsidRPr="00230E47" w:rsidSect="00B35031">
          <w:headerReference w:type="first" r:id="rId8"/>
          <w:pgSz w:w="11906" w:h="16838"/>
          <w:pgMar w:top="-568" w:right="851" w:bottom="851" w:left="1418" w:header="284" w:footer="709" w:gutter="0"/>
          <w:cols w:space="708"/>
          <w:titlePg/>
          <w:docGrid w:linePitch="381"/>
        </w:sectPr>
      </w:pPr>
    </w:p>
    <w:p w14:paraId="1513F349" w14:textId="77777777" w:rsidR="00B9304A" w:rsidRDefault="00B9304A" w:rsidP="00230E47">
      <w:pPr>
        <w:tabs>
          <w:tab w:val="left" w:pos="0"/>
        </w:tabs>
        <w:overflowPunct/>
        <w:autoSpaceDE/>
        <w:autoSpaceDN/>
        <w:adjustRightInd/>
        <w:ind w:left="426" w:right="48"/>
        <w:contextualSpacing/>
        <w:jc w:val="right"/>
        <w:rPr>
          <w:rFonts w:ascii="Times New Roman" w:hAnsi="Times New Roman"/>
          <w:sz w:val="24"/>
          <w:szCs w:val="24"/>
          <w:lang w:val="uk-UA"/>
        </w:rPr>
      </w:pPr>
      <w:r>
        <w:rPr>
          <w:rFonts w:ascii="Times New Roman" w:hAnsi="Times New Roman"/>
          <w:sz w:val="24"/>
          <w:szCs w:val="24"/>
          <w:lang w:val="uk-UA"/>
        </w:rPr>
        <w:lastRenderedPageBreak/>
        <w:t>Т</w:t>
      </w:r>
      <w:r w:rsidR="0070490D">
        <w:rPr>
          <w:rFonts w:ascii="Times New Roman" w:hAnsi="Times New Roman"/>
          <w:sz w:val="24"/>
          <w:szCs w:val="24"/>
          <w:lang w:val="uk-UA"/>
        </w:rPr>
        <w:t>аблиця 1</w:t>
      </w:r>
    </w:p>
    <w:tbl>
      <w:tblPr>
        <w:tblW w:w="1630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454"/>
        <w:gridCol w:w="1537"/>
        <w:gridCol w:w="2261"/>
        <w:gridCol w:w="1001"/>
        <w:gridCol w:w="1155"/>
        <w:gridCol w:w="1246"/>
        <w:gridCol w:w="2552"/>
        <w:gridCol w:w="2126"/>
        <w:gridCol w:w="993"/>
        <w:gridCol w:w="850"/>
        <w:gridCol w:w="142"/>
        <w:gridCol w:w="1134"/>
        <w:gridCol w:w="851"/>
      </w:tblGrid>
      <w:tr w:rsidR="00230E47" w:rsidRPr="00230E47" w14:paraId="70552BF8" w14:textId="77777777" w:rsidTr="006C3CB1">
        <w:tc>
          <w:tcPr>
            <w:tcW w:w="454" w:type="dxa"/>
            <w:shd w:val="clear" w:color="auto" w:fill="auto"/>
          </w:tcPr>
          <w:p w14:paraId="3968F2B7" w14:textId="77777777" w:rsidR="00230E47" w:rsidRPr="00230E47" w:rsidRDefault="00230E47" w:rsidP="00230E47">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w:t>
            </w:r>
          </w:p>
        </w:tc>
        <w:tc>
          <w:tcPr>
            <w:tcW w:w="1537" w:type="dxa"/>
            <w:shd w:val="clear" w:color="auto" w:fill="auto"/>
          </w:tcPr>
          <w:p w14:paraId="0A341CFE" w14:textId="77777777" w:rsidR="00230E47" w:rsidRPr="00230E47" w:rsidRDefault="00230E47" w:rsidP="00230E47">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Назва напряму діяльності (пріоритетні завдання)</w:t>
            </w:r>
          </w:p>
        </w:tc>
        <w:tc>
          <w:tcPr>
            <w:tcW w:w="2261" w:type="dxa"/>
            <w:shd w:val="clear" w:color="auto" w:fill="auto"/>
          </w:tcPr>
          <w:p w14:paraId="0C48ECD5" w14:textId="77777777" w:rsidR="00230E47" w:rsidRPr="00230E47" w:rsidRDefault="00230E47" w:rsidP="00230E47">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Перелік заходів Програми</w:t>
            </w:r>
          </w:p>
        </w:tc>
        <w:tc>
          <w:tcPr>
            <w:tcW w:w="1001" w:type="dxa"/>
            <w:shd w:val="clear" w:color="auto" w:fill="auto"/>
          </w:tcPr>
          <w:p w14:paraId="64B24F77" w14:textId="77777777" w:rsidR="00230E47" w:rsidRPr="00230E47" w:rsidRDefault="00230E47" w:rsidP="00230E47">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Строк виконання заходу</w:t>
            </w:r>
          </w:p>
        </w:tc>
        <w:tc>
          <w:tcPr>
            <w:tcW w:w="1155" w:type="dxa"/>
            <w:shd w:val="clear" w:color="auto" w:fill="auto"/>
          </w:tcPr>
          <w:p w14:paraId="279F68E4" w14:textId="77777777" w:rsidR="00230E47" w:rsidRPr="00230E47" w:rsidRDefault="00230E47" w:rsidP="00230E47">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Виконавці</w:t>
            </w:r>
          </w:p>
        </w:tc>
        <w:tc>
          <w:tcPr>
            <w:tcW w:w="1246" w:type="dxa"/>
            <w:shd w:val="clear" w:color="auto" w:fill="auto"/>
          </w:tcPr>
          <w:p w14:paraId="2987B272" w14:textId="77777777" w:rsidR="00230E47" w:rsidRPr="00230E47" w:rsidRDefault="00230E47" w:rsidP="00230E47">
            <w:pPr>
              <w:rPr>
                <w:sz w:val="20"/>
                <w:lang w:val="uk-UA" w:eastAsia="uk-UA"/>
              </w:rPr>
            </w:pPr>
            <w:r w:rsidRPr="00230E47">
              <w:rPr>
                <w:rFonts w:ascii="Times New Roman" w:hAnsi="Times New Roman"/>
                <w:sz w:val="20"/>
                <w:lang w:eastAsia="uk-UA"/>
              </w:rPr>
              <w:t>Джерела фінансування</w:t>
            </w:r>
          </w:p>
        </w:tc>
        <w:tc>
          <w:tcPr>
            <w:tcW w:w="2552" w:type="dxa"/>
            <w:shd w:val="clear" w:color="auto" w:fill="auto"/>
          </w:tcPr>
          <w:p w14:paraId="55D57B0E" w14:textId="77777777" w:rsidR="00230E47" w:rsidRPr="00230E47" w:rsidRDefault="00230E47" w:rsidP="00230E47">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Орієнтовні обсяги фінансування</w:t>
            </w:r>
          </w:p>
        </w:tc>
        <w:tc>
          <w:tcPr>
            <w:tcW w:w="6096" w:type="dxa"/>
            <w:gridSpan w:val="6"/>
            <w:shd w:val="clear" w:color="auto" w:fill="auto"/>
          </w:tcPr>
          <w:p w14:paraId="79DEB866" w14:textId="77777777" w:rsidR="00230E47" w:rsidRPr="00230E47" w:rsidRDefault="00230E47" w:rsidP="00874A0F">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Очікуваний результат; результативні показ</w:t>
            </w:r>
            <w:r w:rsidR="005C56D5">
              <w:rPr>
                <w:rFonts w:ascii="Times New Roman" w:hAnsi="Times New Roman"/>
                <w:sz w:val="20"/>
                <w:lang w:val="uk-UA" w:eastAsia="uk-UA"/>
              </w:rPr>
              <w:t>ники з порівнянням за 202</w:t>
            </w:r>
            <w:r w:rsidR="00874A0F">
              <w:rPr>
                <w:rFonts w:ascii="Times New Roman" w:hAnsi="Times New Roman"/>
                <w:sz w:val="20"/>
                <w:lang w:val="uk-UA" w:eastAsia="uk-UA"/>
              </w:rPr>
              <w:t>4-2025</w:t>
            </w:r>
            <w:r w:rsidRPr="00230E47">
              <w:rPr>
                <w:rFonts w:ascii="Times New Roman" w:hAnsi="Times New Roman"/>
                <w:sz w:val="20"/>
                <w:lang w:val="uk-UA" w:eastAsia="uk-UA"/>
              </w:rPr>
              <w:t xml:space="preserve"> роки</w:t>
            </w:r>
          </w:p>
        </w:tc>
      </w:tr>
      <w:tr w:rsidR="00230E47" w:rsidRPr="00230E47" w14:paraId="15D249E1" w14:textId="77777777" w:rsidTr="006C3CB1">
        <w:tc>
          <w:tcPr>
            <w:tcW w:w="16302" w:type="dxa"/>
            <w:gridSpan w:val="13"/>
            <w:shd w:val="clear" w:color="auto" w:fill="auto"/>
          </w:tcPr>
          <w:p w14:paraId="0E84C04F" w14:textId="77777777" w:rsidR="00230E47" w:rsidRPr="00230E47" w:rsidRDefault="00230E47" w:rsidP="00230E47">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Створення умов для інтелектуального, морального, здорового розвитку молоді, реалізації її освітнього та творчого потенціалу</w:t>
            </w:r>
          </w:p>
        </w:tc>
      </w:tr>
      <w:tr w:rsidR="0039495D" w:rsidRPr="00230E47" w14:paraId="64F56A16" w14:textId="77777777" w:rsidTr="006C3CB1">
        <w:trPr>
          <w:trHeight w:val="205"/>
        </w:trPr>
        <w:tc>
          <w:tcPr>
            <w:tcW w:w="454" w:type="dxa"/>
            <w:vMerge w:val="restart"/>
            <w:shd w:val="clear" w:color="auto" w:fill="auto"/>
          </w:tcPr>
          <w:p w14:paraId="3F68F28A"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ru-RU" w:eastAsia="uk-UA"/>
              </w:rPr>
            </w:pPr>
            <w:r w:rsidRPr="00230E47">
              <w:rPr>
                <w:rFonts w:ascii="Times New Roman" w:hAnsi="Times New Roman"/>
                <w:sz w:val="20"/>
                <w:lang w:val="ru-RU" w:eastAsia="uk-UA"/>
              </w:rPr>
              <w:t>1</w:t>
            </w:r>
          </w:p>
          <w:p w14:paraId="382D5BA5"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p w14:paraId="3F2195AB"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p w14:paraId="06779AF7"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p w14:paraId="3580A10A"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p w14:paraId="22AED606" w14:textId="77777777" w:rsidR="0039495D" w:rsidRPr="00230E47" w:rsidRDefault="0039495D" w:rsidP="00230E47">
            <w:pPr>
              <w:tabs>
                <w:tab w:val="left" w:pos="0"/>
              </w:tabs>
              <w:ind w:right="48"/>
              <w:contextualSpacing/>
              <w:jc w:val="both"/>
              <w:rPr>
                <w:rFonts w:ascii="Times New Roman" w:hAnsi="Times New Roman"/>
                <w:sz w:val="20"/>
                <w:lang w:val="ru-RU" w:eastAsia="uk-UA"/>
              </w:rPr>
            </w:pPr>
          </w:p>
        </w:tc>
        <w:tc>
          <w:tcPr>
            <w:tcW w:w="1537" w:type="dxa"/>
            <w:vMerge w:val="restart"/>
            <w:shd w:val="clear" w:color="auto" w:fill="auto"/>
          </w:tcPr>
          <w:p w14:paraId="28557268" w14:textId="77777777" w:rsidR="0039495D" w:rsidRPr="00055DB3" w:rsidRDefault="0039495D" w:rsidP="004E26DF">
            <w:pPr>
              <w:pStyle w:val="aa"/>
              <w:tabs>
                <w:tab w:val="left" w:pos="0"/>
              </w:tabs>
              <w:ind w:left="0" w:right="48"/>
              <w:jc w:val="both"/>
              <w:rPr>
                <w:sz w:val="20"/>
                <w:szCs w:val="20"/>
                <w:lang w:val="uk-UA" w:eastAsia="uk-UA"/>
              </w:rPr>
            </w:pPr>
            <w:r w:rsidRPr="00055DB3">
              <w:rPr>
                <w:sz w:val="20"/>
                <w:szCs w:val="20"/>
                <w:lang w:val="uk-UA" w:eastAsia="uk-UA"/>
              </w:rPr>
              <w:t>Підтримка творчої, ініціативної та обдарованої молоді</w:t>
            </w:r>
          </w:p>
          <w:p w14:paraId="7112CB88"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p w14:paraId="791712BE"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p w14:paraId="05370A6C"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p w14:paraId="2B978D67"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p w14:paraId="70187CC9" w14:textId="77777777" w:rsidR="0039495D" w:rsidRPr="00055DB3" w:rsidRDefault="0039495D" w:rsidP="00230E47">
            <w:pPr>
              <w:tabs>
                <w:tab w:val="left" w:pos="0"/>
              </w:tabs>
              <w:ind w:right="48"/>
              <w:contextualSpacing/>
              <w:jc w:val="both"/>
              <w:rPr>
                <w:sz w:val="20"/>
                <w:lang w:val="uk-UA" w:eastAsia="uk-UA"/>
              </w:rPr>
            </w:pPr>
          </w:p>
        </w:tc>
        <w:tc>
          <w:tcPr>
            <w:tcW w:w="2261" w:type="dxa"/>
            <w:vMerge w:val="restart"/>
            <w:shd w:val="clear" w:color="auto" w:fill="auto"/>
          </w:tcPr>
          <w:p w14:paraId="76781916"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1.1 Призначення премії Обухівського міського голови за особливі досягнення молоді у розбудові міста та розвитку молодіжної політики</w:t>
            </w:r>
          </w:p>
        </w:tc>
        <w:tc>
          <w:tcPr>
            <w:tcW w:w="1001" w:type="dxa"/>
            <w:vMerge w:val="restart"/>
            <w:shd w:val="clear" w:color="auto" w:fill="auto"/>
          </w:tcPr>
          <w:p w14:paraId="78675ABF" w14:textId="77777777" w:rsidR="0039495D" w:rsidRPr="00230E47" w:rsidRDefault="0039495D" w:rsidP="00230E47">
            <w:pPr>
              <w:rPr>
                <w:rFonts w:ascii="Times New Roman" w:hAnsi="Times New Roman"/>
                <w:sz w:val="20"/>
                <w:lang w:eastAsia="uk-UA"/>
              </w:rPr>
            </w:pPr>
            <w:r w:rsidRPr="00230E47">
              <w:rPr>
                <w:rFonts w:ascii="Times New Roman" w:hAnsi="Times New Roman"/>
                <w:sz w:val="20"/>
                <w:lang w:eastAsia="uk-UA"/>
              </w:rPr>
              <w:t>20</w:t>
            </w:r>
            <w:r w:rsidR="00392E9A">
              <w:rPr>
                <w:rFonts w:ascii="Times New Roman" w:hAnsi="Times New Roman"/>
                <w:sz w:val="20"/>
                <w:lang w:val="uk-UA" w:eastAsia="uk-UA"/>
              </w:rPr>
              <w:t>25</w:t>
            </w:r>
            <w:r w:rsidRPr="00230E47">
              <w:rPr>
                <w:rFonts w:ascii="Times New Roman" w:hAnsi="Times New Roman"/>
                <w:sz w:val="20"/>
                <w:lang w:eastAsia="uk-UA"/>
              </w:rPr>
              <w:t xml:space="preserve"> рік.</w:t>
            </w:r>
          </w:p>
        </w:tc>
        <w:tc>
          <w:tcPr>
            <w:tcW w:w="1155" w:type="dxa"/>
            <w:vMerge w:val="restart"/>
            <w:shd w:val="clear" w:color="auto" w:fill="auto"/>
          </w:tcPr>
          <w:p w14:paraId="30115809" w14:textId="77777777" w:rsidR="0039495D" w:rsidRPr="00230E47" w:rsidRDefault="0039495D" w:rsidP="00230E47">
            <w:pPr>
              <w:rPr>
                <w:rFonts w:ascii="Times New Roman" w:hAnsi="Times New Roman"/>
                <w:sz w:val="20"/>
                <w:lang w:eastAsia="uk-UA"/>
              </w:rPr>
            </w:pPr>
            <w:r w:rsidRPr="00230E47">
              <w:rPr>
                <w:rFonts w:ascii="Times New Roman" w:hAnsi="Times New Roman"/>
                <w:sz w:val="20"/>
                <w:lang w:eastAsia="uk-UA"/>
              </w:rPr>
              <w:t>Відділ молоді, фізичної культури та спорту</w:t>
            </w:r>
          </w:p>
        </w:tc>
        <w:tc>
          <w:tcPr>
            <w:tcW w:w="1246" w:type="dxa"/>
            <w:vMerge w:val="restart"/>
            <w:shd w:val="clear" w:color="auto" w:fill="auto"/>
          </w:tcPr>
          <w:p w14:paraId="246B147B"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 xml:space="preserve">Бюджет </w:t>
            </w:r>
            <w:r w:rsidRPr="00230E47">
              <w:rPr>
                <w:rFonts w:ascii="Times New Roman" w:hAnsi="Times New Roman"/>
                <w:bCs/>
                <w:sz w:val="20"/>
                <w:shd w:val="clear" w:color="auto" w:fill="FFFFFF"/>
                <w:lang w:val="uk-UA" w:eastAsia="uk-UA"/>
              </w:rPr>
              <w:t>Обухівської МТГ</w:t>
            </w:r>
          </w:p>
        </w:tc>
        <w:tc>
          <w:tcPr>
            <w:tcW w:w="2552" w:type="dxa"/>
            <w:vMerge w:val="restart"/>
            <w:shd w:val="clear" w:color="auto" w:fill="auto"/>
          </w:tcPr>
          <w:p w14:paraId="3AFD89E7"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 xml:space="preserve">95 </w:t>
            </w:r>
            <w:r w:rsidRPr="00230E47">
              <w:rPr>
                <w:rFonts w:ascii="Times New Roman" w:hAnsi="Times New Roman"/>
                <w:sz w:val="20"/>
                <w:lang w:val="uk-UA" w:eastAsia="uk-UA"/>
              </w:rPr>
              <w:t>тис.</w:t>
            </w:r>
            <w:r>
              <w:rPr>
                <w:rFonts w:ascii="Times New Roman" w:hAnsi="Times New Roman"/>
                <w:sz w:val="20"/>
                <w:lang w:val="uk-UA" w:eastAsia="uk-UA"/>
              </w:rPr>
              <w:t>00</w:t>
            </w:r>
            <w:r w:rsidRPr="00230E47">
              <w:rPr>
                <w:rFonts w:ascii="Times New Roman" w:hAnsi="Times New Roman"/>
                <w:sz w:val="20"/>
                <w:lang w:val="uk-UA" w:eastAsia="uk-UA"/>
              </w:rPr>
              <w:t xml:space="preserve"> грн.</w:t>
            </w:r>
          </w:p>
        </w:tc>
        <w:tc>
          <w:tcPr>
            <w:tcW w:w="2126" w:type="dxa"/>
            <w:shd w:val="clear" w:color="auto" w:fill="auto"/>
          </w:tcPr>
          <w:p w14:paraId="2BA026E1" w14:textId="77777777" w:rsidR="0039495D" w:rsidRPr="00230E47" w:rsidRDefault="0039495D" w:rsidP="009026AF">
            <w:pPr>
              <w:jc w:val="center"/>
              <w:rPr>
                <w:rFonts w:ascii="Times New Roman" w:hAnsi="Times New Roman"/>
                <w:sz w:val="20"/>
                <w:lang w:eastAsia="uk-UA"/>
              </w:rPr>
            </w:pPr>
            <w:r w:rsidRPr="00230E47">
              <w:rPr>
                <w:rFonts w:ascii="Times New Roman" w:hAnsi="Times New Roman"/>
                <w:sz w:val="20"/>
                <w:lang w:eastAsia="uk-UA"/>
              </w:rPr>
              <w:t>1. Показник затрат:</w:t>
            </w:r>
          </w:p>
        </w:tc>
        <w:tc>
          <w:tcPr>
            <w:tcW w:w="993" w:type="dxa"/>
            <w:vAlign w:val="center"/>
          </w:tcPr>
          <w:p w14:paraId="3A0055EA" w14:textId="77777777" w:rsidR="0039495D" w:rsidRPr="00230E47" w:rsidRDefault="00392E9A" w:rsidP="005C56D5">
            <w:pPr>
              <w:jc w:val="center"/>
              <w:rPr>
                <w:rFonts w:ascii="Times New Roman" w:hAnsi="Times New Roman"/>
                <w:sz w:val="20"/>
                <w:lang w:eastAsia="uk-UA"/>
              </w:rPr>
            </w:pPr>
            <w:r>
              <w:rPr>
                <w:rFonts w:ascii="Times New Roman" w:hAnsi="Times New Roman"/>
                <w:sz w:val="20"/>
                <w:lang w:val="uk-UA" w:eastAsia="uk-UA"/>
              </w:rPr>
              <w:t>Обухівська спортивна слава 2024</w:t>
            </w:r>
            <w:r w:rsidR="0039495D" w:rsidRPr="00230E47">
              <w:rPr>
                <w:rFonts w:ascii="Times New Roman" w:hAnsi="Times New Roman"/>
                <w:sz w:val="20"/>
                <w:lang w:val="uk-UA" w:eastAsia="uk-UA"/>
              </w:rPr>
              <w:t xml:space="preserve"> р.</w:t>
            </w:r>
          </w:p>
        </w:tc>
        <w:tc>
          <w:tcPr>
            <w:tcW w:w="992" w:type="dxa"/>
            <w:gridSpan w:val="2"/>
            <w:shd w:val="clear" w:color="auto" w:fill="auto"/>
            <w:vAlign w:val="center"/>
          </w:tcPr>
          <w:p w14:paraId="39ECB31F" w14:textId="77777777" w:rsidR="0039495D" w:rsidRPr="00230E47" w:rsidRDefault="00392E9A" w:rsidP="00B9304A">
            <w:pPr>
              <w:jc w:val="center"/>
              <w:rPr>
                <w:rFonts w:ascii="Times New Roman" w:hAnsi="Times New Roman"/>
                <w:sz w:val="20"/>
                <w:lang w:eastAsia="uk-UA"/>
              </w:rPr>
            </w:pPr>
            <w:r>
              <w:rPr>
                <w:rFonts w:ascii="Times New Roman" w:hAnsi="Times New Roman"/>
                <w:sz w:val="20"/>
                <w:lang w:val="uk-UA" w:eastAsia="uk-UA"/>
              </w:rPr>
              <w:t>Обухівська спортивна слава 2025</w:t>
            </w:r>
            <w:r w:rsidR="0039495D" w:rsidRPr="00230E47">
              <w:rPr>
                <w:rFonts w:ascii="Times New Roman" w:hAnsi="Times New Roman"/>
                <w:sz w:val="20"/>
                <w:lang w:val="uk-UA" w:eastAsia="uk-UA"/>
              </w:rPr>
              <w:t xml:space="preserve"> р.</w:t>
            </w:r>
          </w:p>
        </w:tc>
        <w:tc>
          <w:tcPr>
            <w:tcW w:w="1134" w:type="dxa"/>
            <w:vAlign w:val="center"/>
          </w:tcPr>
          <w:p w14:paraId="48A0802E" w14:textId="77777777" w:rsidR="00392E9A" w:rsidRDefault="0039495D" w:rsidP="005C56D5">
            <w:pPr>
              <w:jc w:val="center"/>
              <w:rPr>
                <w:rFonts w:ascii="Times New Roman" w:hAnsi="Times New Roman"/>
                <w:sz w:val="20"/>
                <w:lang w:eastAsia="uk-UA"/>
              </w:rPr>
            </w:pPr>
            <w:r>
              <w:rPr>
                <w:rFonts w:ascii="Times New Roman" w:hAnsi="Times New Roman"/>
                <w:sz w:val="20"/>
                <w:lang w:eastAsia="uk-UA"/>
              </w:rPr>
              <w:t xml:space="preserve">Молода людина року </w:t>
            </w:r>
          </w:p>
          <w:p w14:paraId="50624F55" w14:textId="77777777" w:rsidR="0039495D" w:rsidRPr="00230E47" w:rsidRDefault="0039495D" w:rsidP="005C56D5">
            <w:pPr>
              <w:jc w:val="center"/>
              <w:rPr>
                <w:rFonts w:ascii="Times New Roman" w:hAnsi="Times New Roman"/>
                <w:sz w:val="20"/>
                <w:lang w:eastAsia="uk-UA"/>
              </w:rPr>
            </w:pPr>
            <w:r>
              <w:rPr>
                <w:rFonts w:ascii="Times New Roman" w:hAnsi="Times New Roman"/>
                <w:sz w:val="20"/>
                <w:lang w:eastAsia="uk-UA"/>
              </w:rPr>
              <w:t>202</w:t>
            </w:r>
            <w:r w:rsidR="00392E9A">
              <w:rPr>
                <w:rFonts w:ascii="Times New Roman" w:hAnsi="Times New Roman"/>
                <w:sz w:val="20"/>
                <w:lang w:val="uk-UA" w:eastAsia="uk-UA"/>
              </w:rPr>
              <w:t>4</w:t>
            </w:r>
            <w:r w:rsidRPr="00B9304A">
              <w:rPr>
                <w:rFonts w:ascii="Times New Roman" w:hAnsi="Times New Roman"/>
                <w:sz w:val="20"/>
                <w:lang w:eastAsia="uk-UA"/>
              </w:rPr>
              <w:t xml:space="preserve"> р.</w:t>
            </w:r>
          </w:p>
        </w:tc>
        <w:tc>
          <w:tcPr>
            <w:tcW w:w="851" w:type="dxa"/>
            <w:shd w:val="clear" w:color="auto" w:fill="auto"/>
            <w:vAlign w:val="center"/>
          </w:tcPr>
          <w:p w14:paraId="668A5BEC" w14:textId="77777777" w:rsidR="0039495D" w:rsidRPr="00230E47" w:rsidRDefault="0039495D" w:rsidP="00B9304A">
            <w:pPr>
              <w:jc w:val="center"/>
              <w:rPr>
                <w:rFonts w:ascii="Times New Roman" w:hAnsi="Times New Roman"/>
                <w:sz w:val="20"/>
                <w:lang w:eastAsia="uk-UA"/>
              </w:rPr>
            </w:pPr>
            <w:r>
              <w:rPr>
                <w:rFonts w:ascii="Times New Roman" w:hAnsi="Times New Roman"/>
                <w:sz w:val="20"/>
                <w:lang w:eastAsia="uk-UA"/>
              </w:rPr>
              <w:t>Молода людина року 202</w:t>
            </w:r>
            <w:r w:rsidR="00392E9A">
              <w:rPr>
                <w:rFonts w:ascii="Times New Roman" w:hAnsi="Times New Roman"/>
                <w:sz w:val="20"/>
                <w:lang w:val="uk-UA" w:eastAsia="uk-UA"/>
              </w:rPr>
              <w:t xml:space="preserve">5 </w:t>
            </w:r>
            <w:r w:rsidRPr="00B9304A">
              <w:rPr>
                <w:rFonts w:ascii="Times New Roman" w:hAnsi="Times New Roman"/>
                <w:sz w:val="20"/>
                <w:lang w:eastAsia="uk-UA"/>
              </w:rPr>
              <w:t>р.</w:t>
            </w:r>
          </w:p>
        </w:tc>
      </w:tr>
      <w:tr w:rsidR="0039495D" w:rsidRPr="00230E47" w14:paraId="4421A03F" w14:textId="77777777" w:rsidTr="006C3CB1">
        <w:trPr>
          <w:trHeight w:val="205"/>
        </w:trPr>
        <w:tc>
          <w:tcPr>
            <w:tcW w:w="454" w:type="dxa"/>
            <w:vMerge/>
            <w:shd w:val="clear" w:color="auto" w:fill="auto"/>
          </w:tcPr>
          <w:p w14:paraId="35F3C9C6" w14:textId="77777777" w:rsidR="0039495D" w:rsidRPr="00230E47" w:rsidRDefault="0039495D" w:rsidP="00230E47">
            <w:pPr>
              <w:tabs>
                <w:tab w:val="left" w:pos="0"/>
              </w:tabs>
              <w:ind w:right="48"/>
              <w:contextualSpacing/>
              <w:jc w:val="both"/>
              <w:rPr>
                <w:rFonts w:ascii="Times New Roman" w:hAnsi="Times New Roman"/>
                <w:sz w:val="20"/>
                <w:lang w:val="uk-UA" w:eastAsia="uk-UA"/>
              </w:rPr>
            </w:pPr>
          </w:p>
        </w:tc>
        <w:tc>
          <w:tcPr>
            <w:tcW w:w="1537" w:type="dxa"/>
            <w:vMerge/>
            <w:shd w:val="clear" w:color="auto" w:fill="auto"/>
          </w:tcPr>
          <w:p w14:paraId="64908D77" w14:textId="77777777" w:rsidR="0039495D" w:rsidRPr="00230E47" w:rsidRDefault="0039495D" w:rsidP="00230E47">
            <w:pPr>
              <w:tabs>
                <w:tab w:val="left" w:pos="0"/>
              </w:tabs>
              <w:ind w:right="48"/>
              <w:contextualSpacing/>
              <w:jc w:val="both"/>
              <w:rPr>
                <w:rFonts w:ascii="Times New Roman" w:hAnsi="Times New Roman"/>
                <w:sz w:val="20"/>
                <w:lang w:val="uk-UA" w:eastAsia="uk-UA"/>
              </w:rPr>
            </w:pPr>
          </w:p>
        </w:tc>
        <w:tc>
          <w:tcPr>
            <w:tcW w:w="2261" w:type="dxa"/>
            <w:vMerge/>
            <w:shd w:val="clear" w:color="auto" w:fill="auto"/>
          </w:tcPr>
          <w:p w14:paraId="188FF496"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001" w:type="dxa"/>
            <w:vMerge/>
            <w:shd w:val="clear" w:color="auto" w:fill="auto"/>
          </w:tcPr>
          <w:p w14:paraId="65A6D69D" w14:textId="77777777" w:rsidR="0039495D" w:rsidRPr="00230E47" w:rsidRDefault="0039495D" w:rsidP="00230E47">
            <w:pPr>
              <w:rPr>
                <w:rFonts w:ascii="Times New Roman" w:hAnsi="Times New Roman"/>
                <w:sz w:val="20"/>
                <w:lang w:eastAsia="uk-UA"/>
              </w:rPr>
            </w:pPr>
          </w:p>
        </w:tc>
        <w:tc>
          <w:tcPr>
            <w:tcW w:w="1155" w:type="dxa"/>
            <w:vMerge/>
            <w:shd w:val="clear" w:color="auto" w:fill="auto"/>
          </w:tcPr>
          <w:p w14:paraId="4C8420BF" w14:textId="77777777" w:rsidR="0039495D" w:rsidRPr="00230E47" w:rsidRDefault="0039495D" w:rsidP="00230E47">
            <w:pPr>
              <w:rPr>
                <w:rFonts w:ascii="Times New Roman" w:hAnsi="Times New Roman"/>
                <w:sz w:val="20"/>
                <w:lang w:eastAsia="uk-UA"/>
              </w:rPr>
            </w:pPr>
          </w:p>
        </w:tc>
        <w:tc>
          <w:tcPr>
            <w:tcW w:w="1246" w:type="dxa"/>
            <w:vMerge/>
            <w:shd w:val="clear" w:color="auto" w:fill="auto"/>
          </w:tcPr>
          <w:p w14:paraId="03E925D1"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552" w:type="dxa"/>
            <w:vMerge/>
            <w:shd w:val="clear" w:color="auto" w:fill="auto"/>
          </w:tcPr>
          <w:p w14:paraId="225C8204"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126" w:type="dxa"/>
            <w:shd w:val="clear" w:color="auto" w:fill="auto"/>
          </w:tcPr>
          <w:p w14:paraId="51F4AB0B" w14:textId="77777777" w:rsidR="0039495D" w:rsidRPr="00230E47" w:rsidRDefault="0039495D" w:rsidP="00230E47">
            <w:pPr>
              <w:rPr>
                <w:rFonts w:ascii="Times New Roman" w:hAnsi="Times New Roman"/>
                <w:sz w:val="20"/>
                <w:lang w:eastAsia="uk-UA"/>
              </w:rPr>
            </w:pPr>
            <w:r w:rsidRPr="00230E47">
              <w:rPr>
                <w:rFonts w:ascii="Times New Roman" w:hAnsi="Times New Roman"/>
                <w:sz w:val="20"/>
                <w:lang w:eastAsia="uk-UA"/>
              </w:rPr>
              <w:t>Обсяг фінансових ресурсів, тис. грн</w:t>
            </w:r>
          </w:p>
        </w:tc>
        <w:tc>
          <w:tcPr>
            <w:tcW w:w="993" w:type="dxa"/>
          </w:tcPr>
          <w:p w14:paraId="3252ABCD" w14:textId="77777777" w:rsidR="0039495D" w:rsidRPr="00230E47" w:rsidRDefault="00392E9A" w:rsidP="005C56D5">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 xml:space="preserve">95 </w:t>
            </w:r>
            <w:r w:rsidR="0039495D" w:rsidRPr="00230E47">
              <w:rPr>
                <w:rFonts w:ascii="Times New Roman" w:hAnsi="Times New Roman"/>
                <w:sz w:val="20"/>
                <w:lang w:val="uk-UA" w:eastAsia="uk-UA"/>
              </w:rPr>
              <w:t>тис.</w:t>
            </w:r>
            <w:r w:rsidR="0039495D">
              <w:rPr>
                <w:rFonts w:ascii="Times New Roman" w:hAnsi="Times New Roman"/>
                <w:sz w:val="20"/>
                <w:lang w:val="uk-UA" w:eastAsia="uk-UA"/>
              </w:rPr>
              <w:t>00</w:t>
            </w:r>
            <w:r w:rsidR="0039495D" w:rsidRPr="00230E47">
              <w:rPr>
                <w:rFonts w:ascii="Times New Roman" w:hAnsi="Times New Roman"/>
                <w:sz w:val="20"/>
                <w:lang w:val="uk-UA" w:eastAsia="uk-UA"/>
              </w:rPr>
              <w:t xml:space="preserve"> грн.</w:t>
            </w:r>
          </w:p>
        </w:tc>
        <w:tc>
          <w:tcPr>
            <w:tcW w:w="992" w:type="dxa"/>
            <w:gridSpan w:val="2"/>
            <w:shd w:val="clear" w:color="auto" w:fill="auto"/>
          </w:tcPr>
          <w:p w14:paraId="2895930B" w14:textId="77777777" w:rsidR="0039495D" w:rsidRPr="00230E47" w:rsidRDefault="0039495D" w:rsidP="00B9304A">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 xml:space="preserve">95 </w:t>
            </w:r>
            <w:r w:rsidRPr="00230E47">
              <w:rPr>
                <w:rFonts w:ascii="Times New Roman" w:hAnsi="Times New Roman"/>
                <w:sz w:val="20"/>
                <w:lang w:val="uk-UA" w:eastAsia="uk-UA"/>
              </w:rPr>
              <w:t>тис.</w:t>
            </w:r>
            <w:r>
              <w:rPr>
                <w:rFonts w:ascii="Times New Roman" w:hAnsi="Times New Roman"/>
                <w:sz w:val="20"/>
                <w:lang w:val="uk-UA" w:eastAsia="uk-UA"/>
              </w:rPr>
              <w:t>00</w:t>
            </w:r>
            <w:r w:rsidRPr="00230E47">
              <w:rPr>
                <w:rFonts w:ascii="Times New Roman" w:hAnsi="Times New Roman"/>
                <w:sz w:val="20"/>
                <w:lang w:val="uk-UA" w:eastAsia="uk-UA"/>
              </w:rPr>
              <w:t xml:space="preserve"> грн.</w:t>
            </w:r>
          </w:p>
        </w:tc>
        <w:tc>
          <w:tcPr>
            <w:tcW w:w="1134" w:type="dxa"/>
          </w:tcPr>
          <w:p w14:paraId="0D36CFFC" w14:textId="77777777" w:rsidR="0039495D" w:rsidRPr="00230E47" w:rsidRDefault="00392E9A" w:rsidP="005C56D5">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200</w:t>
            </w:r>
            <w:r w:rsidR="0039495D" w:rsidRPr="00230E47">
              <w:rPr>
                <w:rFonts w:ascii="Times New Roman" w:hAnsi="Times New Roman"/>
                <w:sz w:val="20"/>
                <w:lang w:val="uk-UA" w:eastAsia="uk-UA"/>
              </w:rPr>
              <w:t xml:space="preserve"> тис.</w:t>
            </w:r>
            <w:r w:rsidR="0039495D">
              <w:rPr>
                <w:rFonts w:ascii="Times New Roman" w:hAnsi="Times New Roman"/>
                <w:sz w:val="20"/>
                <w:lang w:val="uk-UA" w:eastAsia="uk-UA"/>
              </w:rPr>
              <w:t>00</w:t>
            </w:r>
            <w:r w:rsidR="0039495D" w:rsidRPr="00230E47">
              <w:rPr>
                <w:rFonts w:ascii="Times New Roman" w:hAnsi="Times New Roman"/>
                <w:sz w:val="20"/>
                <w:lang w:val="uk-UA" w:eastAsia="uk-UA"/>
              </w:rPr>
              <w:t xml:space="preserve"> грн.</w:t>
            </w:r>
          </w:p>
        </w:tc>
        <w:tc>
          <w:tcPr>
            <w:tcW w:w="851" w:type="dxa"/>
            <w:shd w:val="clear" w:color="auto" w:fill="auto"/>
          </w:tcPr>
          <w:p w14:paraId="0AD5B8DD" w14:textId="77777777" w:rsidR="0039495D" w:rsidRPr="00230E47" w:rsidRDefault="001F1C48" w:rsidP="00B9304A">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0,00</w:t>
            </w:r>
          </w:p>
        </w:tc>
      </w:tr>
      <w:tr w:rsidR="0039495D" w:rsidRPr="00230E47" w14:paraId="066FDAA4" w14:textId="77777777" w:rsidTr="006C3CB1">
        <w:trPr>
          <w:trHeight w:val="205"/>
        </w:trPr>
        <w:tc>
          <w:tcPr>
            <w:tcW w:w="454" w:type="dxa"/>
            <w:vMerge/>
            <w:shd w:val="clear" w:color="auto" w:fill="auto"/>
          </w:tcPr>
          <w:p w14:paraId="590D5FEF" w14:textId="77777777" w:rsidR="0039495D" w:rsidRPr="00230E47" w:rsidRDefault="0039495D" w:rsidP="00230E47">
            <w:pPr>
              <w:tabs>
                <w:tab w:val="left" w:pos="0"/>
              </w:tabs>
              <w:ind w:right="48"/>
              <w:contextualSpacing/>
              <w:jc w:val="both"/>
              <w:rPr>
                <w:rFonts w:ascii="Times New Roman" w:hAnsi="Times New Roman"/>
                <w:sz w:val="20"/>
                <w:lang w:val="uk-UA" w:eastAsia="uk-UA"/>
              </w:rPr>
            </w:pPr>
          </w:p>
        </w:tc>
        <w:tc>
          <w:tcPr>
            <w:tcW w:w="1537" w:type="dxa"/>
            <w:vMerge/>
            <w:shd w:val="clear" w:color="auto" w:fill="auto"/>
          </w:tcPr>
          <w:p w14:paraId="712645DD" w14:textId="77777777" w:rsidR="0039495D" w:rsidRPr="00230E47" w:rsidRDefault="0039495D" w:rsidP="00230E47">
            <w:pPr>
              <w:tabs>
                <w:tab w:val="left" w:pos="0"/>
              </w:tabs>
              <w:ind w:right="48"/>
              <w:contextualSpacing/>
              <w:jc w:val="both"/>
              <w:rPr>
                <w:rFonts w:ascii="Times New Roman" w:hAnsi="Times New Roman"/>
                <w:sz w:val="20"/>
                <w:lang w:val="uk-UA" w:eastAsia="uk-UA"/>
              </w:rPr>
            </w:pPr>
          </w:p>
        </w:tc>
        <w:tc>
          <w:tcPr>
            <w:tcW w:w="2261" w:type="dxa"/>
            <w:vMerge/>
            <w:shd w:val="clear" w:color="auto" w:fill="auto"/>
          </w:tcPr>
          <w:p w14:paraId="64531AA8"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001" w:type="dxa"/>
            <w:vMerge/>
            <w:shd w:val="clear" w:color="auto" w:fill="auto"/>
          </w:tcPr>
          <w:p w14:paraId="6332841C" w14:textId="77777777" w:rsidR="0039495D" w:rsidRPr="00230E47" w:rsidRDefault="0039495D" w:rsidP="00230E47">
            <w:pPr>
              <w:rPr>
                <w:rFonts w:ascii="Times New Roman" w:hAnsi="Times New Roman"/>
                <w:sz w:val="20"/>
                <w:lang w:eastAsia="uk-UA"/>
              </w:rPr>
            </w:pPr>
          </w:p>
        </w:tc>
        <w:tc>
          <w:tcPr>
            <w:tcW w:w="1155" w:type="dxa"/>
            <w:vMerge/>
            <w:shd w:val="clear" w:color="auto" w:fill="auto"/>
          </w:tcPr>
          <w:p w14:paraId="24030149" w14:textId="77777777" w:rsidR="0039495D" w:rsidRPr="00230E47" w:rsidRDefault="0039495D" w:rsidP="00230E47">
            <w:pPr>
              <w:rPr>
                <w:rFonts w:ascii="Times New Roman" w:hAnsi="Times New Roman"/>
                <w:sz w:val="20"/>
                <w:lang w:eastAsia="uk-UA"/>
              </w:rPr>
            </w:pPr>
          </w:p>
        </w:tc>
        <w:tc>
          <w:tcPr>
            <w:tcW w:w="1246" w:type="dxa"/>
            <w:vMerge/>
            <w:shd w:val="clear" w:color="auto" w:fill="auto"/>
          </w:tcPr>
          <w:p w14:paraId="22552291"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552" w:type="dxa"/>
            <w:vMerge/>
            <w:shd w:val="clear" w:color="auto" w:fill="auto"/>
          </w:tcPr>
          <w:p w14:paraId="371BCE5F"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126" w:type="dxa"/>
            <w:shd w:val="clear" w:color="auto" w:fill="auto"/>
          </w:tcPr>
          <w:p w14:paraId="40C8E71B" w14:textId="77777777" w:rsidR="0039495D" w:rsidRPr="00230E47" w:rsidRDefault="0039495D" w:rsidP="00230E47">
            <w:pPr>
              <w:rPr>
                <w:rFonts w:ascii="Times New Roman" w:hAnsi="Times New Roman"/>
                <w:sz w:val="20"/>
                <w:lang w:eastAsia="uk-UA"/>
              </w:rPr>
            </w:pPr>
            <w:r w:rsidRPr="00230E47">
              <w:rPr>
                <w:rFonts w:ascii="Times New Roman" w:hAnsi="Times New Roman"/>
                <w:sz w:val="20"/>
                <w:lang w:eastAsia="uk-UA"/>
              </w:rPr>
              <w:t>Кількість проведених заходів, од.</w:t>
            </w:r>
          </w:p>
        </w:tc>
        <w:tc>
          <w:tcPr>
            <w:tcW w:w="993" w:type="dxa"/>
          </w:tcPr>
          <w:p w14:paraId="7656D36B" w14:textId="77777777" w:rsidR="0039495D" w:rsidRPr="00230E47" w:rsidRDefault="0039495D" w:rsidP="005C56D5">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1</w:t>
            </w:r>
          </w:p>
        </w:tc>
        <w:tc>
          <w:tcPr>
            <w:tcW w:w="992" w:type="dxa"/>
            <w:gridSpan w:val="2"/>
            <w:shd w:val="clear" w:color="auto" w:fill="auto"/>
          </w:tcPr>
          <w:p w14:paraId="7BF99D30" w14:textId="77777777" w:rsidR="0039495D" w:rsidRPr="00230E47" w:rsidRDefault="0039495D" w:rsidP="00B9304A">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1</w:t>
            </w:r>
          </w:p>
        </w:tc>
        <w:tc>
          <w:tcPr>
            <w:tcW w:w="1134" w:type="dxa"/>
          </w:tcPr>
          <w:p w14:paraId="32103B3E" w14:textId="77777777" w:rsidR="0039495D" w:rsidRPr="00230E47" w:rsidRDefault="0039495D" w:rsidP="005C56D5">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1</w:t>
            </w:r>
          </w:p>
        </w:tc>
        <w:tc>
          <w:tcPr>
            <w:tcW w:w="851" w:type="dxa"/>
            <w:shd w:val="clear" w:color="auto" w:fill="auto"/>
          </w:tcPr>
          <w:p w14:paraId="33BD764B" w14:textId="77777777" w:rsidR="0039495D" w:rsidRPr="00230E47" w:rsidRDefault="0039495D" w:rsidP="00B9304A">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1</w:t>
            </w:r>
          </w:p>
        </w:tc>
      </w:tr>
      <w:tr w:rsidR="0039495D" w:rsidRPr="00230E47" w14:paraId="34960E9A" w14:textId="77777777" w:rsidTr="006C3CB1">
        <w:trPr>
          <w:trHeight w:val="747"/>
        </w:trPr>
        <w:tc>
          <w:tcPr>
            <w:tcW w:w="454" w:type="dxa"/>
            <w:vMerge/>
            <w:shd w:val="clear" w:color="auto" w:fill="auto"/>
          </w:tcPr>
          <w:p w14:paraId="0C236C52" w14:textId="77777777" w:rsidR="0039495D" w:rsidRPr="00230E47" w:rsidRDefault="0039495D" w:rsidP="00230E47">
            <w:pPr>
              <w:tabs>
                <w:tab w:val="left" w:pos="0"/>
              </w:tabs>
              <w:ind w:right="48"/>
              <w:contextualSpacing/>
              <w:jc w:val="both"/>
              <w:rPr>
                <w:rFonts w:ascii="Times New Roman" w:hAnsi="Times New Roman"/>
                <w:sz w:val="20"/>
                <w:lang w:val="uk-UA" w:eastAsia="uk-UA"/>
              </w:rPr>
            </w:pPr>
          </w:p>
        </w:tc>
        <w:tc>
          <w:tcPr>
            <w:tcW w:w="1537" w:type="dxa"/>
            <w:vMerge/>
            <w:shd w:val="clear" w:color="auto" w:fill="auto"/>
          </w:tcPr>
          <w:p w14:paraId="45FF35BE" w14:textId="77777777" w:rsidR="0039495D" w:rsidRPr="00230E47" w:rsidRDefault="0039495D" w:rsidP="00230E47">
            <w:pPr>
              <w:tabs>
                <w:tab w:val="left" w:pos="0"/>
              </w:tabs>
              <w:ind w:right="48"/>
              <w:contextualSpacing/>
              <w:jc w:val="both"/>
              <w:rPr>
                <w:rFonts w:ascii="Times New Roman" w:hAnsi="Times New Roman"/>
                <w:sz w:val="20"/>
                <w:lang w:val="uk-UA" w:eastAsia="uk-UA"/>
              </w:rPr>
            </w:pPr>
          </w:p>
        </w:tc>
        <w:tc>
          <w:tcPr>
            <w:tcW w:w="2261" w:type="dxa"/>
            <w:vMerge/>
            <w:shd w:val="clear" w:color="auto" w:fill="auto"/>
          </w:tcPr>
          <w:p w14:paraId="6ABD9D73"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001" w:type="dxa"/>
            <w:vMerge/>
            <w:shd w:val="clear" w:color="auto" w:fill="auto"/>
          </w:tcPr>
          <w:p w14:paraId="074E4668" w14:textId="77777777" w:rsidR="0039495D" w:rsidRPr="00230E47" w:rsidRDefault="0039495D" w:rsidP="00230E47">
            <w:pPr>
              <w:rPr>
                <w:rFonts w:ascii="Times New Roman" w:hAnsi="Times New Roman"/>
                <w:sz w:val="20"/>
                <w:lang w:eastAsia="uk-UA"/>
              </w:rPr>
            </w:pPr>
          </w:p>
        </w:tc>
        <w:tc>
          <w:tcPr>
            <w:tcW w:w="1155" w:type="dxa"/>
            <w:vMerge/>
            <w:shd w:val="clear" w:color="auto" w:fill="auto"/>
          </w:tcPr>
          <w:p w14:paraId="60EFC066" w14:textId="77777777" w:rsidR="0039495D" w:rsidRPr="00230E47" w:rsidRDefault="0039495D" w:rsidP="00230E47">
            <w:pPr>
              <w:rPr>
                <w:rFonts w:ascii="Times New Roman" w:hAnsi="Times New Roman"/>
                <w:sz w:val="20"/>
                <w:lang w:eastAsia="uk-UA"/>
              </w:rPr>
            </w:pPr>
          </w:p>
        </w:tc>
        <w:tc>
          <w:tcPr>
            <w:tcW w:w="1246" w:type="dxa"/>
            <w:vMerge/>
            <w:shd w:val="clear" w:color="auto" w:fill="auto"/>
          </w:tcPr>
          <w:p w14:paraId="68B4E0DE"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552" w:type="dxa"/>
            <w:vMerge/>
            <w:shd w:val="clear" w:color="auto" w:fill="auto"/>
          </w:tcPr>
          <w:p w14:paraId="7E23A05A"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126" w:type="dxa"/>
            <w:shd w:val="clear" w:color="auto" w:fill="auto"/>
          </w:tcPr>
          <w:p w14:paraId="37CB98A1" w14:textId="77777777" w:rsidR="0039495D" w:rsidRPr="00230E47" w:rsidRDefault="0039495D" w:rsidP="00230E47">
            <w:pPr>
              <w:rPr>
                <w:rFonts w:ascii="Times New Roman" w:hAnsi="Times New Roman"/>
                <w:sz w:val="20"/>
                <w:lang w:eastAsia="uk-UA"/>
              </w:rPr>
            </w:pPr>
            <w:r w:rsidRPr="00230E47">
              <w:rPr>
                <w:rFonts w:ascii="Times New Roman" w:hAnsi="Times New Roman"/>
                <w:sz w:val="20"/>
                <w:lang w:eastAsia="uk-UA"/>
              </w:rPr>
              <w:t>Охоплено учасників, осіб</w:t>
            </w:r>
          </w:p>
        </w:tc>
        <w:tc>
          <w:tcPr>
            <w:tcW w:w="993" w:type="dxa"/>
          </w:tcPr>
          <w:p w14:paraId="18AB1CC0" w14:textId="77777777" w:rsidR="0039495D" w:rsidRPr="00230E47" w:rsidRDefault="0039495D" w:rsidP="005C56D5">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100</w:t>
            </w:r>
          </w:p>
          <w:p w14:paraId="777AB76E" w14:textId="77777777" w:rsidR="0039495D" w:rsidRPr="00230E47" w:rsidRDefault="0039495D" w:rsidP="005C56D5">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(Хл.80</w:t>
            </w:r>
          </w:p>
          <w:p w14:paraId="39DBF451" w14:textId="77777777" w:rsidR="0039495D" w:rsidRPr="00230E47" w:rsidRDefault="0039495D" w:rsidP="005C56D5">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szCs w:val="24"/>
                <w:lang w:val="uk-UA" w:eastAsia="uk-UA"/>
              </w:rPr>
              <w:t>Дів.20 )</w:t>
            </w:r>
          </w:p>
        </w:tc>
        <w:tc>
          <w:tcPr>
            <w:tcW w:w="992" w:type="dxa"/>
            <w:gridSpan w:val="2"/>
            <w:shd w:val="clear" w:color="auto" w:fill="auto"/>
          </w:tcPr>
          <w:p w14:paraId="46389CEB" w14:textId="77777777" w:rsidR="0039495D" w:rsidRPr="00230E47" w:rsidRDefault="0039495D" w:rsidP="00B9304A">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100</w:t>
            </w:r>
          </w:p>
          <w:p w14:paraId="04E8C6E1" w14:textId="77777777" w:rsidR="0039495D" w:rsidRPr="00230E47" w:rsidRDefault="0039495D" w:rsidP="00B9304A">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(Хл.80</w:t>
            </w:r>
          </w:p>
          <w:p w14:paraId="7122619A" w14:textId="77777777" w:rsidR="0039495D" w:rsidRPr="00230E47" w:rsidRDefault="0039495D" w:rsidP="00B9304A">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szCs w:val="24"/>
                <w:lang w:val="uk-UA" w:eastAsia="uk-UA"/>
              </w:rPr>
              <w:t>Дів.20 )</w:t>
            </w:r>
          </w:p>
        </w:tc>
        <w:tc>
          <w:tcPr>
            <w:tcW w:w="1134" w:type="dxa"/>
          </w:tcPr>
          <w:p w14:paraId="4F07562B" w14:textId="77777777" w:rsidR="0039495D" w:rsidRPr="00230E47" w:rsidRDefault="0039495D" w:rsidP="005C56D5">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100</w:t>
            </w:r>
          </w:p>
          <w:p w14:paraId="678187F6" w14:textId="77777777" w:rsidR="0039495D" w:rsidRPr="00230E47" w:rsidRDefault="0039495D" w:rsidP="005C56D5">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(Хл.80</w:t>
            </w:r>
          </w:p>
          <w:p w14:paraId="6F49C81F" w14:textId="77777777" w:rsidR="0039495D" w:rsidRPr="00230E47" w:rsidRDefault="0039495D" w:rsidP="005C56D5">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szCs w:val="24"/>
                <w:lang w:val="uk-UA" w:eastAsia="uk-UA"/>
              </w:rPr>
              <w:t>Дів.20 )</w:t>
            </w:r>
          </w:p>
        </w:tc>
        <w:tc>
          <w:tcPr>
            <w:tcW w:w="851" w:type="dxa"/>
            <w:shd w:val="clear" w:color="auto" w:fill="auto"/>
          </w:tcPr>
          <w:p w14:paraId="7C8F52B5" w14:textId="77777777" w:rsidR="0039495D" w:rsidRDefault="0039495D" w:rsidP="00B9304A">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1</w:t>
            </w:r>
          </w:p>
          <w:p w14:paraId="2164D6ED" w14:textId="77777777" w:rsidR="0039495D" w:rsidRPr="00230E47" w:rsidRDefault="0039495D" w:rsidP="00B9304A">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(Хл.1)</w:t>
            </w:r>
          </w:p>
        </w:tc>
      </w:tr>
      <w:tr w:rsidR="0039495D" w:rsidRPr="00230E47" w14:paraId="6E030D7E" w14:textId="77777777" w:rsidTr="006C3CB1">
        <w:trPr>
          <w:trHeight w:val="205"/>
        </w:trPr>
        <w:tc>
          <w:tcPr>
            <w:tcW w:w="454" w:type="dxa"/>
            <w:vMerge/>
            <w:shd w:val="clear" w:color="auto" w:fill="auto"/>
          </w:tcPr>
          <w:p w14:paraId="7BBAEEE0" w14:textId="77777777" w:rsidR="0039495D" w:rsidRPr="00230E47" w:rsidRDefault="0039495D" w:rsidP="00230E47">
            <w:pPr>
              <w:tabs>
                <w:tab w:val="left" w:pos="0"/>
              </w:tabs>
              <w:ind w:right="48"/>
              <w:contextualSpacing/>
              <w:jc w:val="both"/>
              <w:rPr>
                <w:rFonts w:ascii="Times New Roman" w:hAnsi="Times New Roman"/>
                <w:sz w:val="20"/>
                <w:lang w:val="uk-UA" w:eastAsia="uk-UA"/>
              </w:rPr>
            </w:pPr>
          </w:p>
        </w:tc>
        <w:tc>
          <w:tcPr>
            <w:tcW w:w="1537" w:type="dxa"/>
            <w:vMerge/>
            <w:shd w:val="clear" w:color="auto" w:fill="auto"/>
          </w:tcPr>
          <w:p w14:paraId="4D6B0BC6" w14:textId="77777777" w:rsidR="0039495D" w:rsidRPr="00230E47" w:rsidRDefault="0039495D" w:rsidP="00230E47">
            <w:pPr>
              <w:tabs>
                <w:tab w:val="left" w:pos="0"/>
              </w:tabs>
              <w:ind w:right="48"/>
              <w:contextualSpacing/>
              <w:jc w:val="both"/>
              <w:rPr>
                <w:rFonts w:ascii="Times New Roman" w:hAnsi="Times New Roman"/>
                <w:sz w:val="20"/>
                <w:lang w:val="uk-UA" w:eastAsia="uk-UA"/>
              </w:rPr>
            </w:pPr>
          </w:p>
        </w:tc>
        <w:tc>
          <w:tcPr>
            <w:tcW w:w="2261" w:type="dxa"/>
            <w:vMerge/>
            <w:shd w:val="clear" w:color="auto" w:fill="auto"/>
          </w:tcPr>
          <w:p w14:paraId="1EAF8346"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001" w:type="dxa"/>
            <w:vMerge/>
            <w:shd w:val="clear" w:color="auto" w:fill="auto"/>
          </w:tcPr>
          <w:p w14:paraId="4E4BCDD3" w14:textId="77777777" w:rsidR="0039495D" w:rsidRPr="00230E47" w:rsidRDefault="0039495D" w:rsidP="00230E47">
            <w:pPr>
              <w:rPr>
                <w:rFonts w:ascii="Times New Roman" w:hAnsi="Times New Roman"/>
                <w:sz w:val="20"/>
                <w:lang w:eastAsia="uk-UA"/>
              </w:rPr>
            </w:pPr>
          </w:p>
        </w:tc>
        <w:tc>
          <w:tcPr>
            <w:tcW w:w="1155" w:type="dxa"/>
            <w:vMerge/>
            <w:shd w:val="clear" w:color="auto" w:fill="auto"/>
          </w:tcPr>
          <w:p w14:paraId="4D23F6BC" w14:textId="77777777" w:rsidR="0039495D" w:rsidRPr="00230E47" w:rsidRDefault="0039495D" w:rsidP="00230E47">
            <w:pPr>
              <w:rPr>
                <w:rFonts w:ascii="Times New Roman" w:hAnsi="Times New Roman"/>
                <w:sz w:val="20"/>
                <w:lang w:eastAsia="uk-UA"/>
              </w:rPr>
            </w:pPr>
          </w:p>
        </w:tc>
        <w:tc>
          <w:tcPr>
            <w:tcW w:w="1246" w:type="dxa"/>
            <w:vMerge/>
            <w:shd w:val="clear" w:color="auto" w:fill="auto"/>
          </w:tcPr>
          <w:p w14:paraId="77BD7764"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552" w:type="dxa"/>
            <w:vMerge/>
            <w:shd w:val="clear" w:color="auto" w:fill="auto"/>
          </w:tcPr>
          <w:p w14:paraId="3A9A2327"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126" w:type="dxa"/>
            <w:shd w:val="clear" w:color="auto" w:fill="auto"/>
          </w:tcPr>
          <w:p w14:paraId="46435154" w14:textId="77777777" w:rsidR="0039495D" w:rsidRPr="00230E47" w:rsidRDefault="0039495D" w:rsidP="00230E47">
            <w:pPr>
              <w:rPr>
                <w:rFonts w:ascii="Times New Roman" w:hAnsi="Times New Roman"/>
                <w:sz w:val="20"/>
                <w:lang w:eastAsia="uk-UA"/>
              </w:rPr>
            </w:pPr>
            <w:r w:rsidRPr="00230E47">
              <w:rPr>
                <w:rFonts w:ascii="Times New Roman" w:hAnsi="Times New Roman"/>
                <w:sz w:val="20"/>
                <w:lang w:eastAsia="uk-UA"/>
              </w:rPr>
              <w:t>Середні витрати на одного учасника, грн</w:t>
            </w:r>
          </w:p>
        </w:tc>
        <w:tc>
          <w:tcPr>
            <w:tcW w:w="993" w:type="dxa"/>
          </w:tcPr>
          <w:p w14:paraId="1F93EC45" w14:textId="77777777" w:rsidR="0039495D" w:rsidRPr="00230E47" w:rsidRDefault="00392E9A" w:rsidP="005C56D5">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95</w:t>
            </w:r>
            <w:r w:rsidR="0039495D" w:rsidRPr="00230E47">
              <w:rPr>
                <w:rFonts w:ascii="Times New Roman" w:hAnsi="Times New Roman"/>
                <w:sz w:val="20"/>
                <w:lang w:val="uk-UA" w:eastAsia="uk-UA"/>
              </w:rPr>
              <w:t>0</w:t>
            </w:r>
          </w:p>
        </w:tc>
        <w:tc>
          <w:tcPr>
            <w:tcW w:w="992" w:type="dxa"/>
            <w:gridSpan w:val="2"/>
            <w:shd w:val="clear" w:color="auto" w:fill="auto"/>
          </w:tcPr>
          <w:p w14:paraId="08DBC400" w14:textId="77777777" w:rsidR="0039495D" w:rsidRPr="00230E47" w:rsidRDefault="0039495D" w:rsidP="00B9304A">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950</w:t>
            </w:r>
          </w:p>
        </w:tc>
        <w:tc>
          <w:tcPr>
            <w:tcW w:w="1134" w:type="dxa"/>
          </w:tcPr>
          <w:p w14:paraId="71FAD890" w14:textId="77777777" w:rsidR="0039495D" w:rsidRPr="00230E47" w:rsidRDefault="00392E9A" w:rsidP="005C56D5">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200 000</w:t>
            </w:r>
          </w:p>
        </w:tc>
        <w:tc>
          <w:tcPr>
            <w:tcW w:w="851" w:type="dxa"/>
            <w:shd w:val="clear" w:color="auto" w:fill="auto"/>
          </w:tcPr>
          <w:p w14:paraId="3F52FEBA" w14:textId="77777777" w:rsidR="0039495D" w:rsidRPr="00230E47" w:rsidRDefault="001F1C48" w:rsidP="00B9304A">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0,00</w:t>
            </w:r>
          </w:p>
        </w:tc>
      </w:tr>
      <w:tr w:rsidR="0039495D" w:rsidRPr="00230E47" w14:paraId="0207E62D" w14:textId="77777777" w:rsidTr="006C3CB1">
        <w:trPr>
          <w:trHeight w:val="205"/>
        </w:trPr>
        <w:tc>
          <w:tcPr>
            <w:tcW w:w="454" w:type="dxa"/>
            <w:vMerge/>
            <w:shd w:val="clear" w:color="auto" w:fill="auto"/>
          </w:tcPr>
          <w:p w14:paraId="06299882" w14:textId="77777777" w:rsidR="0039495D" w:rsidRPr="00230E47" w:rsidRDefault="0039495D" w:rsidP="00230E47">
            <w:pPr>
              <w:tabs>
                <w:tab w:val="left" w:pos="0"/>
              </w:tabs>
              <w:ind w:right="48"/>
              <w:contextualSpacing/>
              <w:jc w:val="both"/>
              <w:rPr>
                <w:rFonts w:ascii="Times New Roman" w:hAnsi="Times New Roman"/>
                <w:sz w:val="20"/>
                <w:lang w:val="uk-UA" w:eastAsia="uk-UA"/>
              </w:rPr>
            </w:pPr>
          </w:p>
        </w:tc>
        <w:tc>
          <w:tcPr>
            <w:tcW w:w="1537" w:type="dxa"/>
            <w:vMerge/>
            <w:shd w:val="clear" w:color="auto" w:fill="auto"/>
          </w:tcPr>
          <w:p w14:paraId="04CC5EEA" w14:textId="77777777" w:rsidR="0039495D" w:rsidRPr="00230E47" w:rsidRDefault="0039495D" w:rsidP="00230E47">
            <w:pPr>
              <w:tabs>
                <w:tab w:val="left" w:pos="0"/>
              </w:tabs>
              <w:ind w:right="48"/>
              <w:contextualSpacing/>
              <w:jc w:val="both"/>
              <w:rPr>
                <w:rFonts w:ascii="Times New Roman" w:hAnsi="Times New Roman"/>
                <w:sz w:val="20"/>
                <w:lang w:val="uk-UA" w:eastAsia="uk-UA"/>
              </w:rPr>
            </w:pPr>
          </w:p>
        </w:tc>
        <w:tc>
          <w:tcPr>
            <w:tcW w:w="2261" w:type="dxa"/>
            <w:vMerge/>
            <w:shd w:val="clear" w:color="auto" w:fill="auto"/>
          </w:tcPr>
          <w:p w14:paraId="2F61E684"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001" w:type="dxa"/>
            <w:vMerge/>
            <w:shd w:val="clear" w:color="auto" w:fill="auto"/>
          </w:tcPr>
          <w:p w14:paraId="59D50F92" w14:textId="77777777" w:rsidR="0039495D" w:rsidRPr="00230E47" w:rsidRDefault="0039495D" w:rsidP="00230E47">
            <w:pPr>
              <w:rPr>
                <w:rFonts w:ascii="Times New Roman" w:hAnsi="Times New Roman"/>
                <w:sz w:val="20"/>
                <w:lang w:eastAsia="uk-UA"/>
              </w:rPr>
            </w:pPr>
          </w:p>
        </w:tc>
        <w:tc>
          <w:tcPr>
            <w:tcW w:w="1155" w:type="dxa"/>
            <w:vMerge/>
            <w:shd w:val="clear" w:color="auto" w:fill="auto"/>
          </w:tcPr>
          <w:p w14:paraId="5DC34807" w14:textId="77777777" w:rsidR="0039495D" w:rsidRPr="00230E47" w:rsidRDefault="0039495D" w:rsidP="00230E47">
            <w:pPr>
              <w:rPr>
                <w:rFonts w:ascii="Times New Roman" w:hAnsi="Times New Roman"/>
                <w:sz w:val="20"/>
                <w:lang w:eastAsia="uk-UA"/>
              </w:rPr>
            </w:pPr>
          </w:p>
        </w:tc>
        <w:tc>
          <w:tcPr>
            <w:tcW w:w="1246" w:type="dxa"/>
            <w:vMerge/>
            <w:shd w:val="clear" w:color="auto" w:fill="auto"/>
          </w:tcPr>
          <w:p w14:paraId="27AF1547"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552" w:type="dxa"/>
            <w:vMerge/>
            <w:shd w:val="clear" w:color="auto" w:fill="auto"/>
          </w:tcPr>
          <w:p w14:paraId="02D00B61"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6096" w:type="dxa"/>
            <w:gridSpan w:val="6"/>
            <w:shd w:val="clear" w:color="auto" w:fill="auto"/>
          </w:tcPr>
          <w:p w14:paraId="02513FC4"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Фінансова підтримка та моральне стимулювання талановитої і обдарованої молоді міста за успіхи в розбудові міста Обухів; кількість відзначених молодих людей та сума премій</w:t>
            </w:r>
          </w:p>
        </w:tc>
      </w:tr>
      <w:tr w:rsidR="0039495D" w:rsidRPr="00230E47" w14:paraId="5678B4CD" w14:textId="77777777" w:rsidTr="006C3CB1">
        <w:trPr>
          <w:trHeight w:val="120"/>
        </w:trPr>
        <w:tc>
          <w:tcPr>
            <w:tcW w:w="454" w:type="dxa"/>
            <w:vMerge/>
            <w:shd w:val="clear" w:color="auto" w:fill="auto"/>
          </w:tcPr>
          <w:p w14:paraId="0415F7A8"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537" w:type="dxa"/>
            <w:vMerge/>
            <w:shd w:val="clear" w:color="auto" w:fill="auto"/>
          </w:tcPr>
          <w:p w14:paraId="59CA936E"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261" w:type="dxa"/>
            <w:vMerge w:val="restart"/>
            <w:shd w:val="clear" w:color="auto" w:fill="auto"/>
          </w:tcPr>
          <w:p w14:paraId="4B86CAD7"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1.2 Пр</w:t>
            </w:r>
            <w:r>
              <w:rPr>
                <w:rFonts w:ascii="Times New Roman" w:hAnsi="Times New Roman"/>
                <w:sz w:val="20"/>
                <w:lang w:val="uk-UA" w:eastAsia="uk-UA"/>
              </w:rPr>
              <w:t xml:space="preserve">оведення заходів до Дня молоді </w:t>
            </w:r>
          </w:p>
          <w:p w14:paraId="0D2071ED"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001" w:type="dxa"/>
            <w:vMerge w:val="restart"/>
            <w:shd w:val="clear" w:color="auto" w:fill="auto"/>
          </w:tcPr>
          <w:p w14:paraId="30BF4014" w14:textId="77777777" w:rsidR="0039495D" w:rsidRPr="00230E47" w:rsidRDefault="0039495D" w:rsidP="00230E47">
            <w:pPr>
              <w:rPr>
                <w:rFonts w:ascii="Times New Roman" w:hAnsi="Times New Roman"/>
                <w:sz w:val="20"/>
                <w:lang w:val="ru-RU" w:eastAsia="uk-UA"/>
              </w:rPr>
            </w:pPr>
            <w:r w:rsidRPr="00230E47">
              <w:rPr>
                <w:rFonts w:ascii="Times New Roman" w:hAnsi="Times New Roman"/>
                <w:sz w:val="20"/>
                <w:lang w:eastAsia="uk-UA"/>
              </w:rPr>
              <w:t>20</w:t>
            </w:r>
            <w:r w:rsidR="00392E9A">
              <w:rPr>
                <w:rFonts w:ascii="Times New Roman" w:hAnsi="Times New Roman"/>
                <w:sz w:val="20"/>
                <w:lang w:val="uk-UA" w:eastAsia="uk-UA"/>
              </w:rPr>
              <w:t>25</w:t>
            </w:r>
            <w:r w:rsidRPr="00230E47">
              <w:rPr>
                <w:rFonts w:ascii="Times New Roman" w:hAnsi="Times New Roman"/>
                <w:sz w:val="20"/>
                <w:lang w:val="uk-UA" w:eastAsia="uk-UA"/>
              </w:rPr>
              <w:t xml:space="preserve"> </w:t>
            </w:r>
            <w:r w:rsidRPr="00230E47">
              <w:rPr>
                <w:rFonts w:ascii="Times New Roman" w:hAnsi="Times New Roman"/>
                <w:sz w:val="20"/>
                <w:lang w:eastAsia="uk-UA"/>
              </w:rPr>
              <w:t>рік.</w:t>
            </w:r>
          </w:p>
          <w:p w14:paraId="340A14D6" w14:textId="77777777" w:rsidR="0039495D" w:rsidRPr="00230E47" w:rsidRDefault="0039495D" w:rsidP="00230E47">
            <w:pPr>
              <w:rPr>
                <w:rFonts w:ascii="Times New Roman" w:hAnsi="Times New Roman"/>
                <w:sz w:val="20"/>
                <w:lang w:val="ru-RU" w:eastAsia="uk-UA"/>
              </w:rPr>
            </w:pPr>
          </w:p>
          <w:p w14:paraId="01CE19DB" w14:textId="77777777" w:rsidR="0039495D" w:rsidRPr="00230E47" w:rsidRDefault="0039495D" w:rsidP="00230E47">
            <w:pPr>
              <w:rPr>
                <w:rFonts w:ascii="Times New Roman" w:hAnsi="Times New Roman"/>
                <w:sz w:val="20"/>
                <w:lang w:val="ru-RU" w:eastAsia="uk-UA"/>
              </w:rPr>
            </w:pPr>
          </w:p>
          <w:p w14:paraId="5AC29E4E" w14:textId="77777777" w:rsidR="0039495D" w:rsidRPr="00230E47" w:rsidRDefault="0039495D" w:rsidP="00230E47">
            <w:pPr>
              <w:rPr>
                <w:rFonts w:ascii="Times New Roman" w:hAnsi="Times New Roman"/>
                <w:sz w:val="20"/>
                <w:lang w:val="ru-RU" w:eastAsia="uk-UA"/>
              </w:rPr>
            </w:pPr>
          </w:p>
          <w:p w14:paraId="773FF592" w14:textId="77777777" w:rsidR="0039495D" w:rsidRPr="00230E47" w:rsidRDefault="0039495D" w:rsidP="00230E47">
            <w:pPr>
              <w:rPr>
                <w:rFonts w:ascii="Times New Roman" w:hAnsi="Times New Roman"/>
                <w:sz w:val="20"/>
                <w:lang w:val="ru-RU" w:eastAsia="uk-UA"/>
              </w:rPr>
            </w:pPr>
          </w:p>
        </w:tc>
        <w:tc>
          <w:tcPr>
            <w:tcW w:w="1155" w:type="dxa"/>
            <w:vMerge w:val="restart"/>
            <w:shd w:val="clear" w:color="auto" w:fill="auto"/>
          </w:tcPr>
          <w:p w14:paraId="6BBCCDB5" w14:textId="77777777" w:rsidR="0039495D" w:rsidRPr="00230E47" w:rsidRDefault="0039495D" w:rsidP="00230E47">
            <w:pPr>
              <w:rPr>
                <w:rFonts w:ascii="Times New Roman" w:hAnsi="Times New Roman"/>
                <w:sz w:val="20"/>
                <w:lang w:eastAsia="uk-UA"/>
              </w:rPr>
            </w:pPr>
            <w:r w:rsidRPr="00230E47">
              <w:rPr>
                <w:rFonts w:ascii="Times New Roman" w:hAnsi="Times New Roman"/>
                <w:sz w:val="20"/>
                <w:lang w:eastAsia="uk-UA"/>
              </w:rPr>
              <w:t>Відділ молоді, фізичної культури та спорту</w:t>
            </w:r>
          </w:p>
        </w:tc>
        <w:tc>
          <w:tcPr>
            <w:tcW w:w="1246" w:type="dxa"/>
            <w:vMerge w:val="restart"/>
            <w:shd w:val="clear" w:color="auto" w:fill="auto"/>
          </w:tcPr>
          <w:p w14:paraId="452C99B5" w14:textId="77777777" w:rsidR="0039495D" w:rsidRPr="00230E47" w:rsidRDefault="0039495D" w:rsidP="00230E47">
            <w:pPr>
              <w:rPr>
                <w:rFonts w:ascii="Times New Roman" w:hAnsi="Times New Roman"/>
                <w:bCs/>
                <w:sz w:val="20"/>
                <w:shd w:val="clear" w:color="auto" w:fill="FFFFFF"/>
                <w:lang w:val="uk-UA" w:eastAsia="uk-UA"/>
              </w:rPr>
            </w:pPr>
            <w:r w:rsidRPr="00230E47">
              <w:rPr>
                <w:rFonts w:ascii="Times New Roman" w:hAnsi="Times New Roman"/>
                <w:sz w:val="20"/>
                <w:lang w:eastAsia="uk-UA"/>
              </w:rPr>
              <w:t xml:space="preserve">Бюджет </w:t>
            </w:r>
            <w:r w:rsidRPr="00230E47">
              <w:rPr>
                <w:rFonts w:ascii="Times New Roman" w:hAnsi="Times New Roman"/>
                <w:bCs/>
                <w:sz w:val="20"/>
                <w:shd w:val="clear" w:color="auto" w:fill="FFFFFF"/>
                <w:lang w:val="uk-UA" w:eastAsia="uk-UA"/>
              </w:rPr>
              <w:t>Обухівської МТГ</w:t>
            </w:r>
          </w:p>
          <w:p w14:paraId="5B117F75" w14:textId="77777777" w:rsidR="0039495D" w:rsidRPr="00230E47" w:rsidRDefault="0039495D" w:rsidP="00230E47">
            <w:pPr>
              <w:rPr>
                <w:rFonts w:ascii="Times New Roman" w:hAnsi="Times New Roman"/>
                <w:bCs/>
                <w:sz w:val="20"/>
                <w:shd w:val="clear" w:color="auto" w:fill="FFFFFF"/>
                <w:lang w:val="uk-UA" w:eastAsia="uk-UA"/>
              </w:rPr>
            </w:pPr>
          </w:p>
          <w:p w14:paraId="49538904" w14:textId="77777777" w:rsidR="0039495D" w:rsidRPr="00230E47" w:rsidRDefault="0039495D" w:rsidP="00230E47">
            <w:pPr>
              <w:rPr>
                <w:rFonts w:ascii="Times New Roman" w:hAnsi="Times New Roman"/>
                <w:bCs/>
                <w:sz w:val="20"/>
                <w:shd w:val="clear" w:color="auto" w:fill="FFFFFF"/>
                <w:lang w:val="uk-UA" w:eastAsia="uk-UA"/>
              </w:rPr>
            </w:pPr>
          </w:p>
          <w:p w14:paraId="24BC2C4E" w14:textId="77777777" w:rsidR="0039495D" w:rsidRPr="00230E47" w:rsidRDefault="0039495D" w:rsidP="00230E47">
            <w:pPr>
              <w:rPr>
                <w:rFonts w:ascii="Times New Roman" w:hAnsi="Times New Roman"/>
                <w:sz w:val="20"/>
                <w:lang w:eastAsia="uk-UA"/>
              </w:rPr>
            </w:pPr>
          </w:p>
        </w:tc>
        <w:tc>
          <w:tcPr>
            <w:tcW w:w="2552" w:type="dxa"/>
            <w:vMerge w:val="restart"/>
            <w:shd w:val="clear" w:color="auto" w:fill="auto"/>
          </w:tcPr>
          <w:p w14:paraId="61FC7B9C"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00</w:t>
            </w:r>
            <w:r w:rsidRPr="00230E47">
              <w:rPr>
                <w:rFonts w:ascii="Times New Roman" w:hAnsi="Times New Roman"/>
                <w:sz w:val="20"/>
                <w:lang w:val="uk-UA" w:eastAsia="uk-UA"/>
              </w:rPr>
              <w:t xml:space="preserve"> тис.</w:t>
            </w:r>
            <w:r>
              <w:rPr>
                <w:rFonts w:ascii="Times New Roman" w:hAnsi="Times New Roman"/>
                <w:sz w:val="20"/>
                <w:lang w:val="uk-UA" w:eastAsia="uk-UA"/>
              </w:rPr>
              <w:t>00</w:t>
            </w:r>
            <w:r w:rsidRPr="00230E47">
              <w:rPr>
                <w:rFonts w:ascii="Times New Roman" w:hAnsi="Times New Roman"/>
                <w:sz w:val="20"/>
                <w:lang w:val="uk-UA" w:eastAsia="uk-UA"/>
              </w:rPr>
              <w:t xml:space="preserve"> грн.</w:t>
            </w:r>
          </w:p>
          <w:p w14:paraId="2E1EF042"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p w14:paraId="73F3CC9F"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p w14:paraId="6AFDD5E3"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p w14:paraId="2703557C"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126" w:type="dxa"/>
            <w:shd w:val="clear" w:color="auto" w:fill="auto"/>
          </w:tcPr>
          <w:p w14:paraId="45F33ECD" w14:textId="77777777" w:rsidR="0039495D" w:rsidRPr="00230E47" w:rsidRDefault="0039495D" w:rsidP="00230E47">
            <w:pPr>
              <w:rPr>
                <w:rFonts w:ascii="Times New Roman" w:hAnsi="Times New Roman"/>
                <w:sz w:val="20"/>
                <w:lang w:eastAsia="uk-UA"/>
              </w:rPr>
            </w:pPr>
            <w:r w:rsidRPr="00230E47">
              <w:rPr>
                <w:rFonts w:ascii="Times New Roman" w:hAnsi="Times New Roman"/>
                <w:sz w:val="20"/>
                <w:lang w:eastAsia="uk-UA"/>
              </w:rPr>
              <w:t>1. Показник затрат:</w:t>
            </w:r>
          </w:p>
        </w:tc>
        <w:tc>
          <w:tcPr>
            <w:tcW w:w="1843" w:type="dxa"/>
            <w:gridSpan w:val="2"/>
            <w:shd w:val="clear" w:color="auto" w:fill="auto"/>
          </w:tcPr>
          <w:p w14:paraId="1FBD26A0" w14:textId="77777777" w:rsidR="0039495D" w:rsidRPr="00230E47" w:rsidRDefault="0039495D" w:rsidP="005C56D5">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2024</w:t>
            </w:r>
            <w:r w:rsidRPr="00230E47">
              <w:rPr>
                <w:rFonts w:ascii="Times New Roman" w:hAnsi="Times New Roman"/>
                <w:sz w:val="20"/>
                <w:lang w:val="uk-UA" w:eastAsia="uk-UA"/>
              </w:rPr>
              <w:t xml:space="preserve"> рік</w:t>
            </w:r>
          </w:p>
        </w:tc>
        <w:tc>
          <w:tcPr>
            <w:tcW w:w="2127" w:type="dxa"/>
            <w:gridSpan w:val="3"/>
            <w:shd w:val="clear" w:color="auto" w:fill="auto"/>
          </w:tcPr>
          <w:p w14:paraId="367F8E09" w14:textId="77777777" w:rsidR="0039495D" w:rsidRPr="00230E47" w:rsidRDefault="00392E9A" w:rsidP="00230E47">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2025</w:t>
            </w:r>
            <w:r w:rsidR="0039495D" w:rsidRPr="00230E47">
              <w:rPr>
                <w:rFonts w:ascii="Times New Roman" w:hAnsi="Times New Roman"/>
                <w:sz w:val="20"/>
                <w:lang w:val="uk-UA" w:eastAsia="uk-UA"/>
              </w:rPr>
              <w:t xml:space="preserve"> рік</w:t>
            </w:r>
          </w:p>
        </w:tc>
      </w:tr>
      <w:tr w:rsidR="0039495D" w:rsidRPr="00230E47" w14:paraId="3F19AF53" w14:textId="77777777" w:rsidTr="006C3CB1">
        <w:trPr>
          <w:trHeight w:val="115"/>
        </w:trPr>
        <w:tc>
          <w:tcPr>
            <w:tcW w:w="454" w:type="dxa"/>
            <w:vMerge/>
            <w:shd w:val="clear" w:color="auto" w:fill="auto"/>
          </w:tcPr>
          <w:p w14:paraId="6FBD0BE3"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537" w:type="dxa"/>
            <w:vMerge/>
            <w:shd w:val="clear" w:color="auto" w:fill="auto"/>
          </w:tcPr>
          <w:p w14:paraId="427E077D"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261" w:type="dxa"/>
            <w:vMerge/>
            <w:shd w:val="clear" w:color="auto" w:fill="auto"/>
          </w:tcPr>
          <w:p w14:paraId="77F22258"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001" w:type="dxa"/>
            <w:vMerge/>
            <w:shd w:val="clear" w:color="auto" w:fill="auto"/>
          </w:tcPr>
          <w:p w14:paraId="1F1C854E" w14:textId="77777777" w:rsidR="0039495D" w:rsidRPr="00230E47" w:rsidRDefault="0039495D" w:rsidP="00230E47">
            <w:pPr>
              <w:rPr>
                <w:rFonts w:ascii="Times New Roman" w:hAnsi="Times New Roman"/>
                <w:sz w:val="20"/>
                <w:lang w:eastAsia="uk-UA"/>
              </w:rPr>
            </w:pPr>
          </w:p>
        </w:tc>
        <w:tc>
          <w:tcPr>
            <w:tcW w:w="1155" w:type="dxa"/>
            <w:vMerge/>
            <w:shd w:val="clear" w:color="auto" w:fill="auto"/>
          </w:tcPr>
          <w:p w14:paraId="2432B437" w14:textId="77777777" w:rsidR="0039495D" w:rsidRPr="00230E47" w:rsidRDefault="0039495D" w:rsidP="00230E47">
            <w:pPr>
              <w:rPr>
                <w:rFonts w:ascii="Times New Roman" w:hAnsi="Times New Roman"/>
                <w:sz w:val="20"/>
                <w:lang w:eastAsia="uk-UA"/>
              </w:rPr>
            </w:pPr>
          </w:p>
        </w:tc>
        <w:tc>
          <w:tcPr>
            <w:tcW w:w="1246" w:type="dxa"/>
            <w:vMerge/>
            <w:shd w:val="clear" w:color="auto" w:fill="auto"/>
          </w:tcPr>
          <w:p w14:paraId="48386245" w14:textId="77777777" w:rsidR="0039495D" w:rsidRPr="00230E47" w:rsidRDefault="0039495D" w:rsidP="00230E47">
            <w:pPr>
              <w:rPr>
                <w:rFonts w:ascii="Times New Roman" w:hAnsi="Times New Roman"/>
                <w:sz w:val="20"/>
                <w:lang w:eastAsia="uk-UA"/>
              </w:rPr>
            </w:pPr>
          </w:p>
        </w:tc>
        <w:tc>
          <w:tcPr>
            <w:tcW w:w="2552" w:type="dxa"/>
            <w:vMerge/>
            <w:shd w:val="clear" w:color="auto" w:fill="auto"/>
          </w:tcPr>
          <w:p w14:paraId="361EC510"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126" w:type="dxa"/>
            <w:shd w:val="clear" w:color="auto" w:fill="auto"/>
          </w:tcPr>
          <w:p w14:paraId="557AC20A" w14:textId="77777777" w:rsidR="0039495D" w:rsidRPr="00230E47" w:rsidRDefault="0039495D" w:rsidP="00230E47">
            <w:pPr>
              <w:rPr>
                <w:rFonts w:ascii="Times New Roman" w:hAnsi="Times New Roman"/>
                <w:sz w:val="20"/>
                <w:lang w:eastAsia="uk-UA"/>
              </w:rPr>
            </w:pPr>
            <w:r w:rsidRPr="00230E47">
              <w:rPr>
                <w:rFonts w:ascii="Times New Roman" w:hAnsi="Times New Roman"/>
                <w:sz w:val="20"/>
                <w:lang w:eastAsia="uk-UA"/>
              </w:rPr>
              <w:t>Обсяг фінансових ресурсів, тис. грн</w:t>
            </w:r>
          </w:p>
        </w:tc>
        <w:tc>
          <w:tcPr>
            <w:tcW w:w="1843" w:type="dxa"/>
            <w:gridSpan w:val="2"/>
            <w:shd w:val="clear" w:color="auto" w:fill="auto"/>
          </w:tcPr>
          <w:p w14:paraId="6172E18E" w14:textId="77777777" w:rsidR="0039495D" w:rsidRPr="00230E47" w:rsidRDefault="00392E9A" w:rsidP="005C56D5">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0</w:t>
            </w:r>
            <w:r w:rsidR="0039495D">
              <w:rPr>
                <w:rFonts w:ascii="Times New Roman" w:hAnsi="Times New Roman"/>
                <w:sz w:val="20"/>
                <w:lang w:val="uk-UA" w:eastAsia="uk-UA"/>
              </w:rPr>
              <w:t>0</w:t>
            </w:r>
            <w:r w:rsidR="0039495D" w:rsidRPr="00230E47">
              <w:rPr>
                <w:rFonts w:ascii="Times New Roman" w:hAnsi="Times New Roman"/>
                <w:sz w:val="20"/>
                <w:lang w:val="uk-UA" w:eastAsia="uk-UA"/>
              </w:rPr>
              <w:t xml:space="preserve"> тис.</w:t>
            </w:r>
            <w:r w:rsidR="0039495D">
              <w:rPr>
                <w:rFonts w:ascii="Times New Roman" w:hAnsi="Times New Roman"/>
                <w:sz w:val="20"/>
                <w:lang w:val="uk-UA" w:eastAsia="uk-UA"/>
              </w:rPr>
              <w:t>00</w:t>
            </w:r>
            <w:r w:rsidR="0039495D" w:rsidRPr="00230E47">
              <w:rPr>
                <w:rFonts w:ascii="Times New Roman" w:hAnsi="Times New Roman"/>
                <w:sz w:val="20"/>
                <w:lang w:val="uk-UA" w:eastAsia="uk-UA"/>
              </w:rPr>
              <w:t xml:space="preserve"> грн.</w:t>
            </w:r>
          </w:p>
        </w:tc>
        <w:tc>
          <w:tcPr>
            <w:tcW w:w="2127" w:type="dxa"/>
            <w:gridSpan w:val="3"/>
            <w:shd w:val="clear" w:color="auto" w:fill="auto"/>
          </w:tcPr>
          <w:p w14:paraId="0F440252"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00</w:t>
            </w:r>
            <w:r w:rsidRPr="00230E47">
              <w:rPr>
                <w:rFonts w:ascii="Times New Roman" w:hAnsi="Times New Roman"/>
                <w:sz w:val="20"/>
                <w:lang w:val="uk-UA" w:eastAsia="uk-UA"/>
              </w:rPr>
              <w:t xml:space="preserve"> тис.</w:t>
            </w:r>
            <w:r>
              <w:rPr>
                <w:rFonts w:ascii="Times New Roman" w:hAnsi="Times New Roman"/>
                <w:sz w:val="20"/>
                <w:lang w:val="uk-UA" w:eastAsia="uk-UA"/>
              </w:rPr>
              <w:t>00</w:t>
            </w:r>
            <w:r w:rsidRPr="00230E47">
              <w:rPr>
                <w:rFonts w:ascii="Times New Roman" w:hAnsi="Times New Roman"/>
                <w:sz w:val="20"/>
                <w:lang w:val="uk-UA" w:eastAsia="uk-UA"/>
              </w:rPr>
              <w:t xml:space="preserve"> грн.</w:t>
            </w:r>
          </w:p>
        </w:tc>
      </w:tr>
      <w:tr w:rsidR="0039495D" w:rsidRPr="00230E47" w14:paraId="7CE1F08C" w14:textId="77777777" w:rsidTr="006C3CB1">
        <w:trPr>
          <w:trHeight w:val="115"/>
        </w:trPr>
        <w:tc>
          <w:tcPr>
            <w:tcW w:w="454" w:type="dxa"/>
            <w:vMerge/>
            <w:shd w:val="clear" w:color="auto" w:fill="auto"/>
          </w:tcPr>
          <w:p w14:paraId="5767CB15"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537" w:type="dxa"/>
            <w:vMerge/>
            <w:shd w:val="clear" w:color="auto" w:fill="auto"/>
          </w:tcPr>
          <w:p w14:paraId="43E6CCDB"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261" w:type="dxa"/>
            <w:vMerge/>
            <w:shd w:val="clear" w:color="auto" w:fill="auto"/>
          </w:tcPr>
          <w:p w14:paraId="084DBA70"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001" w:type="dxa"/>
            <w:vMerge/>
            <w:shd w:val="clear" w:color="auto" w:fill="auto"/>
          </w:tcPr>
          <w:p w14:paraId="28F61C1A" w14:textId="77777777" w:rsidR="0039495D" w:rsidRPr="00230E47" w:rsidRDefault="0039495D" w:rsidP="00230E47">
            <w:pPr>
              <w:rPr>
                <w:rFonts w:ascii="Times New Roman" w:hAnsi="Times New Roman"/>
                <w:sz w:val="20"/>
                <w:lang w:eastAsia="uk-UA"/>
              </w:rPr>
            </w:pPr>
          </w:p>
        </w:tc>
        <w:tc>
          <w:tcPr>
            <w:tcW w:w="1155" w:type="dxa"/>
            <w:vMerge/>
            <w:shd w:val="clear" w:color="auto" w:fill="auto"/>
          </w:tcPr>
          <w:p w14:paraId="04A0DAE1" w14:textId="77777777" w:rsidR="0039495D" w:rsidRPr="00230E47" w:rsidRDefault="0039495D" w:rsidP="00230E47">
            <w:pPr>
              <w:rPr>
                <w:rFonts w:ascii="Times New Roman" w:hAnsi="Times New Roman"/>
                <w:sz w:val="20"/>
                <w:lang w:eastAsia="uk-UA"/>
              </w:rPr>
            </w:pPr>
          </w:p>
        </w:tc>
        <w:tc>
          <w:tcPr>
            <w:tcW w:w="1246" w:type="dxa"/>
            <w:vMerge/>
            <w:shd w:val="clear" w:color="auto" w:fill="auto"/>
          </w:tcPr>
          <w:p w14:paraId="29F99D84" w14:textId="77777777" w:rsidR="0039495D" w:rsidRPr="00230E47" w:rsidRDefault="0039495D" w:rsidP="00230E47">
            <w:pPr>
              <w:rPr>
                <w:rFonts w:ascii="Times New Roman" w:hAnsi="Times New Roman"/>
                <w:sz w:val="20"/>
                <w:lang w:eastAsia="uk-UA"/>
              </w:rPr>
            </w:pPr>
          </w:p>
        </w:tc>
        <w:tc>
          <w:tcPr>
            <w:tcW w:w="2552" w:type="dxa"/>
            <w:vMerge/>
            <w:shd w:val="clear" w:color="auto" w:fill="auto"/>
          </w:tcPr>
          <w:p w14:paraId="681C9822"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126" w:type="dxa"/>
            <w:shd w:val="clear" w:color="auto" w:fill="auto"/>
          </w:tcPr>
          <w:p w14:paraId="2C053F9F" w14:textId="77777777" w:rsidR="0039495D" w:rsidRPr="00230E47" w:rsidRDefault="0039495D" w:rsidP="00230E47">
            <w:pPr>
              <w:rPr>
                <w:rFonts w:ascii="Times New Roman" w:hAnsi="Times New Roman"/>
                <w:sz w:val="20"/>
                <w:lang w:eastAsia="uk-UA"/>
              </w:rPr>
            </w:pPr>
            <w:r w:rsidRPr="00230E47">
              <w:rPr>
                <w:rFonts w:ascii="Times New Roman" w:hAnsi="Times New Roman"/>
                <w:sz w:val="20"/>
                <w:lang w:eastAsia="uk-UA"/>
              </w:rPr>
              <w:t>Кількість проведених заходів, од.</w:t>
            </w:r>
          </w:p>
        </w:tc>
        <w:tc>
          <w:tcPr>
            <w:tcW w:w="1843" w:type="dxa"/>
            <w:gridSpan w:val="2"/>
            <w:shd w:val="clear" w:color="auto" w:fill="auto"/>
          </w:tcPr>
          <w:p w14:paraId="6066867C" w14:textId="77777777" w:rsidR="0039495D" w:rsidRPr="00230E47" w:rsidRDefault="00392E9A" w:rsidP="005C56D5">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0</w:t>
            </w:r>
          </w:p>
        </w:tc>
        <w:tc>
          <w:tcPr>
            <w:tcW w:w="2127" w:type="dxa"/>
            <w:gridSpan w:val="3"/>
            <w:shd w:val="clear" w:color="auto" w:fill="auto"/>
          </w:tcPr>
          <w:p w14:paraId="58422713" w14:textId="77777777" w:rsidR="0039495D" w:rsidRPr="00230E47" w:rsidRDefault="00392E9A" w:rsidP="00230E47">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0</w:t>
            </w:r>
          </w:p>
        </w:tc>
      </w:tr>
      <w:tr w:rsidR="0039495D" w:rsidRPr="00230E47" w14:paraId="041A70E2" w14:textId="77777777" w:rsidTr="006C3CB1">
        <w:trPr>
          <w:trHeight w:val="474"/>
        </w:trPr>
        <w:tc>
          <w:tcPr>
            <w:tcW w:w="454" w:type="dxa"/>
            <w:vMerge/>
            <w:shd w:val="clear" w:color="auto" w:fill="auto"/>
          </w:tcPr>
          <w:p w14:paraId="02D6133D"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537" w:type="dxa"/>
            <w:vMerge/>
            <w:shd w:val="clear" w:color="auto" w:fill="auto"/>
          </w:tcPr>
          <w:p w14:paraId="69ACBFAF"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261" w:type="dxa"/>
            <w:vMerge/>
            <w:shd w:val="clear" w:color="auto" w:fill="auto"/>
          </w:tcPr>
          <w:p w14:paraId="23428315"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001" w:type="dxa"/>
            <w:vMerge/>
            <w:shd w:val="clear" w:color="auto" w:fill="auto"/>
          </w:tcPr>
          <w:p w14:paraId="49AB7354" w14:textId="77777777" w:rsidR="0039495D" w:rsidRPr="00230E47" w:rsidRDefault="0039495D" w:rsidP="00230E47">
            <w:pPr>
              <w:rPr>
                <w:rFonts w:ascii="Times New Roman" w:hAnsi="Times New Roman"/>
                <w:sz w:val="20"/>
                <w:lang w:eastAsia="uk-UA"/>
              </w:rPr>
            </w:pPr>
          </w:p>
        </w:tc>
        <w:tc>
          <w:tcPr>
            <w:tcW w:w="1155" w:type="dxa"/>
            <w:vMerge/>
            <w:shd w:val="clear" w:color="auto" w:fill="auto"/>
          </w:tcPr>
          <w:p w14:paraId="517427EB" w14:textId="77777777" w:rsidR="0039495D" w:rsidRPr="00230E47" w:rsidRDefault="0039495D" w:rsidP="00230E47">
            <w:pPr>
              <w:rPr>
                <w:rFonts w:ascii="Times New Roman" w:hAnsi="Times New Roman"/>
                <w:sz w:val="20"/>
                <w:lang w:eastAsia="uk-UA"/>
              </w:rPr>
            </w:pPr>
          </w:p>
        </w:tc>
        <w:tc>
          <w:tcPr>
            <w:tcW w:w="1246" w:type="dxa"/>
            <w:vMerge/>
            <w:shd w:val="clear" w:color="auto" w:fill="auto"/>
          </w:tcPr>
          <w:p w14:paraId="702C4A5E" w14:textId="77777777" w:rsidR="0039495D" w:rsidRPr="00230E47" w:rsidRDefault="0039495D" w:rsidP="00230E47">
            <w:pPr>
              <w:rPr>
                <w:rFonts w:ascii="Times New Roman" w:hAnsi="Times New Roman"/>
                <w:sz w:val="20"/>
                <w:lang w:eastAsia="uk-UA"/>
              </w:rPr>
            </w:pPr>
          </w:p>
        </w:tc>
        <w:tc>
          <w:tcPr>
            <w:tcW w:w="2552" w:type="dxa"/>
            <w:vMerge/>
            <w:shd w:val="clear" w:color="auto" w:fill="auto"/>
          </w:tcPr>
          <w:p w14:paraId="6E2DFCD8"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126" w:type="dxa"/>
            <w:shd w:val="clear" w:color="auto" w:fill="auto"/>
          </w:tcPr>
          <w:p w14:paraId="7549DEAE" w14:textId="77777777" w:rsidR="0039495D" w:rsidRPr="00230E47" w:rsidRDefault="0039495D" w:rsidP="00230E47">
            <w:pPr>
              <w:rPr>
                <w:rFonts w:ascii="Times New Roman" w:hAnsi="Times New Roman"/>
                <w:sz w:val="20"/>
                <w:lang w:eastAsia="uk-UA"/>
              </w:rPr>
            </w:pPr>
            <w:r w:rsidRPr="00230E47">
              <w:rPr>
                <w:rFonts w:ascii="Times New Roman" w:hAnsi="Times New Roman"/>
                <w:sz w:val="20"/>
                <w:lang w:eastAsia="uk-UA"/>
              </w:rPr>
              <w:t>Охоплено учасників, осіб</w:t>
            </w:r>
          </w:p>
        </w:tc>
        <w:tc>
          <w:tcPr>
            <w:tcW w:w="1843" w:type="dxa"/>
            <w:gridSpan w:val="2"/>
            <w:shd w:val="clear" w:color="auto" w:fill="auto"/>
          </w:tcPr>
          <w:p w14:paraId="2DF0AEED" w14:textId="77777777" w:rsidR="0039495D" w:rsidRPr="00230E47" w:rsidRDefault="0039495D" w:rsidP="005C56D5">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1000</w:t>
            </w:r>
          </w:p>
          <w:p w14:paraId="05737B5D" w14:textId="77777777" w:rsidR="0039495D" w:rsidRPr="00230E47" w:rsidRDefault="0039495D" w:rsidP="005C56D5">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(Хл.700</w:t>
            </w:r>
          </w:p>
          <w:p w14:paraId="3A505A47" w14:textId="77777777" w:rsidR="0039495D" w:rsidRPr="00230E47" w:rsidRDefault="0039495D" w:rsidP="005C56D5">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Дів.300</w:t>
            </w:r>
            <w:r w:rsidRPr="00230E47">
              <w:rPr>
                <w:rFonts w:ascii="Times New Roman" w:hAnsi="Times New Roman"/>
                <w:sz w:val="20"/>
                <w:lang w:val="uk-UA" w:eastAsia="uk-UA"/>
              </w:rPr>
              <w:t>)</w:t>
            </w:r>
          </w:p>
        </w:tc>
        <w:tc>
          <w:tcPr>
            <w:tcW w:w="2127" w:type="dxa"/>
            <w:gridSpan w:val="3"/>
            <w:shd w:val="clear" w:color="auto" w:fill="auto"/>
          </w:tcPr>
          <w:p w14:paraId="37A4382D" w14:textId="77777777" w:rsidR="00392E9A" w:rsidRPr="00392E9A" w:rsidRDefault="00392E9A" w:rsidP="00392E9A">
            <w:pPr>
              <w:tabs>
                <w:tab w:val="left" w:pos="0"/>
              </w:tabs>
              <w:overflowPunct/>
              <w:autoSpaceDE/>
              <w:autoSpaceDN/>
              <w:adjustRightInd/>
              <w:ind w:right="48"/>
              <w:contextualSpacing/>
              <w:jc w:val="both"/>
              <w:rPr>
                <w:rFonts w:ascii="Times New Roman" w:hAnsi="Times New Roman"/>
                <w:sz w:val="20"/>
                <w:lang w:val="uk-UA" w:eastAsia="uk-UA"/>
              </w:rPr>
            </w:pPr>
            <w:r w:rsidRPr="00392E9A">
              <w:rPr>
                <w:rFonts w:ascii="Times New Roman" w:hAnsi="Times New Roman"/>
                <w:sz w:val="20"/>
                <w:lang w:val="uk-UA" w:eastAsia="uk-UA"/>
              </w:rPr>
              <w:t>1000</w:t>
            </w:r>
          </w:p>
          <w:p w14:paraId="320BDCC8" w14:textId="77777777" w:rsidR="00392E9A" w:rsidRPr="00392E9A" w:rsidRDefault="00392E9A" w:rsidP="00392E9A">
            <w:pPr>
              <w:tabs>
                <w:tab w:val="left" w:pos="0"/>
              </w:tabs>
              <w:overflowPunct/>
              <w:autoSpaceDE/>
              <w:autoSpaceDN/>
              <w:adjustRightInd/>
              <w:ind w:right="48"/>
              <w:contextualSpacing/>
              <w:jc w:val="both"/>
              <w:rPr>
                <w:rFonts w:ascii="Times New Roman" w:hAnsi="Times New Roman"/>
                <w:sz w:val="20"/>
                <w:lang w:val="uk-UA" w:eastAsia="uk-UA"/>
              </w:rPr>
            </w:pPr>
            <w:r w:rsidRPr="00392E9A">
              <w:rPr>
                <w:rFonts w:ascii="Times New Roman" w:hAnsi="Times New Roman"/>
                <w:sz w:val="20"/>
                <w:lang w:val="uk-UA" w:eastAsia="uk-UA"/>
              </w:rPr>
              <w:t>(Хл.700</w:t>
            </w:r>
          </w:p>
          <w:p w14:paraId="0C21B49C" w14:textId="77777777" w:rsidR="0039495D" w:rsidRPr="00230E47" w:rsidRDefault="00392E9A" w:rsidP="00392E9A">
            <w:pPr>
              <w:tabs>
                <w:tab w:val="left" w:pos="0"/>
              </w:tabs>
              <w:overflowPunct/>
              <w:autoSpaceDE/>
              <w:autoSpaceDN/>
              <w:adjustRightInd/>
              <w:ind w:right="48"/>
              <w:contextualSpacing/>
              <w:jc w:val="both"/>
              <w:rPr>
                <w:rFonts w:ascii="Times New Roman" w:hAnsi="Times New Roman"/>
                <w:sz w:val="20"/>
                <w:lang w:val="uk-UA" w:eastAsia="uk-UA"/>
              </w:rPr>
            </w:pPr>
            <w:r w:rsidRPr="00392E9A">
              <w:rPr>
                <w:rFonts w:ascii="Times New Roman" w:hAnsi="Times New Roman"/>
                <w:sz w:val="20"/>
                <w:lang w:val="uk-UA" w:eastAsia="uk-UA"/>
              </w:rPr>
              <w:t>Дів.300)</w:t>
            </w:r>
          </w:p>
        </w:tc>
      </w:tr>
      <w:tr w:rsidR="0039495D" w:rsidRPr="00230E47" w14:paraId="653172F0" w14:textId="77777777" w:rsidTr="006C3CB1">
        <w:trPr>
          <w:trHeight w:val="115"/>
        </w:trPr>
        <w:tc>
          <w:tcPr>
            <w:tcW w:w="454" w:type="dxa"/>
            <w:vMerge/>
            <w:shd w:val="clear" w:color="auto" w:fill="auto"/>
          </w:tcPr>
          <w:p w14:paraId="05694806"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537" w:type="dxa"/>
            <w:vMerge/>
            <w:shd w:val="clear" w:color="auto" w:fill="auto"/>
          </w:tcPr>
          <w:p w14:paraId="32FCD151"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261" w:type="dxa"/>
            <w:vMerge/>
            <w:shd w:val="clear" w:color="auto" w:fill="auto"/>
          </w:tcPr>
          <w:p w14:paraId="27F6E0AD"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001" w:type="dxa"/>
            <w:vMerge/>
            <w:shd w:val="clear" w:color="auto" w:fill="auto"/>
          </w:tcPr>
          <w:p w14:paraId="451614EE" w14:textId="77777777" w:rsidR="0039495D" w:rsidRPr="00230E47" w:rsidRDefault="0039495D" w:rsidP="00230E47">
            <w:pPr>
              <w:rPr>
                <w:rFonts w:ascii="Times New Roman" w:hAnsi="Times New Roman"/>
                <w:sz w:val="20"/>
                <w:lang w:eastAsia="uk-UA"/>
              </w:rPr>
            </w:pPr>
          </w:p>
        </w:tc>
        <w:tc>
          <w:tcPr>
            <w:tcW w:w="1155" w:type="dxa"/>
            <w:vMerge/>
            <w:shd w:val="clear" w:color="auto" w:fill="auto"/>
          </w:tcPr>
          <w:p w14:paraId="7B2DBE42" w14:textId="77777777" w:rsidR="0039495D" w:rsidRPr="00230E47" w:rsidRDefault="0039495D" w:rsidP="00230E47">
            <w:pPr>
              <w:rPr>
                <w:rFonts w:ascii="Times New Roman" w:hAnsi="Times New Roman"/>
                <w:sz w:val="20"/>
                <w:lang w:eastAsia="uk-UA"/>
              </w:rPr>
            </w:pPr>
          </w:p>
        </w:tc>
        <w:tc>
          <w:tcPr>
            <w:tcW w:w="1246" w:type="dxa"/>
            <w:vMerge/>
            <w:shd w:val="clear" w:color="auto" w:fill="auto"/>
          </w:tcPr>
          <w:p w14:paraId="24E8D4FA" w14:textId="77777777" w:rsidR="0039495D" w:rsidRPr="00230E47" w:rsidRDefault="0039495D" w:rsidP="00230E47">
            <w:pPr>
              <w:rPr>
                <w:rFonts w:ascii="Times New Roman" w:hAnsi="Times New Roman"/>
                <w:sz w:val="20"/>
                <w:lang w:eastAsia="uk-UA"/>
              </w:rPr>
            </w:pPr>
          </w:p>
        </w:tc>
        <w:tc>
          <w:tcPr>
            <w:tcW w:w="2552" w:type="dxa"/>
            <w:vMerge/>
            <w:shd w:val="clear" w:color="auto" w:fill="auto"/>
          </w:tcPr>
          <w:p w14:paraId="133F3CFC"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126" w:type="dxa"/>
            <w:shd w:val="clear" w:color="auto" w:fill="auto"/>
          </w:tcPr>
          <w:p w14:paraId="7C1351EE" w14:textId="77777777" w:rsidR="0039495D" w:rsidRPr="00230E47" w:rsidRDefault="0039495D" w:rsidP="00230E47">
            <w:pPr>
              <w:rPr>
                <w:rFonts w:ascii="Times New Roman" w:hAnsi="Times New Roman"/>
                <w:sz w:val="20"/>
                <w:lang w:eastAsia="uk-UA"/>
              </w:rPr>
            </w:pPr>
            <w:r w:rsidRPr="00230E47">
              <w:rPr>
                <w:rFonts w:ascii="Times New Roman" w:hAnsi="Times New Roman"/>
                <w:sz w:val="20"/>
                <w:lang w:eastAsia="uk-UA"/>
              </w:rPr>
              <w:t>Середні витрати на одного учасника, грн</w:t>
            </w:r>
          </w:p>
        </w:tc>
        <w:tc>
          <w:tcPr>
            <w:tcW w:w="1843" w:type="dxa"/>
            <w:gridSpan w:val="2"/>
            <w:shd w:val="clear" w:color="auto" w:fill="auto"/>
          </w:tcPr>
          <w:p w14:paraId="0C3B151F" w14:textId="77777777" w:rsidR="0039495D" w:rsidRPr="00230E47" w:rsidRDefault="00392E9A" w:rsidP="005C56D5">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0</w:t>
            </w:r>
          </w:p>
        </w:tc>
        <w:tc>
          <w:tcPr>
            <w:tcW w:w="2127" w:type="dxa"/>
            <w:gridSpan w:val="3"/>
            <w:shd w:val="clear" w:color="auto" w:fill="auto"/>
          </w:tcPr>
          <w:p w14:paraId="51A5EAE7" w14:textId="77777777" w:rsidR="0039495D" w:rsidRPr="00230E47" w:rsidRDefault="00392E9A" w:rsidP="00230E47">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0</w:t>
            </w:r>
          </w:p>
        </w:tc>
      </w:tr>
      <w:tr w:rsidR="0039495D" w:rsidRPr="00230E47" w14:paraId="77464923" w14:textId="77777777" w:rsidTr="006C3CB1">
        <w:trPr>
          <w:trHeight w:val="115"/>
        </w:trPr>
        <w:tc>
          <w:tcPr>
            <w:tcW w:w="454" w:type="dxa"/>
            <w:vMerge/>
            <w:shd w:val="clear" w:color="auto" w:fill="auto"/>
          </w:tcPr>
          <w:p w14:paraId="351344EB"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537" w:type="dxa"/>
            <w:vMerge/>
            <w:shd w:val="clear" w:color="auto" w:fill="auto"/>
          </w:tcPr>
          <w:p w14:paraId="3F47BC25"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2261" w:type="dxa"/>
            <w:vMerge/>
            <w:shd w:val="clear" w:color="auto" w:fill="auto"/>
          </w:tcPr>
          <w:p w14:paraId="3E09A9F0"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001" w:type="dxa"/>
            <w:vMerge/>
            <w:shd w:val="clear" w:color="auto" w:fill="auto"/>
          </w:tcPr>
          <w:p w14:paraId="13C93581" w14:textId="77777777" w:rsidR="0039495D" w:rsidRPr="00230E47" w:rsidRDefault="0039495D" w:rsidP="00230E47">
            <w:pPr>
              <w:rPr>
                <w:rFonts w:ascii="Times New Roman" w:hAnsi="Times New Roman"/>
                <w:sz w:val="20"/>
                <w:lang w:eastAsia="uk-UA"/>
              </w:rPr>
            </w:pPr>
          </w:p>
        </w:tc>
        <w:tc>
          <w:tcPr>
            <w:tcW w:w="1155" w:type="dxa"/>
            <w:vMerge/>
            <w:shd w:val="clear" w:color="auto" w:fill="auto"/>
          </w:tcPr>
          <w:p w14:paraId="29165D1F" w14:textId="77777777" w:rsidR="0039495D" w:rsidRPr="00230E47" w:rsidRDefault="0039495D" w:rsidP="00230E47">
            <w:pPr>
              <w:rPr>
                <w:rFonts w:ascii="Times New Roman" w:hAnsi="Times New Roman"/>
                <w:sz w:val="20"/>
                <w:lang w:eastAsia="uk-UA"/>
              </w:rPr>
            </w:pPr>
          </w:p>
        </w:tc>
        <w:tc>
          <w:tcPr>
            <w:tcW w:w="1246" w:type="dxa"/>
            <w:vMerge/>
            <w:shd w:val="clear" w:color="auto" w:fill="auto"/>
          </w:tcPr>
          <w:p w14:paraId="59FF3E22" w14:textId="77777777" w:rsidR="0039495D" w:rsidRPr="00230E47" w:rsidRDefault="0039495D" w:rsidP="00230E47">
            <w:pPr>
              <w:rPr>
                <w:rFonts w:ascii="Times New Roman" w:hAnsi="Times New Roman"/>
                <w:sz w:val="20"/>
                <w:lang w:eastAsia="uk-UA"/>
              </w:rPr>
            </w:pPr>
          </w:p>
        </w:tc>
        <w:tc>
          <w:tcPr>
            <w:tcW w:w="2552" w:type="dxa"/>
            <w:vMerge/>
            <w:shd w:val="clear" w:color="auto" w:fill="auto"/>
          </w:tcPr>
          <w:p w14:paraId="2FFF9052"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6096" w:type="dxa"/>
            <w:gridSpan w:val="6"/>
            <w:shd w:val="clear" w:color="auto" w:fill="auto"/>
          </w:tcPr>
          <w:p w14:paraId="7A5057D4"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r w:rsidRPr="00230E47">
              <w:rPr>
                <w:rFonts w:ascii="Times New Roman" w:hAnsi="Times New Roman"/>
                <w:sz w:val="20"/>
                <w:lang w:val="uk-UA" w:eastAsia="uk-UA"/>
              </w:rPr>
              <w:t>Урочисте відзначення Дня молоді; організація змістовного дозвілля молоді, орієнтованого на подальше всебічне вдосконалення молодих людей; чисельність відзначених молодих людей з метою заохочення їх активної діяльності в майбутньому; чисельність молоді, яка взяла участь в заходах</w:t>
            </w:r>
          </w:p>
        </w:tc>
      </w:tr>
      <w:tr w:rsidR="0039495D" w:rsidRPr="00230E47" w14:paraId="37EBEF7A" w14:textId="77777777" w:rsidTr="006C3CB1">
        <w:trPr>
          <w:trHeight w:val="115"/>
        </w:trPr>
        <w:tc>
          <w:tcPr>
            <w:tcW w:w="454" w:type="dxa"/>
            <w:vMerge/>
            <w:shd w:val="clear" w:color="auto" w:fill="auto"/>
          </w:tcPr>
          <w:p w14:paraId="5E70BDEC"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c>
          <w:tcPr>
            <w:tcW w:w="1537" w:type="dxa"/>
            <w:vMerge/>
            <w:shd w:val="clear" w:color="auto" w:fill="auto"/>
          </w:tcPr>
          <w:p w14:paraId="2632EA77" w14:textId="77777777" w:rsidR="0039495D" w:rsidRPr="00055DB3" w:rsidRDefault="0039495D" w:rsidP="004E26DF">
            <w:pPr>
              <w:pStyle w:val="aa"/>
              <w:tabs>
                <w:tab w:val="left" w:pos="0"/>
              </w:tabs>
              <w:ind w:left="0" w:right="48"/>
              <w:jc w:val="both"/>
              <w:rPr>
                <w:sz w:val="20"/>
                <w:szCs w:val="20"/>
                <w:lang w:val="uk-UA" w:eastAsia="uk-UA"/>
              </w:rPr>
            </w:pPr>
          </w:p>
        </w:tc>
        <w:tc>
          <w:tcPr>
            <w:tcW w:w="2261" w:type="dxa"/>
            <w:shd w:val="clear" w:color="auto" w:fill="auto"/>
          </w:tcPr>
          <w:p w14:paraId="0A59A802" w14:textId="77777777" w:rsidR="0039495D" w:rsidRDefault="0039495D" w:rsidP="004E26DF">
            <w:pPr>
              <w:rPr>
                <w:sz w:val="20"/>
                <w:lang w:val="uk-UA" w:eastAsia="uk-UA"/>
              </w:rPr>
            </w:pPr>
            <w:r>
              <w:rPr>
                <w:sz w:val="20"/>
                <w:lang w:val="uk-UA" w:eastAsia="uk-UA"/>
              </w:rPr>
              <w:t xml:space="preserve">1.3 </w:t>
            </w:r>
            <w:r w:rsidRPr="00055DB3">
              <w:rPr>
                <w:sz w:val="20"/>
                <w:lang w:val="uk-UA" w:eastAsia="uk-UA"/>
              </w:rPr>
              <w:t>Забезпечення інвентарем</w:t>
            </w:r>
            <w:r w:rsidR="004E26DF">
              <w:rPr>
                <w:sz w:val="20"/>
                <w:lang w:val="uk-UA" w:eastAsia="uk-UA"/>
              </w:rPr>
              <w:t xml:space="preserve"> </w:t>
            </w:r>
            <w:r w:rsidR="00392E9A">
              <w:rPr>
                <w:sz w:val="20"/>
                <w:lang w:val="uk-UA" w:eastAsia="uk-UA"/>
              </w:rPr>
              <w:t>та сувенірною продукцією</w:t>
            </w:r>
            <w:r w:rsidRPr="00055DB3">
              <w:rPr>
                <w:sz w:val="20"/>
                <w:lang w:val="uk-UA" w:eastAsia="uk-UA"/>
              </w:rPr>
              <w:t xml:space="preserve"> для якісної організації </w:t>
            </w:r>
            <w:r w:rsidRPr="00055DB3">
              <w:rPr>
                <w:sz w:val="20"/>
                <w:lang w:val="uk-UA" w:eastAsia="uk-UA"/>
              </w:rPr>
              <w:lastRenderedPageBreak/>
              <w:t>молодіжних заходів</w:t>
            </w:r>
          </w:p>
          <w:p w14:paraId="2C8F00DC" w14:textId="77777777" w:rsidR="0039495D" w:rsidRDefault="0039495D" w:rsidP="004E26DF">
            <w:pPr>
              <w:rPr>
                <w:sz w:val="20"/>
                <w:lang w:val="uk-UA" w:eastAsia="uk-UA"/>
              </w:rPr>
            </w:pPr>
          </w:p>
          <w:p w14:paraId="0520D13E" w14:textId="77777777" w:rsidR="0039495D" w:rsidRDefault="0039495D" w:rsidP="004E26DF">
            <w:pPr>
              <w:rPr>
                <w:sz w:val="20"/>
                <w:lang w:val="uk-UA" w:eastAsia="uk-UA"/>
              </w:rPr>
            </w:pPr>
          </w:p>
          <w:p w14:paraId="5707D86A" w14:textId="77777777" w:rsidR="0039495D" w:rsidRPr="00055DB3" w:rsidRDefault="0039495D" w:rsidP="004E26DF">
            <w:pPr>
              <w:rPr>
                <w:rFonts w:ascii="Times New Roman" w:hAnsi="Times New Roman"/>
                <w:sz w:val="20"/>
                <w:lang w:val="uk-UA" w:eastAsia="uk-UA"/>
              </w:rPr>
            </w:pPr>
          </w:p>
        </w:tc>
        <w:tc>
          <w:tcPr>
            <w:tcW w:w="1001" w:type="dxa"/>
            <w:shd w:val="clear" w:color="auto" w:fill="auto"/>
          </w:tcPr>
          <w:p w14:paraId="630650BE" w14:textId="77777777" w:rsidR="0039495D" w:rsidRPr="00055DB3" w:rsidRDefault="0039495D" w:rsidP="004E26DF">
            <w:pPr>
              <w:jc w:val="center"/>
              <w:rPr>
                <w:rFonts w:ascii="Times New Roman" w:hAnsi="Times New Roman"/>
                <w:sz w:val="20"/>
                <w:lang w:val="uk-UA" w:eastAsia="uk-UA"/>
              </w:rPr>
            </w:pPr>
            <w:r w:rsidRPr="00055DB3">
              <w:rPr>
                <w:rFonts w:ascii="Times New Roman" w:hAnsi="Times New Roman"/>
                <w:sz w:val="20"/>
                <w:lang w:val="uk-UA" w:eastAsia="uk-UA"/>
              </w:rPr>
              <w:lastRenderedPageBreak/>
              <w:t>20</w:t>
            </w:r>
            <w:r w:rsidR="00372F6A">
              <w:rPr>
                <w:rFonts w:ascii="Times New Roman" w:hAnsi="Times New Roman"/>
                <w:sz w:val="20"/>
                <w:lang w:val="uk-UA" w:eastAsia="uk-UA"/>
              </w:rPr>
              <w:t xml:space="preserve">25 </w:t>
            </w:r>
            <w:r w:rsidRPr="00055DB3">
              <w:rPr>
                <w:rFonts w:ascii="Times New Roman" w:hAnsi="Times New Roman"/>
                <w:sz w:val="20"/>
                <w:lang w:val="uk-UA" w:eastAsia="uk-UA"/>
              </w:rPr>
              <w:t>рік.</w:t>
            </w:r>
          </w:p>
          <w:p w14:paraId="04547AFE" w14:textId="77777777" w:rsidR="0039495D" w:rsidRPr="00055DB3" w:rsidRDefault="0039495D" w:rsidP="004E26DF">
            <w:pPr>
              <w:jc w:val="center"/>
              <w:rPr>
                <w:rFonts w:ascii="Times New Roman" w:hAnsi="Times New Roman"/>
                <w:sz w:val="20"/>
                <w:lang w:val="uk-UA" w:eastAsia="uk-UA"/>
              </w:rPr>
            </w:pPr>
          </w:p>
        </w:tc>
        <w:tc>
          <w:tcPr>
            <w:tcW w:w="1155" w:type="dxa"/>
            <w:shd w:val="clear" w:color="auto" w:fill="auto"/>
          </w:tcPr>
          <w:p w14:paraId="37FF2051" w14:textId="77777777" w:rsidR="0039495D" w:rsidRPr="00055DB3" w:rsidRDefault="0039495D" w:rsidP="004E26DF">
            <w:pPr>
              <w:rPr>
                <w:rFonts w:ascii="Times New Roman" w:hAnsi="Times New Roman"/>
                <w:sz w:val="20"/>
                <w:lang w:eastAsia="uk-UA"/>
              </w:rPr>
            </w:pPr>
            <w:r w:rsidRPr="00D84549">
              <w:rPr>
                <w:rFonts w:ascii="Times New Roman" w:hAnsi="Times New Roman"/>
                <w:sz w:val="20"/>
                <w:lang w:eastAsia="uk-UA"/>
              </w:rPr>
              <w:t xml:space="preserve">Відділ молоді, фізичної культури </w:t>
            </w:r>
            <w:r w:rsidRPr="00D84549">
              <w:rPr>
                <w:rFonts w:ascii="Times New Roman" w:hAnsi="Times New Roman"/>
                <w:sz w:val="20"/>
                <w:lang w:eastAsia="uk-UA"/>
              </w:rPr>
              <w:lastRenderedPageBreak/>
              <w:t>та спорту</w:t>
            </w:r>
          </w:p>
        </w:tc>
        <w:tc>
          <w:tcPr>
            <w:tcW w:w="1246" w:type="dxa"/>
            <w:shd w:val="clear" w:color="auto" w:fill="auto"/>
          </w:tcPr>
          <w:p w14:paraId="51878630" w14:textId="77777777" w:rsidR="0039495D" w:rsidRPr="00055DB3" w:rsidRDefault="0039495D" w:rsidP="004E26DF">
            <w:pPr>
              <w:rPr>
                <w:rFonts w:ascii="Times New Roman" w:hAnsi="Times New Roman"/>
                <w:sz w:val="20"/>
                <w:lang w:eastAsia="uk-UA"/>
              </w:rPr>
            </w:pPr>
            <w:r w:rsidRPr="00055DB3">
              <w:rPr>
                <w:rFonts w:ascii="Times New Roman" w:hAnsi="Times New Roman"/>
                <w:sz w:val="20"/>
                <w:lang w:eastAsia="uk-UA"/>
              </w:rPr>
              <w:lastRenderedPageBreak/>
              <w:t xml:space="preserve">Бюджет </w:t>
            </w:r>
            <w:r>
              <w:rPr>
                <w:rFonts w:ascii="Times New Roman" w:hAnsi="Times New Roman"/>
                <w:bCs/>
                <w:sz w:val="20"/>
                <w:shd w:val="clear" w:color="auto" w:fill="FFFFFF"/>
                <w:lang w:val="uk-UA" w:eastAsia="uk-UA"/>
              </w:rPr>
              <w:t>Обухівської М</w:t>
            </w:r>
            <w:r w:rsidRPr="007C4694">
              <w:rPr>
                <w:rFonts w:ascii="Times New Roman" w:hAnsi="Times New Roman"/>
                <w:bCs/>
                <w:sz w:val="20"/>
                <w:shd w:val="clear" w:color="auto" w:fill="FFFFFF"/>
                <w:lang w:val="uk-UA" w:eastAsia="uk-UA"/>
              </w:rPr>
              <w:t>ТГ</w:t>
            </w:r>
          </w:p>
        </w:tc>
        <w:tc>
          <w:tcPr>
            <w:tcW w:w="2552" w:type="dxa"/>
            <w:shd w:val="clear" w:color="auto" w:fill="auto"/>
          </w:tcPr>
          <w:p w14:paraId="5733B335" w14:textId="2B4831CE" w:rsidR="0039495D" w:rsidRPr="00055DB3" w:rsidRDefault="00983B30" w:rsidP="004E26DF">
            <w:pPr>
              <w:pStyle w:val="aa"/>
              <w:tabs>
                <w:tab w:val="left" w:pos="0"/>
              </w:tabs>
              <w:ind w:left="0" w:right="48"/>
              <w:jc w:val="both"/>
              <w:rPr>
                <w:sz w:val="20"/>
                <w:szCs w:val="20"/>
                <w:lang w:val="uk-UA" w:eastAsia="uk-UA"/>
              </w:rPr>
            </w:pPr>
            <w:r>
              <w:rPr>
                <w:sz w:val="20"/>
                <w:szCs w:val="20"/>
                <w:lang w:val="uk-UA" w:eastAsia="uk-UA"/>
              </w:rPr>
              <w:t>196</w:t>
            </w:r>
            <w:r w:rsidR="004C7C2D">
              <w:rPr>
                <w:sz w:val="20"/>
                <w:szCs w:val="20"/>
                <w:lang w:val="uk-UA" w:eastAsia="uk-UA"/>
              </w:rPr>
              <w:t xml:space="preserve"> </w:t>
            </w:r>
            <w:r w:rsidR="0039495D" w:rsidRPr="00055DB3">
              <w:rPr>
                <w:sz w:val="20"/>
                <w:szCs w:val="20"/>
                <w:lang w:val="uk-UA" w:eastAsia="uk-UA"/>
              </w:rPr>
              <w:t>тис.</w:t>
            </w:r>
            <w:r w:rsidR="0039495D">
              <w:rPr>
                <w:sz w:val="20"/>
                <w:szCs w:val="20"/>
                <w:lang w:val="uk-UA" w:eastAsia="uk-UA"/>
              </w:rPr>
              <w:t xml:space="preserve"> 00</w:t>
            </w:r>
            <w:r w:rsidR="0039495D" w:rsidRPr="00055DB3">
              <w:rPr>
                <w:sz w:val="20"/>
                <w:szCs w:val="20"/>
                <w:lang w:val="uk-UA" w:eastAsia="uk-UA"/>
              </w:rPr>
              <w:t xml:space="preserve"> грн.</w:t>
            </w:r>
          </w:p>
        </w:tc>
        <w:tc>
          <w:tcPr>
            <w:tcW w:w="6096" w:type="dxa"/>
            <w:gridSpan w:val="6"/>
            <w:shd w:val="clear" w:color="auto" w:fill="auto"/>
          </w:tcPr>
          <w:p w14:paraId="756ED4F0" w14:textId="77777777" w:rsidR="0039495D" w:rsidRPr="00055DB3" w:rsidRDefault="0039495D" w:rsidP="004E26DF">
            <w:pPr>
              <w:pStyle w:val="aa"/>
              <w:tabs>
                <w:tab w:val="left" w:pos="0"/>
              </w:tabs>
              <w:ind w:left="0" w:right="48"/>
              <w:jc w:val="both"/>
              <w:rPr>
                <w:sz w:val="20"/>
                <w:szCs w:val="20"/>
                <w:lang w:val="uk-UA" w:eastAsia="uk-UA"/>
              </w:rPr>
            </w:pPr>
            <w:r w:rsidRPr="00055DB3">
              <w:rPr>
                <w:sz w:val="20"/>
                <w:szCs w:val="20"/>
                <w:lang w:val="uk-UA" w:eastAsia="uk-UA"/>
              </w:rPr>
              <w:t>Якісніше обслуговування та проведення заходів.</w:t>
            </w:r>
          </w:p>
        </w:tc>
      </w:tr>
      <w:tr w:rsidR="0039495D" w:rsidRPr="00230E47" w14:paraId="2C0F86C0" w14:textId="77777777" w:rsidTr="006C3CB1">
        <w:tc>
          <w:tcPr>
            <w:tcW w:w="454" w:type="dxa"/>
            <w:shd w:val="clear" w:color="auto" w:fill="auto"/>
          </w:tcPr>
          <w:p w14:paraId="714EF18F" w14:textId="77777777" w:rsidR="0039495D" w:rsidRPr="00230E47" w:rsidRDefault="0039495D" w:rsidP="00230E47">
            <w:pPr>
              <w:tabs>
                <w:tab w:val="left" w:pos="0"/>
              </w:tabs>
              <w:overflowPunct/>
              <w:autoSpaceDE/>
              <w:autoSpaceDN/>
              <w:adjustRightInd/>
              <w:ind w:right="48"/>
              <w:contextualSpacing/>
              <w:jc w:val="center"/>
              <w:rPr>
                <w:rFonts w:ascii="Times New Roman" w:hAnsi="Times New Roman"/>
                <w:sz w:val="20"/>
                <w:lang w:val="uk-UA" w:eastAsia="uk-UA"/>
              </w:rPr>
            </w:pPr>
          </w:p>
        </w:tc>
        <w:tc>
          <w:tcPr>
            <w:tcW w:w="1537" w:type="dxa"/>
            <w:shd w:val="clear" w:color="auto" w:fill="auto"/>
          </w:tcPr>
          <w:p w14:paraId="7C95FDC5" w14:textId="77777777" w:rsidR="0039495D" w:rsidRPr="00230E47" w:rsidRDefault="0039495D" w:rsidP="00230E47">
            <w:pPr>
              <w:tabs>
                <w:tab w:val="left" w:pos="0"/>
              </w:tabs>
              <w:overflowPunct/>
              <w:autoSpaceDE/>
              <w:autoSpaceDN/>
              <w:adjustRightInd/>
              <w:ind w:right="48"/>
              <w:contextualSpacing/>
              <w:jc w:val="center"/>
              <w:rPr>
                <w:rFonts w:ascii="Times New Roman" w:hAnsi="Times New Roman"/>
                <w:sz w:val="22"/>
                <w:szCs w:val="22"/>
                <w:lang w:val="uk-UA" w:eastAsia="uk-UA"/>
              </w:rPr>
            </w:pPr>
            <w:r w:rsidRPr="00230E47">
              <w:rPr>
                <w:rFonts w:ascii="Times New Roman" w:hAnsi="Times New Roman"/>
                <w:sz w:val="22"/>
                <w:szCs w:val="22"/>
                <w:lang w:val="uk-UA" w:eastAsia="uk-UA"/>
              </w:rPr>
              <w:t>Усього за напрямом:</w:t>
            </w:r>
          </w:p>
        </w:tc>
        <w:tc>
          <w:tcPr>
            <w:tcW w:w="5663" w:type="dxa"/>
            <w:gridSpan w:val="4"/>
            <w:shd w:val="clear" w:color="auto" w:fill="auto"/>
          </w:tcPr>
          <w:p w14:paraId="21357477" w14:textId="77777777" w:rsidR="0039495D" w:rsidRPr="00230E47" w:rsidRDefault="0039495D" w:rsidP="00230E47">
            <w:pPr>
              <w:rPr>
                <w:rFonts w:ascii="Times New Roman" w:hAnsi="Times New Roman"/>
                <w:sz w:val="22"/>
                <w:szCs w:val="22"/>
                <w:lang w:eastAsia="uk-UA"/>
              </w:rPr>
            </w:pPr>
          </w:p>
        </w:tc>
        <w:tc>
          <w:tcPr>
            <w:tcW w:w="2552" w:type="dxa"/>
            <w:shd w:val="clear" w:color="auto" w:fill="auto"/>
          </w:tcPr>
          <w:p w14:paraId="1AC1C37D" w14:textId="4C42C5E4" w:rsidR="0039495D" w:rsidRPr="00230E47" w:rsidRDefault="00983B30" w:rsidP="004C7C2D">
            <w:pPr>
              <w:tabs>
                <w:tab w:val="left" w:pos="0"/>
              </w:tabs>
              <w:overflowPunct/>
              <w:autoSpaceDE/>
              <w:autoSpaceDN/>
              <w:adjustRightInd/>
              <w:ind w:right="48"/>
              <w:contextualSpacing/>
              <w:rPr>
                <w:rFonts w:ascii="Times New Roman" w:hAnsi="Times New Roman"/>
                <w:sz w:val="22"/>
                <w:szCs w:val="22"/>
                <w:lang w:val="uk-UA" w:eastAsia="uk-UA"/>
              </w:rPr>
            </w:pPr>
            <w:r>
              <w:rPr>
                <w:rFonts w:ascii="Times New Roman" w:hAnsi="Times New Roman"/>
                <w:sz w:val="22"/>
                <w:szCs w:val="22"/>
                <w:lang w:val="uk-UA" w:eastAsia="uk-UA"/>
              </w:rPr>
              <w:t>291</w:t>
            </w:r>
            <w:r w:rsidR="00426AF5">
              <w:rPr>
                <w:rFonts w:ascii="Times New Roman" w:hAnsi="Times New Roman"/>
                <w:sz w:val="22"/>
                <w:szCs w:val="22"/>
                <w:lang w:val="uk-UA" w:eastAsia="uk-UA"/>
              </w:rPr>
              <w:t xml:space="preserve"> </w:t>
            </w:r>
            <w:r w:rsidR="0039495D">
              <w:rPr>
                <w:rFonts w:ascii="Times New Roman" w:hAnsi="Times New Roman"/>
                <w:sz w:val="22"/>
                <w:szCs w:val="22"/>
                <w:lang w:val="uk-UA" w:eastAsia="uk-UA"/>
              </w:rPr>
              <w:t>тис.0</w:t>
            </w:r>
            <w:r w:rsidR="0039495D" w:rsidRPr="00230E47">
              <w:rPr>
                <w:rFonts w:ascii="Times New Roman" w:hAnsi="Times New Roman"/>
                <w:sz w:val="22"/>
                <w:szCs w:val="22"/>
                <w:lang w:val="uk-UA" w:eastAsia="uk-UA"/>
              </w:rPr>
              <w:t>0 грн.</w:t>
            </w:r>
          </w:p>
        </w:tc>
        <w:tc>
          <w:tcPr>
            <w:tcW w:w="6096" w:type="dxa"/>
            <w:gridSpan w:val="6"/>
            <w:shd w:val="clear" w:color="auto" w:fill="auto"/>
          </w:tcPr>
          <w:p w14:paraId="1675461D" w14:textId="77777777" w:rsidR="0039495D" w:rsidRPr="00230E47" w:rsidRDefault="0039495D" w:rsidP="00230E47">
            <w:pPr>
              <w:tabs>
                <w:tab w:val="left" w:pos="0"/>
              </w:tabs>
              <w:overflowPunct/>
              <w:autoSpaceDE/>
              <w:autoSpaceDN/>
              <w:adjustRightInd/>
              <w:ind w:right="48"/>
              <w:contextualSpacing/>
              <w:jc w:val="both"/>
              <w:rPr>
                <w:rFonts w:ascii="Times New Roman" w:hAnsi="Times New Roman"/>
                <w:sz w:val="20"/>
                <w:lang w:val="uk-UA" w:eastAsia="uk-UA"/>
              </w:rPr>
            </w:pPr>
          </w:p>
        </w:tc>
      </w:tr>
    </w:tbl>
    <w:p w14:paraId="6AB140C6" w14:textId="77777777" w:rsidR="00323168" w:rsidRDefault="00323168" w:rsidP="002C1AB5">
      <w:pPr>
        <w:jc w:val="right"/>
        <w:rPr>
          <w:rFonts w:ascii="Times New Roman" w:hAnsi="Times New Roman"/>
          <w:sz w:val="24"/>
          <w:szCs w:val="24"/>
          <w:lang w:val="uk-UA"/>
        </w:rPr>
      </w:pPr>
    </w:p>
    <w:p w14:paraId="2D0EE1A5" w14:textId="77777777" w:rsidR="00323168" w:rsidRDefault="00323168" w:rsidP="002C1AB5">
      <w:pPr>
        <w:jc w:val="right"/>
        <w:rPr>
          <w:rFonts w:ascii="Times New Roman" w:hAnsi="Times New Roman"/>
          <w:sz w:val="24"/>
          <w:szCs w:val="24"/>
          <w:lang w:val="uk-UA"/>
        </w:rPr>
      </w:pPr>
    </w:p>
    <w:p w14:paraId="2EF33821" w14:textId="77777777" w:rsidR="002C1AB5" w:rsidRPr="002C1AB5" w:rsidRDefault="0070490D" w:rsidP="002C1AB5">
      <w:pPr>
        <w:jc w:val="right"/>
        <w:rPr>
          <w:rFonts w:ascii="Times New Roman" w:hAnsi="Times New Roman"/>
          <w:sz w:val="24"/>
          <w:szCs w:val="24"/>
          <w:lang w:val="uk-UA"/>
        </w:rPr>
      </w:pPr>
      <w:r>
        <w:rPr>
          <w:rFonts w:ascii="Times New Roman" w:hAnsi="Times New Roman"/>
          <w:sz w:val="24"/>
          <w:szCs w:val="24"/>
          <w:lang w:val="uk-UA"/>
        </w:rPr>
        <w:t>Таблиця 2</w:t>
      </w:r>
    </w:p>
    <w:tbl>
      <w:tblPr>
        <w:tblW w:w="1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425"/>
        <w:gridCol w:w="1660"/>
        <w:gridCol w:w="3147"/>
        <w:gridCol w:w="904"/>
        <w:gridCol w:w="1134"/>
        <w:gridCol w:w="1417"/>
        <w:gridCol w:w="1418"/>
        <w:gridCol w:w="1765"/>
        <w:gridCol w:w="24"/>
        <w:gridCol w:w="2093"/>
        <w:gridCol w:w="71"/>
        <w:gridCol w:w="1097"/>
        <w:gridCol w:w="1115"/>
      </w:tblGrid>
      <w:tr w:rsidR="002C1AB5" w:rsidRPr="002C1AB5" w14:paraId="1401BDED" w14:textId="77777777" w:rsidTr="00D67BEB">
        <w:trPr>
          <w:trHeight w:val="725"/>
          <w:jc w:val="center"/>
        </w:trPr>
        <w:tc>
          <w:tcPr>
            <w:tcW w:w="425" w:type="dxa"/>
            <w:shd w:val="clear" w:color="auto" w:fill="auto"/>
          </w:tcPr>
          <w:p w14:paraId="43BD24E0" w14:textId="77777777" w:rsidR="002C1AB5" w:rsidRPr="002C1AB5" w:rsidRDefault="002C1AB5" w:rsidP="009026AF">
            <w:pPr>
              <w:tabs>
                <w:tab w:val="left" w:pos="0"/>
              </w:tabs>
              <w:overflowPunct/>
              <w:autoSpaceDE/>
              <w:autoSpaceDN/>
              <w:adjustRightInd/>
              <w:ind w:right="48"/>
              <w:contextualSpacing/>
              <w:jc w:val="center"/>
              <w:rPr>
                <w:rFonts w:ascii="Times New Roman" w:hAnsi="Times New Roman"/>
                <w:sz w:val="20"/>
                <w:lang w:val="uk-UA"/>
              </w:rPr>
            </w:pPr>
            <w:r w:rsidRPr="002C1AB5">
              <w:rPr>
                <w:rFonts w:ascii="Times New Roman" w:hAnsi="Times New Roman"/>
                <w:sz w:val="20"/>
                <w:lang w:val="uk-UA"/>
              </w:rPr>
              <w:t>№</w:t>
            </w:r>
          </w:p>
        </w:tc>
        <w:tc>
          <w:tcPr>
            <w:tcW w:w="1660" w:type="dxa"/>
            <w:shd w:val="clear" w:color="auto" w:fill="auto"/>
          </w:tcPr>
          <w:p w14:paraId="4A3C8BE0" w14:textId="77777777" w:rsidR="002C1AB5" w:rsidRPr="002C1AB5" w:rsidRDefault="002C1AB5" w:rsidP="009026AF">
            <w:pPr>
              <w:tabs>
                <w:tab w:val="left" w:pos="0"/>
              </w:tabs>
              <w:overflowPunct/>
              <w:autoSpaceDE/>
              <w:autoSpaceDN/>
              <w:adjustRightInd/>
              <w:ind w:right="48"/>
              <w:contextualSpacing/>
              <w:jc w:val="center"/>
              <w:rPr>
                <w:rFonts w:ascii="Times New Roman" w:hAnsi="Times New Roman"/>
                <w:sz w:val="20"/>
                <w:lang w:val="uk-UA"/>
              </w:rPr>
            </w:pPr>
            <w:r w:rsidRPr="002C1AB5">
              <w:rPr>
                <w:rFonts w:ascii="Times New Roman" w:hAnsi="Times New Roman"/>
                <w:sz w:val="20"/>
                <w:lang w:val="uk-UA"/>
              </w:rPr>
              <w:t>Назва напряму діяльності (пріоритетні завдання)</w:t>
            </w:r>
          </w:p>
        </w:tc>
        <w:tc>
          <w:tcPr>
            <w:tcW w:w="4051" w:type="dxa"/>
            <w:gridSpan w:val="2"/>
            <w:shd w:val="clear" w:color="auto" w:fill="auto"/>
          </w:tcPr>
          <w:p w14:paraId="0FCEFCCD" w14:textId="77777777" w:rsidR="002C1AB5" w:rsidRPr="002C1AB5" w:rsidRDefault="002C1AB5" w:rsidP="009026AF">
            <w:pPr>
              <w:tabs>
                <w:tab w:val="left" w:pos="0"/>
              </w:tabs>
              <w:overflowPunct/>
              <w:autoSpaceDE/>
              <w:autoSpaceDN/>
              <w:adjustRightInd/>
              <w:ind w:right="48"/>
              <w:contextualSpacing/>
              <w:jc w:val="center"/>
              <w:rPr>
                <w:rFonts w:ascii="Times New Roman" w:hAnsi="Times New Roman"/>
                <w:sz w:val="20"/>
                <w:lang w:val="uk-UA"/>
              </w:rPr>
            </w:pPr>
            <w:r w:rsidRPr="002C1AB5">
              <w:rPr>
                <w:rFonts w:ascii="Times New Roman" w:hAnsi="Times New Roman"/>
                <w:sz w:val="20"/>
                <w:lang w:val="uk-UA"/>
              </w:rPr>
              <w:t>Перелік заходів Програми</w:t>
            </w:r>
          </w:p>
        </w:tc>
        <w:tc>
          <w:tcPr>
            <w:tcW w:w="1134" w:type="dxa"/>
            <w:shd w:val="clear" w:color="auto" w:fill="auto"/>
          </w:tcPr>
          <w:p w14:paraId="12C4F195" w14:textId="77777777" w:rsidR="002C1AB5" w:rsidRPr="002C1AB5" w:rsidRDefault="002C1AB5" w:rsidP="009026AF">
            <w:pPr>
              <w:tabs>
                <w:tab w:val="left" w:pos="0"/>
              </w:tabs>
              <w:overflowPunct/>
              <w:autoSpaceDE/>
              <w:autoSpaceDN/>
              <w:adjustRightInd/>
              <w:ind w:right="48"/>
              <w:contextualSpacing/>
              <w:jc w:val="center"/>
              <w:rPr>
                <w:rFonts w:ascii="Times New Roman" w:hAnsi="Times New Roman"/>
                <w:sz w:val="20"/>
                <w:lang w:val="uk-UA"/>
              </w:rPr>
            </w:pPr>
            <w:r w:rsidRPr="002C1AB5">
              <w:rPr>
                <w:rFonts w:ascii="Times New Roman" w:hAnsi="Times New Roman"/>
                <w:sz w:val="20"/>
                <w:lang w:val="uk-UA"/>
              </w:rPr>
              <w:t>Строк виконання заходу</w:t>
            </w:r>
          </w:p>
        </w:tc>
        <w:tc>
          <w:tcPr>
            <w:tcW w:w="1417" w:type="dxa"/>
            <w:shd w:val="clear" w:color="auto" w:fill="auto"/>
          </w:tcPr>
          <w:p w14:paraId="2874A1F2" w14:textId="77777777" w:rsidR="002C1AB5" w:rsidRPr="002C1AB5" w:rsidRDefault="002C1AB5" w:rsidP="009026AF">
            <w:pPr>
              <w:tabs>
                <w:tab w:val="left" w:pos="0"/>
              </w:tabs>
              <w:overflowPunct/>
              <w:autoSpaceDE/>
              <w:autoSpaceDN/>
              <w:adjustRightInd/>
              <w:ind w:right="48"/>
              <w:contextualSpacing/>
              <w:jc w:val="center"/>
              <w:rPr>
                <w:rFonts w:ascii="Times New Roman" w:hAnsi="Times New Roman"/>
                <w:sz w:val="20"/>
                <w:lang w:val="uk-UA"/>
              </w:rPr>
            </w:pPr>
            <w:r w:rsidRPr="002C1AB5">
              <w:rPr>
                <w:rFonts w:ascii="Times New Roman" w:hAnsi="Times New Roman"/>
                <w:sz w:val="20"/>
                <w:lang w:val="uk-UA"/>
              </w:rPr>
              <w:t>Виконавці</w:t>
            </w:r>
          </w:p>
        </w:tc>
        <w:tc>
          <w:tcPr>
            <w:tcW w:w="1418" w:type="dxa"/>
            <w:shd w:val="clear" w:color="auto" w:fill="auto"/>
          </w:tcPr>
          <w:p w14:paraId="1D7578F6" w14:textId="77777777" w:rsidR="002C1AB5" w:rsidRPr="002C1AB5" w:rsidRDefault="002C1AB5" w:rsidP="009026AF">
            <w:pPr>
              <w:jc w:val="center"/>
              <w:rPr>
                <w:sz w:val="20"/>
                <w:lang w:val="uk-UA"/>
              </w:rPr>
            </w:pPr>
            <w:r w:rsidRPr="002C1AB5">
              <w:rPr>
                <w:rFonts w:ascii="Times New Roman" w:hAnsi="Times New Roman"/>
                <w:sz w:val="20"/>
                <w:lang w:val="uk-UA"/>
              </w:rPr>
              <w:t>Джерела фінансування</w:t>
            </w:r>
          </w:p>
        </w:tc>
        <w:tc>
          <w:tcPr>
            <w:tcW w:w="1765" w:type="dxa"/>
            <w:shd w:val="clear" w:color="auto" w:fill="auto"/>
          </w:tcPr>
          <w:p w14:paraId="3EAE4A1D" w14:textId="77777777" w:rsidR="002C1AB5" w:rsidRPr="002C1AB5" w:rsidRDefault="002C1AB5" w:rsidP="009026AF">
            <w:pPr>
              <w:tabs>
                <w:tab w:val="left" w:pos="0"/>
              </w:tabs>
              <w:overflowPunct/>
              <w:autoSpaceDE/>
              <w:autoSpaceDN/>
              <w:adjustRightInd/>
              <w:ind w:right="48"/>
              <w:contextualSpacing/>
              <w:jc w:val="center"/>
              <w:rPr>
                <w:rFonts w:ascii="Times New Roman" w:hAnsi="Times New Roman"/>
                <w:sz w:val="20"/>
                <w:lang w:val="uk-UA"/>
              </w:rPr>
            </w:pPr>
            <w:r w:rsidRPr="002C1AB5">
              <w:rPr>
                <w:rFonts w:ascii="Times New Roman" w:hAnsi="Times New Roman"/>
                <w:sz w:val="20"/>
                <w:lang w:val="uk-UA"/>
              </w:rPr>
              <w:t>Орієнтовні обсяги фінансування</w:t>
            </w:r>
          </w:p>
        </w:tc>
        <w:tc>
          <w:tcPr>
            <w:tcW w:w="4400" w:type="dxa"/>
            <w:gridSpan w:val="5"/>
            <w:shd w:val="clear" w:color="auto" w:fill="auto"/>
          </w:tcPr>
          <w:p w14:paraId="3F5DFEB8" w14:textId="77777777" w:rsidR="002C1AB5" w:rsidRPr="002C1AB5" w:rsidRDefault="009026AF" w:rsidP="00874A0F">
            <w:pPr>
              <w:tabs>
                <w:tab w:val="left" w:pos="0"/>
              </w:tabs>
              <w:overflowPunct/>
              <w:autoSpaceDE/>
              <w:autoSpaceDN/>
              <w:adjustRightInd/>
              <w:ind w:right="48"/>
              <w:contextualSpacing/>
              <w:jc w:val="center"/>
              <w:rPr>
                <w:rFonts w:ascii="Times New Roman" w:hAnsi="Times New Roman"/>
                <w:sz w:val="20"/>
                <w:lang w:val="uk-UA"/>
              </w:rPr>
            </w:pPr>
            <w:r w:rsidRPr="00230E47">
              <w:rPr>
                <w:rFonts w:ascii="Times New Roman" w:hAnsi="Times New Roman"/>
                <w:sz w:val="20"/>
                <w:lang w:val="uk-UA" w:eastAsia="uk-UA"/>
              </w:rPr>
              <w:t>Очікуваний результат; результативні показ</w:t>
            </w:r>
            <w:r w:rsidR="005C56D5">
              <w:rPr>
                <w:rFonts w:ascii="Times New Roman" w:hAnsi="Times New Roman"/>
                <w:sz w:val="20"/>
                <w:lang w:val="uk-UA" w:eastAsia="uk-UA"/>
              </w:rPr>
              <w:t>ники з порівнянням за 202</w:t>
            </w:r>
            <w:r w:rsidR="00874A0F">
              <w:rPr>
                <w:rFonts w:ascii="Times New Roman" w:hAnsi="Times New Roman"/>
                <w:sz w:val="20"/>
                <w:lang w:val="uk-UA" w:eastAsia="uk-UA"/>
              </w:rPr>
              <w:t>4-2025</w:t>
            </w:r>
            <w:r w:rsidRPr="00230E47">
              <w:rPr>
                <w:rFonts w:ascii="Times New Roman" w:hAnsi="Times New Roman"/>
                <w:sz w:val="20"/>
                <w:lang w:val="uk-UA" w:eastAsia="uk-UA"/>
              </w:rPr>
              <w:t xml:space="preserve"> роки</w:t>
            </w:r>
          </w:p>
        </w:tc>
      </w:tr>
      <w:tr w:rsidR="002C1AB5" w:rsidRPr="002C1AB5" w14:paraId="24E816E1" w14:textId="77777777" w:rsidTr="00D67BEB">
        <w:trPr>
          <w:trHeight w:val="178"/>
          <w:jc w:val="center"/>
        </w:trPr>
        <w:tc>
          <w:tcPr>
            <w:tcW w:w="16270" w:type="dxa"/>
            <w:gridSpan w:val="13"/>
            <w:shd w:val="clear" w:color="auto" w:fill="auto"/>
          </w:tcPr>
          <w:p w14:paraId="21DFE1D9"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Фізична культура та масовий спорт</w:t>
            </w:r>
          </w:p>
        </w:tc>
      </w:tr>
      <w:tr w:rsidR="002C1AB5" w:rsidRPr="002C1AB5" w14:paraId="33EA68B4" w14:textId="77777777" w:rsidTr="00D67BEB">
        <w:trPr>
          <w:trHeight w:val="207"/>
          <w:jc w:val="center"/>
        </w:trPr>
        <w:tc>
          <w:tcPr>
            <w:tcW w:w="425" w:type="dxa"/>
            <w:shd w:val="clear" w:color="auto" w:fill="auto"/>
          </w:tcPr>
          <w:p w14:paraId="76C26F6E"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shd w:val="clear" w:color="auto" w:fill="auto"/>
          </w:tcPr>
          <w:p w14:paraId="1C39C9EC"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shd w:val="clear" w:color="auto" w:fill="auto"/>
          </w:tcPr>
          <w:p w14:paraId="7004190E"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shd w:val="clear" w:color="auto" w:fill="auto"/>
          </w:tcPr>
          <w:p w14:paraId="6842225F"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417" w:type="dxa"/>
            <w:shd w:val="clear" w:color="auto" w:fill="auto"/>
          </w:tcPr>
          <w:p w14:paraId="4C2D931E"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418" w:type="dxa"/>
            <w:shd w:val="clear" w:color="auto" w:fill="auto"/>
          </w:tcPr>
          <w:p w14:paraId="0B71C25D"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765" w:type="dxa"/>
            <w:shd w:val="clear" w:color="auto" w:fill="auto"/>
          </w:tcPr>
          <w:p w14:paraId="263A22CF"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shd w:val="clear" w:color="auto" w:fill="auto"/>
          </w:tcPr>
          <w:p w14:paraId="1F561B72"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eastAsia="uk-UA"/>
              </w:rPr>
            </w:pPr>
            <w:r w:rsidRPr="002C1AB5">
              <w:rPr>
                <w:rFonts w:ascii="Times New Roman" w:hAnsi="Times New Roman"/>
                <w:sz w:val="20"/>
                <w:lang w:val="uk-UA"/>
              </w:rPr>
              <w:t>Назва показника</w:t>
            </w:r>
          </w:p>
        </w:tc>
        <w:tc>
          <w:tcPr>
            <w:tcW w:w="1168" w:type="dxa"/>
            <w:gridSpan w:val="2"/>
            <w:shd w:val="clear" w:color="auto" w:fill="auto"/>
          </w:tcPr>
          <w:p w14:paraId="45679963" w14:textId="77777777" w:rsidR="002C1AB5" w:rsidRPr="002C1AB5" w:rsidRDefault="002C1AB5" w:rsidP="005C56D5">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202</w:t>
            </w:r>
            <w:r w:rsidR="00824D19">
              <w:rPr>
                <w:rFonts w:ascii="Times New Roman" w:hAnsi="Times New Roman"/>
                <w:sz w:val="20"/>
                <w:lang w:val="uk-UA"/>
              </w:rPr>
              <w:t xml:space="preserve">4 </w:t>
            </w:r>
            <w:r w:rsidRPr="002C1AB5">
              <w:rPr>
                <w:rFonts w:ascii="Times New Roman" w:hAnsi="Times New Roman"/>
                <w:sz w:val="20"/>
                <w:lang w:val="uk-UA"/>
              </w:rPr>
              <w:t>рік</w:t>
            </w:r>
          </w:p>
        </w:tc>
        <w:tc>
          <w:tcPr>
            <w:tcW w:w="1115" w:type="dxa"/>
            <w:shd w:val="clear" w:color="auto" w:fill="auto"/>
          </w:tcPr>
          <w:p w14:paraId="327454EA" w14:textId="77777777" w:rsidR="002C1AB5" w:rsidRPr="002C1AB5" w:rsidRDefault="00824D19"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 xml:space="preserve">2025 </w:t>
            </w:r>
            <w:r w:rsidR="002C1AB5" w:rsidRPr="002C1AB5">
              <w:rPr>
                <w:rFonts w:ascii="Times New Roman" w:hAnsi="Times New Roman"/>
                <w:sz w:val="20"/>
                <w:lang w:val="uk-UA"/>
              </w:rPr>
              <w:t>рік</w:t>
            </w:r>
          </w:p>
        </w:tc>
      </w:tr>
      <w:tr w:rsidR="005C56D5" w:rsidRPr="002C1AB5" w14:paraId="04A797DB" w14:textId="77777777" w:rsidTr="00D67BEB">
        <w:trPr>
          <w:trHeight w:val="207"/>
          <w:jc w:val="center"/>
        </w:trPr>
        <w:tc>
          <w:tcPr>
            <w:tcW w:w="425" w:type="dxa"/>
            <w:vMerge w:val="restart"/>
            <w:shd w:val="clear" w:color="auto" w:fill="auto"/>
          </w:tcPr>
          <w:p w14:paraId="42BF971C" w14:textId="77777777" w:rsidR="005C56D5" w:rsidRPr="002C1AB5" w:rsidRDefault="00D67BEB"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1.</w:t>
            </w:r>
          </w:p>
        </w:tc>
        <w:tc>
          <w:tcPr>
            <w:tcW w:w="1660" w:type="dxa"/>
            <w:vMerge w:val="restart"/>
            <w:shd w:val="clear" w:color="auto" w:fill="auto"/>
          </w:tcPr>
          <w:p w14:paraId="4B14DF38"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Міські спортивно масові заходи з олімпійських видів спорту та  забезпечення інвентарем</w:t>
            </w:r>
          </w:p>
          <w:p w14:paraId="7AC43D35"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val="restart"/>
            <w:shd w:val="clear" w:color="auto" w:fill="auto"/>
          </w:tcPr>
          <w:p w14:paraId="556D2099"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1.1. Олімпійський вид спорту (баскетбол, волейбол, бокс, вільна боротьба, футбол, плавання, карате, легка атлетика, настільний теніс, теніс)</w:t>
            </w:r>
          </w:p>
        </w:tc>
        <w:tc>
          <w:tcPr>
            <w:tcW w:w="1134" w:type="dxa"/>
            <w:vMerge w:val="restart"/>
            <w:shd w:val="clear" w:color="auto" w:fill="auto"/>
          </w:tcPr>
          <w:p w14:paraId="568881A5" w14:textId="77777777" w:rsidR="005C56D5" w:rsidRPr="002C1AB5" w:rsidRDefault="00874A0F"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2025</w:t>
            </w:r>
            <w:r w:rsidR="005C56D5" w:rsidRPr="002C1AB5">
              <w:rPr>
                <w:rFonts w:ascii="Times New Roman" w:hAnsi="Times New Roman"/>
                <w:sz w:val="20"/>
                <w:lang w:val="uk-UA"/>
              </w:rPr>
              <w:t xml:space="preserve"> рік.</w:t>
            </w:r>
          </w:p>
        </w:tc>
        <w:tc>
          <w:tcPr>
            <w:tcW w:w="1417" w:type="dxa"/>
            <w:vMerge w:val="restart"/>
            <w:shd w:val="clear" w:color="auto" w:fill="auto"/>
          </w:tcPr>
          <w:p w14:paraId="4DE27EA4" w14:textId="77777777" w:rsidR="005C56D5" w:rsidRPr="002C1AB5" w:rsidRDefault="005C56D5" w:rsidP="002C1AB5">
            <w:pPr>
              <w:rPr>
                <w:rFonts w:ascii="Times New Roman" w:hAnsi="Times New Roman"/>
                <w:sz w:val="20"/>
                <w:lang w:val="uk-UA"/>
              </w:rPr>
            </w:pPr>
            <w:r w:rsidRPr="002C1AB5">
              <w:rPr>
                <w:rFonts w:ascii="Times New Roman" w:hAnsi="Times New Roman"/>
                <w:sz w:val="20"/>
                <w:lang w:val="uk-UA"/>
              </w:rPr>
              <w:t>Відділ молоді, фізичної культури та спорту</w:t>
            </w:r>
          </w:p>
          <w:p w14:paraId="05214268"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val="restart"/>
            <w:shd w:val="clear" w:color="auto" w:fill="auto"/>
          </w:tcPr>
          <w:p w14:paraId="67FD47AD"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 xml:space="preserve">Бюджет </w:t>
            </w:r>
            <w:r w:rsidRPr="002C1AB5">
              <w:rPr>
                <w:rFonts w:ascii="Times New Roman" w:hAnsi="Times New Roman"/>
                <w:bCs/>
                <w:sz w:val="20"/>
                <w:shd w:val="clear" w:color="auto" w:fill="FFFFFF"/>
                <w:lang w:val="uk-UA" w:eastAsia="uk-UA"/>
              </w:rPr>
              <w:t>Обухівської МТГ</w:t>
            </w:r>
          </w:p>
        </w:tc>
        <w:tc>
          <w:tcPr>
            <w:tcW w:w="1765" w:type="dxa"/>
            <w:vMerge w:val="restart"/>
            <w:shd w:val="clear" w:color="auto" w:fill="auto"/>
          </w:tcPr>
          <w:p w14:paraId="7AB3A504" w14:textId="4F6D5522" w:rsidR="005C56D5" w:rsidRPr="002C1AB5" w:rsidRDefault="0013351F"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 xml:space="preserve"> </w:t>
            </w:r>
            <w:r w:rsidR="00426AF5">
              <w:rPr>
                <w:rFonts w:ascii="Times New Roman" w:hAnsi="Times New Roman"/>
                <w:sz w:val="20"/>
                <w:lang w:val="uk-UA"/>
              </w:rPr>
              <w:t>189</w:t>
            </w:r>
            <w:r w:rsidR="005C56D5" w:rsidRPr="002C1AB5">
              <w:rPr>
                <w:rFonts w:ascii="Times New Roman" w:hAnsi="Times New Roman"/>
                <w:sz w:val="20"/>
                <w:lang w:val="uk-UA"/>
              </w:rPr>
              <w:t xml:space="preserve"> тис.</w:t>
            </w:r>
            <w:r>
              <w:rPr>
                <w:rFonts w:ascii="Times New Roman" w:hAnsi="Times New Roman"/>
                <w:sz w:val="20"/>
                <w:lang w:val="uk-UA"/>
              </w:rPr>
              <w:t xml:space="preserve"> </w:t>
            </w:r>
            <w:r w:rsidR="001974C2">
              <w:rPr>
                <w:rFonts w:ascii="Times New Roman" w:hAnsi="Times New Roman"/>
                <w:sz w:val="20"/>
                <w:lang w:val="uk-UA"/>
              </w:rPr>
              <w:t>0</w:t>
            </w:r>
            <w:r w:rsidR="005C56D5">
              <w:rPr>
                <w:rFonts w:ascii="Times New Roman" w:hAnsi="Times New Roman"/>
                <w:sz w:val="20"/>
                <w:lang w:val="uk-UA"/>
              </w:rPr>
              <w:t>0</w:t>
            </w:r>
            <w:r w:rsidR="005C56D5" w:rsidRPr="002C1AB5">
              <w:rPr>
                <w:rFonts w:ascii="Times New Roman" w:hAnsi="Times New Roman"/>
                <w:sz w:val="20"/>
                <w:lang w:val="uk-UA"/>
              </w:rPr>
              <w:t xml:space="preserve"> грн.</w:t>
            </w:r>
          </w:p>
        </w:tc>
        <w:tc>
          <w:tcPr>
            <w:tcW w:w="4400" w:type="dxa"/>
            <w:gridSpan w:val="5"/>
            <w:shd w:val="clear" w:color="auto" w:fill="auto"/>
          </w:tcPr>
          <w:p w14:paraId="58CE7D3E"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r>
      <w:tr w:rsidR="005C56D5" w:rsidRPr="002C1AB5" w14:paraId="22051D9A" w14:textId="77777777" w:rsidTr="00D67BEB">
        <w:trPr>
          <w:trHeight w:val="363"/>
          <w:jc w:val="center"/>
        </w:trPr>
        <w:tc>
          <w:tcPr>
            <w:tcW w:w="425" w:type="dxa"/>
            <w:vMerge/>
            <w:shd w:val="clear" w:color="auto" w:fill="auto"/>
          </w:tcPr>
          <w:p w14:paraId="2C79685A"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48A51C96"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014682CF"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0914EA49"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417" w:type="dxa"/>
            <w:vMerge/>
            <w:shd w:val="clear" w:color="auto" w:fill="auto"/>
          </w:tcPr>
          <w:p w14:paraId="026CB702"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shd w:val="clear" w:color="auto" w:fill="auto"/>
          </w:tcPr>
          <w:p w14:paraId="1FB58775"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765" w:type="dxa"/>
            <w:vMerge/>
            <w:shd w:val="clear" w:color="auto" w:fill="auto"/>
          </w:tcPr>
          <w:p w14:paraId="121A466C"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shd w:val="clear" w:color="auto" w:fill="auto"/>
          </w:tcPr>
          <w:p w14:paraId="150C64D5" w14:textId="77777777" w:rsidR="005C56D5" w:rsidRPr="00C06A8E" w:rsidRDefault="005C56D5" w:rsidP="002C1AB5">
            <w:pPr>
              <w:tabs>
                <w:tab w:val="left" w:pos="0"/>
              </w:tabs>
              <w:overflowPunct/>
              <w:autoSpaceDE/>
              <w:autoSpaceDN/>
              <w:adjustRightInd/>
              <w:ind w:right="48"/>
              <w:contextualSpacing/>
              <w:rPr>
                <w:rFonts w:ascii="Times New Roman" w:hAnsi="Times New Roman"/>
                <w:sz w:val="20"/>
                <w:lang w:val="uk-UA" w:eastAsia="uk-UA"/>
              </w:rPr>
            </w:pPr>
            <w:r w:rsidRPr="00C06A8E">
              <w:rPr>
                <w:rFonts w:ascii="Times New Roman" w:hAnsi="Times New Roman"/>
                <w:sz w:val="20"/>
                <w:lang w:val="uk-UA"/>
              </w:rPr>
              <w:t>Обсяг фінансових ресурсів, тис. грн.</w:t>
            </w:r>
          </w:p>
        </w:tc>
        <w:tc>
          <w:tcPr>
            <w:tcW w:w="1168" w:type="dxa"/>
            <w:gridSpan w:val="2"/>
            <w:shd w:val="clear" w:color="auto" w:fill="auto"/>
          </w:tcPr>
          <w:p w14:paraId="1784F511" w14:textId="77777777" w:rsidR="005C56D5" w:rsidRPr="00C06A8E" w:rsidRDefault="00824D19" w:rsidP="005C56D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301 тис. 1</w:t>
            </w:r>
            <w:r w:rsidR="005C56D5" w:rsidRPr="00C06A8E">
              <w:rPr>
                <w:rFonts w:ascii="Times New Roman" w:hAnsi="Times New Roman"/>
                <w:sz w:val="20"/>
                <w:lang w:val="uk-UA"/>
              </w:rPr>
              <w:t>00 грн.</w:t>
            </w:r>
          </w:p>
        </w:tc>
        <w:tc>
          <w:tcPr>
            <w:tcW w:w="1115" w:type="dxa"/>
            <w:shd w:val="clear" w:color="auto" w:fill="auto"/>
          </w:tcPr>
          <w:p w14:paraId="62BA596A" w14:textId="6B883D63" w:rsidR="005C56D5" w:rsidRPr="00C06A8E" w:rsidRDefault="0013351F"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 xml:space="preserve"> </w:t>
            </w:r>
            <w:r w:rsidR="00426AF5">
              <w:rPr>
                <w:rFonts w:ascii="Times New Roman" w:hAnsi="Times New Roman"/>
                <w:sz w:val="20"/>
                <w:lang w:val="uk-UA"/>
              </w:rPr>
              <w:t>189</w:t>
            </w:r>
            <w:r w:rsidR="004B0FEF">
              <w:rPr>
                <w:rFonts w:ascii="Times New Roman" w:hAnsi="Times New Roman"/>
                <w:sz w:val="20"/>
                <w:lang w:val="uk-UA"/>
              </w:rPr>
              <w:t xml:space="preserve"> </w:t>
            </w:r>
            <w:r w:rsidR="005C56D5" w:rsidRPr="00C06A8E">
              <w:rPr>
                <w:rFonts w:ascii="Times New Roman" w:hAnsi="Times New Roman"/>
                <w:sz w:val="20"/>
                <w:lang w:val="uk-UA"/>
              </w:rPr>
              <w:t xml:space="preserve">тис. </w:t>
            </w:r>
            <w:r w:rsidR="00372F6A">
              <w:rPr>
                <w:rFonts w:ascii="Times New Roman" w:hAnsi="Times New Roman"/>
                <w:sz w:val="20"/>
                <w:lang w:val="uk-UA"/>
              </w:rPr>
              <w:t>0</w:t>
            </w:r>
            <w:r w:rsidR="005C56D5" w:rsidRPr="00C06A8E">
              <w:rPr>
                <w:rFonts w:ascii="Times New Roman" w:hAnsi="Times New Roman"/>
                <w:sz w:val="20"/>
                <w:lang w:val="uk-UA"/>
              </w:rPr>
              <w:t>0 грн.</w:t>
            </w:r>
          </w:p>
        </w:tc>
      </w:tr>
      <w:tr w:rsidR="005C56D5" w:rsidRPr="002C1AB5" w14:paraId="0F09E5EB" w14:textId="77777777" w:rsidTr="00D67BEB">
        <w:trPr>
          <w:trHeight w:val="363"/>
          <w:jc w:val="center"/>
        </w:trPr>
        <w:tc>
          <w:tcPr>
            <w:tcW w:w="425" w:type="dxa"/>
            <w:vMerge/>
            <w:shd w:val="clear" w:color="auto" w:fill="auto"/>
          </w:tcPr>
          <w:p w14:paraId="394D4FE6"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65FEF1CF"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008F8871"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1D71FC4B"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417" w:type="dxa"/>
            <w:vMerge/>
            <w:shd w:val="clear" w:color="auto" w:fill="auto"/>
          </w:tcPr>
          <w:p w14:paraId="38E8874A"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shd w:val="clear" w:color="auto" w:fill="auto"/>
          </w:tcPr>
          <w:p w14:paraId="4B9AF025"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765" w:type="dxa"/>
            <w:vMerge/>
            <w:shd w:val="clear" w:color="auto" w:fill="auto"/>
          </w:tcPr>
          <w:p w14:paraId="11FB9DE6"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shd w:val="clear" w:color="auto" w:fill="auto"/>
          </w:tcPr>
          <w:p w14:paraId="7CE54DF4" w14:textId="77777777" w:rsidR="005C56D5" w:rsidRPr="00C06A8E" w:rsidRDefault="005C56D5" w:rsidP="002C1AB5">
            <w:pPr>
              <w:tabs>
                <w:tab w:val="left" w:pos="0"/>
              </w:tabs>
              <w:overflowPunct/>
              <w:autoSpaceDE/>
              <w:autoSpaceDN/>
              <w:adjustRightInd/>
              <w:ind w:right="48"/>
              <w:contextualSpacing/>
              <w:rPr>
                <w:rFonts w:ascii="Times New Roman" w:hAnsi="Times New Roman"/>
                <w:sz w:val="20"/>
                <w:lang w:val="uk-UA" w:eastAsia="uk-UA"/>
              </w:rPr>
            </w:pPr>
            <w:r w:rsidRPr="00C06A8E">
              <w:rPr>
                <w:rFonts w:ascii="Times New Roman" w:hAnsi="Times New Roman"/>
                <w:sz w:val="20"/>
                <w:lang w:val="uk-UA"/>
              </w:rPr>
              <w:t>Кількість проведених заходів, од.</w:t>
            </w:r>
          </w:p>
        </w:tc>
        <w:tc>
          <w:tcPr>
            <w:tcW w:w="1168" w:type="dxa"/>
            <w:gridSpan w:val="2"/>
            <w:shd w:val="clear" w:color="auto" w:fill="auto"/>
          </w:tcPr>
          <w:p w14:paraId="03EC7BD6" w14:textId="77777777" w:rsidR="005C56D5" w:rsidRPr="00C06A8E" w:rsidRDefault="00874A0F" w:rsidP="005C56D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37</w:t>
            </w:r>
          </w:p>
        </w:tc>
        <w:tc>
          <w:tcPr>
            <w:tcW w:w="1115" w:type="dxa"/>
            <w:shd w:val="clear" w:color="auto" w:fill="auto"/>
          </w:tcPr>
          <w:p w14:paraId="22576D54" w14:textId="77777777" w:rsidR="005C56D5" w:rsidRPr="00C06A8E" w:rsidRDefault="00F936B0"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46</w:t>
            </w:r>
          </w:p>
        </w:tc>
      </w:tr>
      <w:tr w:rsidR="005C56D5" w:rsidRPr="002C1AB5" w14:paraId="6DD052BD" w14:textId="77777777" w:rsidTr="00D67BEB">
        <w:trPr>
          <w:trHeight w:val="291"/>
          <w:jc w:val="center"/>
        </w:trPr>
        <w:tc>
          <w:tcPr>
            <w:tcW w:w="425" w:type="dxa"/>
            <w:vMerge/>
            <w:shd w:val="clear" w:color="auto" w:fill="auto"/>
          </w:tcPr>
          <w:p w14:paraId="09C616E8"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0F696E0B"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5AAF5278"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12FBA175"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417" w:type="dxa"/>
            <w:vMerge/>
            <w:shd w:val="clear" w:color="auto" w:fill="auto"/>
          </w:tcPr>
          <w:p w14:paraId="5A6DD381"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shd w:val="clear" w:color="auto" w:fill="auto"/>
          </w:tcPr>
          <w:p w14:paraId="4257D913"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765" w:type="dxa"/>
            <w:vMerge/>
            <w:shd w:val="clear" w:color="auto" w:fill="auto"/>
          </w:tcPr>
          <w:p w14:paraId="3F2F863E"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shd w:val="clear" w:color="auto" w:fill="auto"/>
          </w:tcPr>
          <w:p w14:paraId="1D3DD849" w14:textId="77777777" w:rsidR="005C56D5" w:rsidRPr="00C06A8E" w:rsidRDefault="005C56D5" w:rsidP="002C1AB5">
            <w:pPr>
              <w:tabs>
                <w:tab w:val="left" w:pos="0"/>
              </w:tabs>
              <w:overflowPunct/>
              <w:autoSpaceDE/>
              <w:autoSpaceDN/>
              <w:adjustRightInd/>
              <w:ind w:right="48"/>
              <w:contextualSpacing/>
              <w:rPr>
                <w:rFonts w:ascii="Times New Roman" w:hAnsi="Times New Roman"/>
                <w:sz w:val="20"/>
                <w:lang w:val="uk-UA" w:eastAsia="uk-UA"/>
              </w:rPr>
            </w:pPr>
            <w:r w:rsidRPr="00C06A8E">
              <w:rPr>
                <w:rFonts w:ascii="Times New Roman" w:hAnsi="Times New Roman"/>
                <w:sz w:val="20"/>
                <w:lang w:val="uk-UA"/>
              </w:rPr>
              <w:t>Охоплено учасників, осіб</w:t>
            </w:r>
          </w:p>
        </w:tc>
        <w:tc>
          <w:tcPr>
            <w:tcW w:w="1168" w:type="dxa"/>
            <w:gridSpan w:val="2"/>
            <w:shd w:val="clear" w:color="auto" w:fill="auto"/>
          </w:tcPr>
          <w:p w14:paraId="689F213D" w14:textId="77777777" w:rsidR="005C56D5" w:rsidRPr="00C06A8E" w:rsidRDefault="005C56D5" w:rsidP="005C56D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3000</w:t>
            </w:r>
          </w:p>
          <w:p w14:paraId="3BCB0E42" w14:textId="77777777" w:rsidR="005C56D5" w:rsidRPr="00C06A8E" w:rsidRDefault="005C56D5" w:rsidP="005C56D5">
            <w:pPr>
              <w:tabs>
                <w:tab w:val="left" w:pos="0"/>
              </w:tabs>
              <w:overflowPunct/>
              <w:autoSpaceDE/>
              <w:autoSpaceDN/>
              <w:adjustRightInd/>
              <w:ind w:right="48"/>
              <w:contextualSpacing/>
              <w:jc w:val="both"/>
              <w:rPr>
                <w:rFonts w:ascii="Times New Roman" w:hAnsi="Times New Roman"/>
                <w:sz w:val="20"/>
                <w:lang w:val="uk-UA" w:eastAsia="uk-UA"/>
              </w:rPr>
            </w:pPr>
            <w:r w:rsidRPr="00C06A8E">
              <w:rPr>
                <w:rFonts w:ascii="Times New Roman" w:hAnsi="Times New Roman"/>
                <w:sz w:val="20"/>
                <w:lang w:val="uk-UA" w:eastAsia="uk-UA"/>
              </w:rPr>
              <w:t>(Хл.</w:t>
            </w:r>
            <w:r>
              <w:rPr>
                <w:rFonts w:ascii="Times New Roman" w:hAnsi="Times New Roman"/>
                <w:sz w:val="20"/>
                <w:lang w:val="uk-UA" w:eastAsia="uk-UA"/>
              </w:rPr>
              <w:t>2100</w:t>
            </w:r>
          </w:p>
          <w:p w14:paraId="77EEBF6F" w14:textId="77777777" w:rsidR="005C56D5" w:rsidRPr="00C06A8E" w:rsidRDefault="005C56D5" w:rsidP="005C56D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eastAsia="uk-UA"/>
              </w:rPr>
              <w:t>Дів.9</w:t>
            </w:r>
            <w:r w:rsidRPr="00C06A8E">
              <w:rPr>
                <w:rFonts w:ascii="Times New Roman" w:hAnsi="Times New Roman"/>
                <w:sz w:val="20"/>
                <w:lang w:val="uk-UA" w:eastAsia="uk-UA"/>
              </w:rPr>
              <w:t>00)</w:t>
            </w:r>
          </w:p>
        </w:tc>
        <w:tc>
          <w:tcPr>
            <w:tcW w:w="1115" w:type="dxa"/>
            <w:shd w:val="clear" w:color="auto" w:fill="auto"/>
          </w:tcPr>
          <w:p w14:paraId="1D32EDC7" w14:textId="77777777" w:rsidR="005C56D5" w:rsidRPr="00C06A8E" w:rsidRDefault="00874A0F" w:rsidP="001D1A1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35</w:t>
            </w:r>
            <w:r w:rsidR="005C56D5">
              <w:rPr>
                <w:rFonts w:ascii="Times New Roman" w:hAnsi="Times New Roman"/>
                <w:sz w:val="20"/>
                <w:lang w:val="uk-UA"/>
              </w:rPr>
              <w:t>00</w:t>
            </w:r>
          </w:p>
          <w:p w14:paraId="45D8A6DC" w14:textId="77777777" w:rsidR="005C56D5" w:rsidRPr="00C06A8E" w:rsidRDefault="005C56D5" w:rsidP="001D1A15">
            <w:pPr>
              <w:tabs>
                <w:tab w:val="left" w:pos="0"/>
              </w:tabs>
              <w:overflowPunct/>
              <w:autoSpaceDE/>
              <w:autoSpaceDN/>
              <w:adjustRightInd/>
              <w:ind w:right="48"/>
              <w:contextualSpacing/>
              <w:jc w:val="both"/>
              <w:rPr>
                <w:rFonts w:ascii="Times New Roman" w:hAnsi="Times New Roman"/>
                <w:sz w:val="20"/>
                <w:lang w:val="uk-UA" w:eastAsia="uk-UA"/>
              </w:rPr>
            </w:pPr>
            <w:r w:rsidRPr="00C06A8E">
              <w:rPr>
                <w:rFonts w:ascii="Times New Roman" w:hAnsi="Times New Roman"/>
                <w:sz w:val="20"/>
                <w:lang w:val="uk-UA" w:eastAsia="uk-UA"/>
              </w:rPr>
              <w:t>(Хл.</w:t>
            </w:r>
            <w:r w:rsidR="00874A0F">
              <w:rPr>
                <w:rFonts w:ascii="Times New Roman" w:hAnsi="Times New Roman"/>
                <w:sz w:val="20"/>
                <w:lang w:val="uk-UA" w:eastAsia="uk-UA"/>
              </w:rPr>
              <w:t>25</w:t>
            </w:r>
            <w:r>
              <w:rPr>
                <w:rFonts w:ascii="Times New Roman" w:hAnsi="Times New Roman"/>
                <w:sz w:val="20"/>
                <w:lang w:val="uk-UA" w:eastAsia="uk-UA"/>
              </w:rPr>
              <w:t>00</w:t>
            </w:r>
          </w:p>
          <w:p w14:paraId="23862F46" w14:textId="77777777" w:rsidR="005C56D5" w:rsidRPr="00C06A8E" w:rsidRDefault="00874A0F" w:rsidP="001D1A1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eastAsia="uk-UA"/>
              </w:rPr>
              <w:t>Дів.10</w:t>
            </w:r>
            <w:r w:rsidR="005C56D5" w:rsidRPr="00C06A8E">
              <w:rPr>
                <w:rFonts w:ascii="Times New Roman" w:hAnsi="Times New Roman"/>
                <w:sz w:val="20"/>
                <w:lang w:val="uk-UA" w:eastAsia="uk-UA"/>
              </w:rPr>
              <w:t>00)</w:t>
            </w:r>
          </w:p>
        </w:tc>
      </w:tr>
      <w:tr w:rsidR="005C56D5" w:rsidRPr="002C1AB5" w14:paraId="65B7F6B3" w14:textId="77777777" w:rsidTr="00D67BEB">
        <w:trPr>
          <w:trHeight w:val="363"/>
          <w:jc w:val="center"/>
        </w:trPr>
        <w:tc>
          <w:tcPr>
            <w:tcW w:w="425" w:type="dxa"/>
            <w:vMerge/>
            <w:shd w:val="clear" w:color="auto" w:fill="auto"/>
          </w:tcPr>
          <w:p w14:paraId="6C031358"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4D0A0C62"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1589D75B"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64178A09"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417" w:type="dxa"/>
            <w:vMerge/>
            <w:shd w:val="clear" w:color="auto" w:fill="auto"/>
          </w:tcPr>
          <w:p w14:paraId="76175C26"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shd w:val="clear" w:color="auto" w:fill="auto"/>
          </w:tcPr>
          <w:p w14:paraId="793718AF"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765" w:type="dxa"/>
            <w:vMerge/>
            <w:shd w:val="clear" w:color="auto" w:fill="auto"/>
          </w:tcPr>
          <w:p w14:paraId="51BAED94"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shd w:val="clear" w:color="auto" w:fill="auto"/>
          </w:tcPr>
          <w:p w14:paraId="0B393849" w14:textId="77777777" w:rsidR="005C56D5" w:rsidRPr="00C06A8E" w:rsidRDefault="005C56D5" w:rsidP="002C1AB5">
            <w:pPr>
              <w:tabs>
                <w:tab w:val="left" w:pos="0"/>
              </w:tabs>
              <w:overflowPunct/>
              <w:autoSpaceDE/>
              <w:autoSpaceDN/>
              <w:adjustRightInd/>
              <w:ind w:right="48"/>
              <w:contextualSpacing/>
              <w:rPr>
                <w:rFonts w:ascii="Times New Roman" w:hAnsi="Times New Roman"/>
                <w:sz w:val="20"/>
                <w:lang w:val="uk-UA" w:eastAsia="uk-UA"/>
              </w:rPr>
            </w:pPr>
            <w:r w:rsidRPr="00C06A8E">
              <w:rPr>
                <w:rFonts w:ascii="Times New Roman" w:hAnsi="Times New Roman"/>
                <w:sz w:val="20"/>
                <w:lang w:val="uk-UA"/>
              </w:rPr>
              <w:t>Середні витрати на одного учасника, грн.</w:t>
            </w:r>
          </w:p>
        </w:tc>
        <w:tc>
          <w:tcPr>
            <w:tcW w:w="1168" w:type="dxa"/>
            <w:gridSpan w:val="2"/>
            <w:shd w:val="clear" w:color="auto" w:fill="auto"/>
          </w:tcPr>
          <w:p w14:paraId="2D31031D" w14:textId="77777777" w:rsidR="005C56D5" w:rsidRPr="00C06A8E" w:rsidRDefault="00874A0F" w:rsidP="005C56D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100,3</w:t>
            </w:r>
          </w:p>
        </w:tc>
        <w:tc>
          <w:tcPr>
            <w:tcW w:w="1115" w:type="dxa"/>
            <w:shd w:val="clear" w:color="auto" w:fill="auto"/>
          </w:tcPr>
          <w:p w14:paraId="4C514B06" w14:textId="1D436926" w:rsidR="005C56D5" w:rsidRPr="00C06A8E" w:rsidRDefault="00426AF5"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54</w:t>
            </w:r>
          </w:p>
        </w:tc>
      </w:tr>
      <w:tr w:rsidR="002C1AB5" w:rsidRPr="002C1AB5" w14:paraId="620A2958" w14:textId="77777777" w:rsidTr="00D67BEB">
        <w:trPr>
          <w:trHeight w:val="1231"/>
          <w:jc w:val="center"/>
        </w:trPr>
        <w:tc>
          <w:tcPr>
            <w:tcW w:w="425" w:type="dxa"/>
            <w:vMerge/>
            <w:shd w:val="clear" w:color="auto" w:fill="auto"/>
          </w:tcPr>
          <w:p w14:paraId="5D8022D8"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17C58EF0"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11095832"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2E8922D3"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417" w:type="dxa"/>
            <w:vMerge/>
            <w:shd w:val="clear" w:color="auto" w:fill="auto"/>
          </w:tcPr>
          <w:p w14:paraId="5E09B604"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shd w:val="clear" w:color="auto" w:fill="auto"/>
          </w:tcPr>
          <w:p w14:paraId="3598AE97"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765" w:type="dxa"/>
            <w:vMerge/>
            <w:shd w:val="clear" w:color="auto" w:fill="auto"/>
          </w:tcPr>
          <w:p w14:paraId="3D6EA95A"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shd w:val="clear" w:color="auto" w:fill="auto"/>
          </w:tcPr>
          <w:p w14:paraId="5963BB02"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2C1AB5" w:rsidRPr="002C1AB5" w14:paraId="60DCF9C5" w14:textId="77777777" w:rsidTr="00C74D1D">
        <w:trPr>
          <w:trHeight w:val="412"/>
          <w:jc w:val="center"/>
        </w:trPr>
        <w:tc>
          <w:tcPr>
            <w:tcW w:w="425" w:type="dxa"/>
            <w:vMerge w:val="restart"/>
            <w:shd w:val="clear" w:color="auto" w:fill="auto"/>
          </w:tcPr>
          <w:p w14:paraId="3AE10B35" w14:textId="77777777" w:rsidR="002C1AB5" w:rsidRPr="002C1AB5" w:rsidRDefault="00D67BEB"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2.</w:t>
            </w:r>
          </w:p>
          <w:p w14:paraId="6677BBDB"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1A6EA4F7"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21BB5A7E"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2B8B678B"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1E101C2F"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6B1604FF"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46CAA73E"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677ED20F"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074D6FCE"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40C6E9F5"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2A0A37B8"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65084DE8"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0AA1A2BD"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75ECDDE3"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1B093445"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4B26F6A2"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val="restart"/>
            <w:shd w:val="clear" w:color="auto" w:fill="auto"/>
          </w:tcPr>
          <w:p w14:paraId="30D08E34"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lastRenderedPageBreak/>
              <w:t>Міські спортивно масові заходи з неолімпійських видів спорту та  забезпечення інвентарем</w:t>
            </w:r>
          </w:p>
          <w:p w14:paraId="4BEC2334"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3D0F5237"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0FD1D708"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00331997"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43695480"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3ADB9781"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15501266"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3BDE8110"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620A0A84"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tc>
        <w:tc>
          <w:tcPr>
            <w:tcW w:w="4051" w:type="dxa"/>
            <w:gridSpan w:val="2"/>
            <w:vMerge w:val="restart"/>
            <w:shd w:val="clear" w:color="auto" w:fill="auto"/>
          </w:tcPr>
          <w:p w14:paraId="364263A3"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lastRenderedPageBreak/>
              <w:t>2.1. Неолімпійські (кікбоксинг, міні-футбол, пляжний футбол, шахи, таеквон-до, шашки, пауерліфтинг, спартакіада)</w:t>
            </w:r>
          </w:p>
          <w:p w14:paraId="2BF53D75"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7A4371CA"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08714CBF"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7D99E053"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133FBF0D"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0F91029C"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491DC694"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1658068B"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49FFAFC1"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71064DDC"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19E5ED75"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24D350C9"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p w14:paraId="59CEFA19" w14:textId="77777777" w:rsidR="002C1AB5" w:rsidRPr="002C1AB5" w:rsidRDefault="002C1AB5" w:rsidP="002C1AB5">
            <w:pPr>
              <w:tabs>
                <w:tab w:val="left" w:pos="0"/>
              </w:tabs>
              <w:overflowPunct/>
              <w:autoSpaceDE/>
              <w:autoSpaceDN/>
              <w:adjustRightInd/>
              <w:ind w:right="48"/>
              <w:contextualSpacing/>
              <w:rPr>
                <w:rFonts w:ascii="Times New Roman" w:hAnsi="Times New Roman"/>
                <w:sz w:val="20"/>
                <w:lang w:val="uk-UA"/>
              </w:rPr>
            </w:pPr>
          </w:p>
        </w:tc>
        <w:tc>
          <w:tcPr>
            <w:tcW w:w="1134" w:type="dxa"/>
            <w:vMerge w:val="restart"/>
            <w:shd w:val="clear" w:color="auto" w:fill="auto"/>
          </w:tcPr>
          <w:p w14:paraId="745D6B11" w14:textId="77777777" w:rsidR="002C1AB5" w:rsidRPr="002C1AB5" w:rsidRDefault="00CE6B71"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lastRenderedPageBreak/>
              <w:t xml:space="preserve">2025 </w:t>
            </w:r>
            <w:r w:rsidR="002C1AB5" w:rsidRPr="002C1AB5">
              <w:rPr>
                <w:rFonts w:ascii="Times New Roman" w:hAnsi="Times New Roman"/>
                <w:sz w:val="20"/>
                <w:lang w:val="uk-UA"/>
              </w:rPr>
              <w:t>рік.</w:t>
            </w:r>
          </w:p>
          <w:p w14:paraId="3EE17126"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69BE8FF3"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4EA5529D"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375F3C1C"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5B91C74D"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0297B99B"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11B8209D"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5FC7EE71"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141359DE"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456B53F1"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41802A87"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6CEC5F0C"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43073FAD"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0822B47B"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367283FD"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623E4851"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417" w:type="dxa"/>
            <w:vMerge w:val="restart"/>
            <w:shd w:val="clear" w:color="auto" w:fill="auto"/>
          </w:tcPr>
          <w:p w14:paraId="0A69293D" w14:textId="77777777" w:rsidR="002C1AB5" w:rsidRPr="002C1AB5" w:rsidRDefault="002C1AB5" w:rsidP="002C1AB5">
            <w:pPr>
              <w:rPr>
                <w:rFonts w:ascii="Times New Roman" w:hAnsi="Times New Roman"/>
                <w:sz w:val="20"/>
                <w:lang w:val="uk-UA"/>
              </w:rPr>
            </w:pPr>
            <w:r w:rsidRPr="002C1AB5">
              <w:rPr>
                <w:rFonts w:ascii="Times New Roman" w:hAnsi="Times New Roman"/>
                <w:sz w:val="20"/>
                <w:lang w:val="uk-UA"/>
              </w:rPr>
              <w:lastRenderedPageBreak/>
              <w:t>Відділ молоді, фізичної культури та спорту</w:t>
            </w:r>
          </w:p>
          <w:p w14:paraId="7F5FCC84"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w:t>
            </w:r>
          </w:p>
          <w:p w14:paraId="1935EF79"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4530B0D3"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77FC6D82"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2A0212C8"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2C97548E"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44939384"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6C8F172D"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48790C96"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66E4BE6A"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7069E63C"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29B2840F"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val="restart"/>
            <w:shd w:val="clear" w:color="auto" w:fill="auto"/>
          </w:tcPr>
          <w:p w14:paraId="4080FB75"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r w:rsidRPr="002C1AB5">
              <w:rPr>
                <w:rFonts w:ascii="Times New Roman" w:hAnsi="Times New Roman"/>
                <w:sz w:val="20"/>
                <w:lang w:val="uk-UA"/>
              </w:rPr>
              <w:lastRenderedPageBreak/>
              <w:t xml:space="preserve">Бюджет </w:t>
            </w:r>
            <w:r w:rsidRPr="002C1AB5">
              <w:rPr>
                <w:rFonts w:ascii="Times New Roman" w:hAnsi="Times New Roman"/>
                <w:bCs/>
                <w:sz w:val="20"/>
                <w:shd w:val="clear" w:color="auto" w:fill="FFFFFF"/>
                <w:lang w:val="uk-UA" w:eastAsia="uk-UA"/>
              </w:rPr>
              <w:t>Обухівської МТГ</w:t>
            </w:r>
          </w:p>
          <w:p w14:paraId="2F3B8056"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18B72C00"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461FBDC9"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4AC0B44A"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5DD166C7"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4560CFB6"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2E0D56C7"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50C6EC14"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7A5BA8A8"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29623CBA"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38C0839D"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4C85E1EB"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4738E3F0"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6C8D59C8"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765" w:type="dxa"/>
            <w:vMerge w:val="restart"/>
            <w:shd w:val="clear" w:color="auto" w:fill="auto"/>
          </w:tcPr>
          <w:p w14:paraId="05BA4792" w14:textId="0D503082" w:rsidR="002C1AB5" w:rsidRPr="002C1AB5" w:rsidRDefault="002F1BD2"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lastRenderedPageBreak/>
              <w:t xml:space="preserve"> </w:t>
            </w:r>
            <w:r w:rsidR="00BB6592">
              <w:rPr>
                <w:rFonts w:ascii="Times New Roman" w:hAnsi="Times New Roman"/>
                <w:sz w:val="20"/>
                <w:lang w:val="uk-UA"/>
              </w:rPr>
              <w:t>2</w:t>
            </w:r>
            <w:r w:rsidR="00426AF5">
              <w:rPr>
                <w:rFonts w:ascii="Times New Roman" w:hAnsi="Times New Roman"/>
                <w:sz w:val="20"/>
                <w:lang w:val="uk-UA"/>
              </w:rPr>
              <w:t xml:space="preserve">53 </w:t>
            </w:r>
            <w:r w:rsidR="002C1AB5" w:rsidRPr="002C1AB5">
              <w:rPr>
                <w:rFonts w:ascii="Times New Roman" w:hAnsi="Times New Roman"/>
                <w:sz w:val="20"/>
                <w:lang w:val="uk-UA"/>
              </w:rPr>
              <w:t>тис.</w:t>
            </w:r>
            <w:r w:rsidR="00BB6592">
              <w:rPr>
                <w:rFonts w:ascii="Times New Roman" w:hAnsi="Times New Roman"/>
                <w:sz w:val="20"/>
                <w:lang w:val="uk-UA"/>
              </w:rPr>
              <w:t>2</w:t>
            </w:r>
            <w:r w:rsidR="001974C2">
              <w:rPr>
                <w:rFonts w:ascii="Times New Roman" w:hAnsi="Times New Roman"/>
                <w:sz w:val="20"/>
                <w:lang w:val="uk-UA"/>
              </w:rPr>
              <w:t>0</w:t>
            </w:r>
            <w:r w:rsidR="004827C3">
              <w:rPr>
                <w:rFonts w:ascii="Times New Roman" w:hAnsi="Times New Roman"/>
                <w:sz w:val="20"/>
                <w:lang w:val="uk-UA"/>
              </w:rPr>
              <w:t>0</w:t>
            </w:r>
            <w:r w:rsidR="002C1AB5" w:rsidRPr="002C1AB5">
              <w:rPr>
                <w:rFonts w:ascii="Times New Roman" w:hAnsi="Times New Roman"/>
                <w:sz w:val="20"/>
                <w:lang w:val="uk-UA"/>
              </w:rPr>
              <w:t xml:space="preserve"> грн.</w:t>
            </w:r>
          </w:p>
          <w:p w14:paraId="56584D88"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14A33BAB"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5534B9C1"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62C70883"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089E7CE8"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432A98AA"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542F7711"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3BF7A1B1"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2602C6F7"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5397A608"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7BC95280"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756EF148"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3C2B4FDE"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p w14:paraId="64A3C319"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shd w:val="clear" w:color="auto" w:fill="auto"/>
          </w:tcPr>
          <w:p w14:paraId="798092E9"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eastAsia="uk-UA"/>
              </w:rPr>
            </w:pPr>
            <w:r w:rsidRPr="002C1AB5">
              <w:rPr>
                <w:rFonts w:ascii="Times New Roman" w:hAnsi="Times New Roman"/>
                <w:sz w:val="20"/>
                <w:lang w:val="uk-UA"/>
              </w:rPr>
              <w:lastRenderedPageBreak/>
              <w:t>Назва показника</w:t>
            </w:r>
          </w:p>
        </w:tc>
        <w:tc>
          <w:tcPr>
            <w:tcW w:w="1168" w:type="dxa"/>
            <w:gridSpan w:val="2"/>
            <w:shd w:val="clear" w:color="auto" w:fill="auto"/>
          </w:tcPr>
          <w:p w14:paraId="5490E603" w14:textId="77777777" w:rsidR="002C1AB5" w:rsidRPr="002C1AB5" w:rsidRDefault="00CE6B71"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2024</w:t>
            </w:r>
            <w:r w:rsidR="002C1AB5" w:rsidRPr="002C1AB5">
              <w:rPr>
                <w:rFonts w:ascii="Times New Roman" w:hAnsi="Times New Roman"/>
                <w:sz w:val="20"/>
                <w:lang w:val="uk-UA"/>
              </w:rPr>
              <w:t xml:space="preserve"> рік</w:t>
            </w:r>
          </w:p>
        </w:tc>
        <w:tc>
          <w:tcPr>
            <w:tcW w:w="1115" w:type="dxa"/>
            <w:shd w:val="clear" w:color="auto" w:fill="auto"/>
          </w:tcPr>
          <w:p w14:paraId="55D4D42F" w14:textId="77777777" w:rsidR="002C1AB5" w:rsidRPr="002C1AB5" w:rsidRDefault="00CE6B71"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2025</w:t>
            </w:r>
            <w:r w:rsidR="002C1AB5" w:rsidRPr="002C1AB5">
              <w:rPr>
                <w:rFonts w:ascii="Times New Roman" w:hAnsi="Times New Roman"/>
                <w:sz w:val="20"/>
                <w:lang w:val="uk-UA"/>
              </w:rPr>
              <w:t xml:space="preserve"> рік</w:t>
            </w:r>
          </w:p>
        </w:tc>
      </w:tr>
      <w:tr w:rsidR="005C56D5" w:rsidRPr="002C1AB5" w14:paraId="7750061A" w14:textId="77777777" w:rsidTr="00D67BEB">
        <w:trPr>
          <w:trHeight w:val="162"/>
          <w:jc w:val="center"/>
        </w:trPr>
        <w:tc>
          <w:tcPr>
            <w:tcW w:w="425" w:type="dxa"/>
            <w:vMerge/>
            <w:shd w:val="clear" w:color="auto" w:fill="auto"/>
          </w:tcPr>
          <w:p w14:paraId="1866ED96"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3FB54000"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276515CB"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6C01E5C2" w14:textId="77777777" w:rsidR="005C56D5" w:rsidRPr="002C1AB5" w:rsidRDefault="005C56D5" w:rsidP="002C1AB5">
            <w:pPr>
              <w:rPr>
                <w:rFonts w:ascii="Times New Roman" w:hAnsi="Times New Roman"/>
                <w:sz w:val="20"/>
                <w:lang w:val="uk-UA"/>
              </w:rPr>
            </w:pPr>
          </w:p>
        </w:tc>
        <w:tc>
          <w:tcPr>
            <w:tcW w:w="1417" w:type="dxa"/>
            <w:vMerge/>
            <w:shd w:val="clear" w:color="auto" w:fill="auto"/>
          </w:tcPr>
          <w:p w14:paraId="1FD83B97" w14:textId="77777777" w:rsidR="005C56D5" w:rsidRPr="002C1AB5" w:rsidRDefault="005C56D5" w:rsidP="002C1AB5">
            <w:pPr>
              <w:rPr>
                <w:rFonts w:ascii="Times New Roman" w:hAnsi="Times New Roman"/>
                <w:sz w:val="20"/>
                <w:lang w:val="uk-UA"/>
              </w:rPr>
            </w:pPr>
          </w:p>
        </w:tc>
        <w:tc>
          <w:tcPr>
            <w:tcW w:w="1418" w:type="dxa"/>
            <w:vMerge/>
            <w:shd w:val="clear" w:color="auto" w:fill="auto"/>
          </w:tcPr>
          <w:p w14:paraId="4572C9ED"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765" w:type="dxa"/>
            <w:vMerge/>
            <w:shd w:val="clear" w:color="auto" w:fill="auto"/>
          </w:tcPr>
          <w:p w14:paraId="5FB95A2B"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shd w:val="clear" w:color="auto" w:fill="auto"/>
          </w:tcPr>
          <w:p w14:paraId="64C511FD"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r>
      <w:tr w:rsidR="005C56D5" w:rsidRPr="002C1AB5" w14:paraId="19E17300" w14:textId="77777777" w:rsidTr="00D67BEB">
        <w:trPr>
          <w:trHeight w:val="162"/>
          <w:jc w:val="center"/>
        </w:trPr>
        <w:tc>
          <w:tcPr>
            <w:tcW w:w="425" w:type="dxa"/>
            <w:vMerge/>
            <w:shd w:val="clear" w:color="auto" w:fill="auto"/>
          </w:tcPr>
          <w:p w14:paraId="54070290"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2BFA368A"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390B1903"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79CB4980" w14:textId="77777777" w:rsidR="005C56D5" w:rsidRPr="002C1AB5" w:rsidRDefault="005C56D5" w:rsidP="002C1AB5">
            <w:pPr>
              <w:rPr>
                <w:rFonts w:ascii="Times New Roman" w:hAnsi="Times New Roman"/>
                <w:sz w:val="20"/>
                <w:lang w:val="uk-UA"/>
              </w:rPr>
            </w:pPr>
          </w:p>
        </w:tc>
        <w:tc>
          <w:tcPr>
            <w:tcW w:w="1417" w:type="dxa"/>
            <w:vMerge/>
            <w:shd w:val="clear" w:color="auto" w:fill="auto"/>
          </w:tcPr>
          <w:p w14:paraId="06CFA34C" w14:textId="77777777" w:rsidR="005C56D5" w:rsidRPr="002C1AB5" w:rsidRDefault="005C56D5" w:rsidP="002C1AB5">
            <w:pPr>
              <w:rPr>
                <w:rFonts w:ascii="Times New Roman" w:hAnsi="Times New Roman"/>
                <w:sz w:val="20"/>
                <w:lang w:val="uk-UA"/>
              </w:rPr>
            </w:pPr>
          </w:p>
        </w:tc>
        <w:tc>
          <w:tcPr>
            <w:tcW w:w="1418" w:type="dxa"/>
            <w:vMerge/>
            <w:shd w:val="clear" w:color="auto" w:fill="auto"/>
          </w:tcPr>
          <w:p w14:paraId="66B84E62"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765" w:type="dxa"/>
            <w:vMerge/>
            <w:shd w:val="clear" w:color="auto" w:fill="auto"/>
          </w:tcPr>
          <w:p w14:paraId="47A3F326"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shd w:val="clear" w:color="auto" w:fill="auto"/>
          </w:tcPr>
          <w:p w14:paraId="77B3C1B5" w14:textId="77777777" w:rsidR="005C56D5" w:rsidRPr="002C1AB5" w:rsidRDefault="005C56D5" w:rsidP="002C1AB5">
            <w:pPr>
              <w:tabs>
                <w:tab w:val="left" w:pos="0"/>
              </w:tabs>
              <w:overflowPunct/>
              <w:autoSpaceDE/>
              <w:autoSpaceDN/>
              <w:adjustRightInd/>
              <w:ind w:right="48"/>
              <w:contextualSpacing/>
              <w:rPr>
                <w:rFonts w:ascii="Times New Roman" w:hAnsi="Times New Roman"/>
                <w:sz w:val="20"/>
                <w:lang w:val="uk-UA" w:eastAsia="uk-UA"/>
              </w:rPr>
            </w:pPr>
            <w:r w:rsidRPr="002C1AB5">
              <w:rPr>
                <w:rFonts w:ascii="Times New Roman" w:hAnsi="Times New Roman"/>
                <w:sz w:val="20"/>
                <w:lang w:val="uk-UA"/>
              </w:rPr>
              <w:t>Обсяг фінансових ресурсів, тис. грн.</w:t>
            </w:r>
          </w:p>
        </w:tc>
        <w:tc>
          <w:tcPr>
            <w:tcW w:w="1168" w:type="dxa"/>
            <w:gridSpan w:val="2"/>
            <w:shd w:val="clear" w:color="auto" w:fill="auto"/>
          </w:tcPr>
          <w:p w14:paraId="461B32D7" w14:textId="77777777" w:rsidR="005C56D5" w:rsidRPr="002C1AB5" w:rsidRDefault="00CE6B71" w:rsidP="005C56D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299</w:t>
            </w:r>
            <w:r w:rsidR="005C56D5">
              <w:rPr>
                <w:rFonts w:ascii="Times New Roman" w:hAnsi="Times New Roman"/>
                <w:sz w:val="20"/>
                <w:lang w:val="uk-UA"/>
              </w:rPr>
              <w:t xml:space="preserve"> </w:t>
            </w:r>
            <w:r w:rsidR="005C56D5" w:rsidRPr="002C1AB5">
              <w:rPr>
                <w:rFonts w:ascii="Times New Roman" w:hAnsi="Times New Roman"/>
                <w:sz w:val="20"/>
                <w:lang w:val="uk-UA"/>
              </w:rPr>
              <w:t>тис.</w:t>
            </w:r>
            <w:r>
              <w:rPr>
                <w:rFonts w:ascii="Times New Roman" w:hAnsi="Times New Roman"/>
                <w:sz w:val="20"/>
                <w:lang w:val="uk-UA"/>
              </w:rPr>
              <w:t xml:space="preserve"> 7</w:t>
            </w:r>
            <w:r w:rsidR="005C56D5">
              <w:rPr>
                <w:rFonts w:ascii="Times New Roman" w:hAnsi="Times New Roman"/>
                <w:sz w:val="20"/>
                <w:lang w:val="uk-UA"/>
              </w:rPr>
              <w:t xml:space="preserve">00 </w:t>
            </w:r>
            <w:r w:rsidR="005C56D5" w:rsidRPr="002C1AB5">
              <w:rPr>
                <w:rFonts w:ascii="Times New Roman" w:hAnsi="Times New Roman"/>
                <w:sz w:val="20"/>
                <w:lang w:val="uk-UA"/>
              </w:rPr>
              <w:t>грн.</w:t>
            </w:r>
          </w:p>
        </w:tc>
        <w:tc>
          <w:tcPr>
            <w:tcW w:w="1115" w:type="dxa"/>
            <w:shd w:val="clear" w:color="auto" w:fill="auto"/>
          </w:tcPr>
          <w:p w14:paraId="1C7A4623" w14:textId="30BCFEDA" w:rsidR="005C56D5" w:rsidRPr="002C1AB5" w:rsidRDefault="00BB6592"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2</w:t>
            </w:r>
            <w:r w:rsidR="00426AF5">
              <w:rPr>
                <w:rFonts w:ascii="Times New Roman" w:hAnsi="Times New Roman"/>
                <w:sz w:val="20"/>
                <w:lang w:val="uk-UA"/>
              </w:rPr>
              <w:t>53</w:t>
            </w:r>
            <w:r w:rsidR="005C56D5">
              <w:rPr>
                <w:rFonts w:ascii="Times New Roman" w:hAnsi="Times New Roman"/>
                <w:sz w:val="20"/>
                <w:lang w:val="uk-UA"/>
              </w:rPr>
              <w:t xml:space="preserve"> </w:t>
            </w:r>
            <w:r w:rsidR="005C56D5" w:rsidRPr="002C1AB5">
              <w:rPr>
                <w:rFonts w:ascii="Times New Roman" w:hAnsi="Times New Roman"/>
                <w:sz w:val="20"/>
                <w:lang w:val="uk-UA"/>
              </w:rPr>
              <w:t>тис.</w:t>
            </w:r>
            <w:r w:rsidR="00372F6A">
              <w:rPr>
                <w:rFonts w:ascii="Times New Roman" w:hAnsi="Times New Roman"/>
                <w:sz w:val="20"/>
                <w:lang w:val="uk-UA"/>
              </w:rPr>
              <w:t xml:space="preserve"> </w:t>
            </w:r>
            <w:r>
              <w:rPr>
                <w:rFonts w:ascii="Times New Roman" w:hAnsi="Times New Roman"/>
                <w:sz w:val="20"/>
                <w:lang w:val="uk-UA"/>
              </w:rPr>
              <w:t>2</w:t>
            </w:r>
            <w:r w:rsidR="00372F6A">
              <w:rPr>
                <w:rFonts w:ascii="Times New Roman" w:hAnsi="Times New Roman"/>
                <w:sz w:val="20"/>
                <w:lang w:val="uk-UA"/>
              </w:rPr>
              <w:t>0</w:t>
            </w:r>
            <w:r w:rsidR="005C56D5">
              <w:rPr>
                <w:rFonts w:ascii="Times New Roman" w:hAnsi="Times New Roman"/>
                <w:sz w:val="20"/>
                <w:lang w:val="uk-UA"/>
              </w:rPr>
              <w:t xml:space="preserve">0 </w:t>
            </w:r>
            <w:r w:rsidR="005C56D5" w:rsidRPr="002C1AB5">
              <w:rPr>
                <w:rFonts w:ascii="Times New Roman" w:hAnsi="Times New Roman"/>
                <w:sz w:val="20"/>
                <w:lang w:val="uk-UA"/>
              </w:rPr>
              <w:t>грн.</w:t>
            </w:r>
          </w:p>
        </w:tc>
      </w:tr>
      <w:tr w:rsidR="005C56D5" w:rsidRPr="002C1AB5" w14:paraId="567DC811" w14:textId="77777777" w:rsidTr="00D67BEB">
        <w:trPr>
          <w:trHeight w:val="162"/>
          <w:jc w:val="center"/>
        </w:trPr>
        <w:tc>
          <w:tcPr>
            <w:tcW w:w="425" w:type="dxa"/>
            <w:vMerge/>
            <w:shd w:val="clear" w:color="auto" w:fill="auto"/>
          </w:tcPr>
          <w:p w14:paraId="79058902"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646612E7"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3AF00774"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255AB752" w14:textId="77777777" w:rsidR="005C56D5" w:rsidRPr="002C1AB5" w:rsidRDefault="005C56D5" w:rsidP="002C1AB5">
            <w:pPr>
              <w:rPr>
                <w:rFonts w:ascii="Times New Roman" w:hAnsi="Times New Roman"/>
                <w:sz w:val="20"/>
                <w:lang w:val="uk-UA"/>
              </w:rPr>
            </w:pPr>
          </w:p>
        </w:tc>
        <w:tc>
          <w:tcPr>
            <w:tcW w:w="1417" w:type="dxa"/>
            <w:vMerge/>
            <w:shd w:val="clear" w:color="auto" w:fill="auto"/>
          </w:tcPr>
          <w:p w14:paraId="243797E3" w14:textId="77777777" w:rsidR="005C56D5" w:rsidRPr="002C1AB5" w:rsidRDefault="005C56D5" w:rsidP="002C1AB5">
            <w:pPr>
              <w:rPr>
                <w:rFonts w:ascii="Times New Roman" w:hAnsi="Times New Roman"/>
                <w:sz w:val="20"/>
                <w:lang w:val="uk-UA"/>
              </w:rPr>
            </w:pPr>
          </w:p>
        </w:tc>
        <w:tc>
          <w:tcPr>
            <w:tcW w:w="1418" w:type="dxa"/>
            <w:vMerge/>
            <w:shd w:val="clear" w:color="auto" w:fill="auto"/>
          </w:tcPr>
          <w:p w14:paraId="03CAA3CE"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765" w:type="dxa"/>
            <w:vMerge/>
            <w:shd w:val="clear" w:color="auto" w:fill="auto"/>
          </w:tcPr>
          <w:p w14:paraId="0FFABC21"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shd w:val="clear" w:color="auto" w:fill="auto"/>
          </w:tcPr>
          <w:p w14:paraId="210FEA7F" w14:textId="77777777" w:rsidR="005C56D5" w:rsidRPr="002C1AB5" w:rsidRDefault="005C56D5" w:rsidP="002C1AB5">
            <w:pPr>
              <w:tabs>
                <w:tab w:val="left" w:pos="0"/>
              </w:tabs>
              <w:overflowPunct/>
              <w:autoSpaceDE/>
              <w:autoSpaceDN/>
              <w:adjustRightInd/>
              <w:ind w:right="48"/>
              <w:contextualSpacing/>
              <w:rPr>
                <w:rFonts w:ascii="Times New Roman" w:hAnsi="Times New Roman"/>
                <w:sz w:val="20"/>
                <w:lang w:val="uk-UA" w:eastAsia="uk-UA"/>
              </w:rPr>
            </w:pPr>
            <w:r w:rsidRPr="002C1AB5">
              <w:rPr>
                <w:rFonts w:ascii="Times New Roman" w:hAnsi="Times New Roman"/>
                <w:sz w:val="20"/>
                <w:lang w:val="uk-UA"/>
              </w:rPr>
              <w:t>Кількість проведених заходів, од.</w:t>
            </w:r>
          </w:p>
        </w:tc>
        <w:tc>
          <w:tcPr>
            <w:tcW w:w="1168" w:type="dxa"/>
            <w:gridSpan w:val="2"/>
            <w:shd w:val="clear" w:color="auto" w:fill="auto"/>
          </w:tcPr>
          <w:p w14:paraId="7AA3DFED" w14:textId="77777777" w:rsidR="005C56D5" w:rsidRPr="002C1AB5" w:rsidRDefault="00CE6B71" w:rsidP="005C56D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32</w:t>
            </w:r>
          </w:p>
        </w:tc>
        <w:tc>
          <w:tcPr>
            <w:tcW w:w="1115" w:type="dxa"/>
            <w:shd w:val="clear" w:color="auto" w:fill="auto"/>
          </w:tcPr>
          <w:p w14:paraId="7BD28679" w14:textId="77777777" w:rsidR="005C56D5" w:rsidRPr="002C1AB5" w:rsidRDefault="002F1BD2"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32</w:t>
            </w:r>
          </w:p>
        </w:tc>
      </w:tr>
      <w:tr w:rsidR="005C56D5" w:rsidRPr="002C1AB5" w14:paraId="495B77FD" w14:textId="77777777" w:rsidTr="00D67BEB">
        <w:trPr>
          <w:trHeight w:val="162"/>
          <w:jc w:val="center"/>
        </w:trPr>
        <w:tc>
          <w:tcPr>
            <w:tcW w:w="425" w:type="dxa"/>
            <w:vMerge/>
            <w:shd w:val="clear" w:color="auto" w:fill="auto"/>
          </w:tcPr>
          <w:p w14:paraId="3271149C"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373075BF"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5921E864"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04DD3387" w14:textId="77777777" w:rsidR="005C56D5" w:rsidRPr="002C1AB5" w:rsidRDefault="005C56D5" w:rsidP="002C1AB5">
            <w:pPr>
              <w:rPr>
                <w:rFonts w:ascii="Times New Roman" w:hAnsi="Times New Roman"/>
                <w:sz w:val="20"/>
                <w:lang w:val="uk-UA"/>
              </w:rPr>
            </w:pPr>
          </w:p>
        </w:tc>
        <w:tc>
          <w:tcPr>
            <w:tcW w:w="1417" w:type="dxa"/>
            <w:vMerge/>
            <w:shd w:val="clear" w:color="auto" w:fill="auto"/>
          </w:tcPr>
          <w:p w14:paraId="350E6470" w14:textId="77777777" w:rsidR="005C56D5" w:rsidRPr="002C1AB5" w:rsidRDefault="005C56D5" w:rsidP="002C1AB5">
            <w:pPr>
              <w:rPr>
                <w:rFonts w:ascii="Times New Roman" w:hAnsi="Times New Roman"/>
                <w:sz w:val="20"/>
                <w:lang w:val="uk-UA"/>
              </w:rPr>
            </w:pPr>
          </w:p>
        </w:tc>
        <w:tc>
          <w:tcPr>
            <w:tcW w:w="1418" w:type="dxa"/>
            <w:vMerge/>
            <w:shd w:val="clear" w:color="auto" w:fill="auto"/>
          </w:tcPr>
          <w:p w14:paraId="042FDE7B"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765" w:type="dxa"/>
            <w:vMerge/>
            <w:shd w:val="clear" w:color="auto" w:fill="auto"/>
          </w:tcPr>
          <w:p w14:paraId="3B76B43B"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shd w:val="clear" w:color="auto" w:fill="auto"/>
          </w:tcPr>
          <w:p w14:paraId="53ED00F7" w14:textId="77777777" w:rsidR="005C56D5" w:rsidRPr="002C1AB5" w:rsidRDefault="005C56D5" w:rsidP="002C1AB5">
            <w:pPr>
              <w:tabs>
                <w:tab w:val="left" w:pos="0"/>
              </w:tabs>
              <w:overflowPunct/>
              <w:autoSpaceDE/>
              <w:autoSpaceDN/>
              <w:adjustRightInd/>
              <w:ind w:right="48"/>
              <w:contextualSpacing/>
              <w:rPr>
                <w:rFonts w:ascii="Times New Roman" w:hAnsi="Times New Roman"/>
                <w:sz w:val="20"/>
                <w:lang w:val="uk-UA" w:eastAsia="uk-UA"/>
              </w:rPr>
            </w:pPr>
            <w:r w:rsidRPr="002C1AB5">
              <w:rPr>
                <w:rFonts w:ascii="Times New Roman" w:hAnsi="Times New Roman"/>
                <w:sz w:val="20"/>
                <w:lang w:val="uk-UA"/>
              </w:rPr>
              <w:t>Охоплено учасників, осіб</w:t>
            </w:r>
          </w:p>
        </w:tc>
        <w:tc>
          <w:tcPr>
            <w:tcW w:w="1168" w:type="dxa"/>
            <w:gridSpan w:val="2"/>
            <w:shd w:val="clear" w:color="auto" w:fill="auto"/>
          </w:tcPr>
          <w:p w14:paraId="464AF326" w14:textId="77777777" w:rsidR="005C56D5" w:rsidRPr="004827C3" w:rsidRDefault="00CE6B71" w:rsidP="005C56D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20</w:t>
            </w:r>
            <w:r w:rsidR="005C56D5" w:rsidRPr="004827C3">
              <w:rPr>
                <w:rFonts w:ascii="Times New Roman" w:hAnsi="Times New Roman"/>
                <w:sz w:val="20"/>
                <w:lang w:val="uk-UA"/>
              </w:rPr>
              <w:t>00</w:t>
            </w:r>
          </w:p>
          <w:p w14:paraId="445ED677" w14:textId="77777777" w:rsidR="005C56D5" w:rsidRPr="004827C3" w:rsidRDefault="00CE6B71" w:rsidP="005C56D5">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(Хл.150</w:t>
            </w:r>
            <w:r w:rsidR="005C56D5" w:rsidRPr="004827C3">
              <w:rPr>
                <w:rFonts w:ascii="Times New Roman" w:hAnsi="Times New Roman"/>
                <w:sz w:val="20"/>
                <w:lang w:val="uk-UA" w:eastAsia="uk-UA"/>
              </w:rPr>
              <w:t>0</w:t>
            </w:r>
          </w:p>
          <w:p w14:paraId="05566F06" w14:textId="77777777" w:rsidR="005C56D5" w:rsidRPr="004827C3" w:rsidRDefault="00CE6B71" w:rsidP="005C56D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eastAsia="uk-UA"/>
              </w:rPr>
              <w:t>Дів.50</w:t>
            </w:r>
            <w:r w:rsidR="005C56D5" w:rsidRPr="004827C3">
              <w:rPr>
                <w:rFonts w:ascii="Times New Roman" w:hAnsi="Times New Roman"/>
                <w:sz w:val="20"/>
                <w:lang w:val="uk-UA" w:eastAsia="uk-UA"/>
              </w:rPr>
              <w:t>0)</w:t>
            </w:r>
          </w:p>
        </w:tc>
        <w:tc>
          <w:tcPr>
            <w:tcW w:w="1115" w:type="dxa"/>
            <w:shd w:val="clear" w:color="auto" w:fill="auto"/>
          </w:tcPr>
          <w:p w14:paraId="5FEDD9D9" w14:textId="77777777" w:rsidR="005C56D5" w:rsidRPr="004827C3" w:rsidRDefault="00CE6B71" w:rsidP="004827C3">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3</w:t>
            </w:r>
            <w:r w:rsidR="00164792">
              <w:rPr>
                <w:rFonts w:ascii="Times New Roman" w:hAnsi="Times New Roman"/>
                <w:sz w:val="20"/>
                <w:lang w:val="uk-UA"/>
              </w:rPr>
              <w:t>000</w:t>
            </w:r>
          </w:p>
          <w:p w14:paraId="42CB3B2A" w14:textId="77777777" w:rsidR="005C56D5" w:rsidRPr="004827C3" w:rsidRDefault="005C56D5" w:rsidP="004827C3">
            <w:pPr>
              <w:tabs>
                <w:tab w:val="left" w:pos="0"/>
              </w:tabs>
              <w:overflowPunct/>
              <w:autoSpaceDE/>
              <w:autoSpaceDN/>
              <w:adjustRightInd/>
              <w:ind w:right="48"/>
              <w:contextualSpacing/>
              <w:jc w:val="both"/>
              <w:rPr>
                <w:rFonts w:ascii="Times New Roman" w:hAnsi="Times New Roman"/>
                <w:sz w:val="20"/>
                <w:lang w:val="uk-UA" w:eastAsia="uk-UA"/>
              </w:rPr>
            </w:pPr>
            <w:r w:rsidRPr="004827C3">
              <w:rPr>
                <w:rFonts w:ascii="Times New Roman" w:hAnsi="Times New Roman"/>
                <w:sz w:val="20"/>
                <w:lang w:val="uk-UA" w:eastAsia="uk-UA"/>
              </w:rPr>
              <w:t>(Хл.</w:t>
            </w:r>
            <w:r w:rsidR="00CE6B71">
              <w:rPr>
                <w:rFonts w:ascii="Times New Roman" w:hAnsi="Times New Roman"/>
                <w:sz w:val="20"/>
                <w:lang w:val="uk-UA" w:eastAsia="uk-UA"/>
              </w:rPr>
              <w:t>20</w:t>
            </w:r>
            <w:r w:rsidR="00164792">
              <w:rPr>
                <w:rFonts w:ascii="Times New Roman" w:hAnsi="Times New Roman"/>
                <w:sz w:val="20"/>
                <w:lang w:val="uk-UA" w:eastAsia="uk-UA"/>
              </w:rPr>
              <w:t>00</w:t>
            </w:r>
          </w:p>
          <w:p w14:paraId="09A9923A" w14:textId="77777777" w:rsidR="005C56D5" w:rsidRPr="004827C3" w:rsidRDefault="00CE6B71" w:rsidP="004827C3">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eastAsia="uk-UA"/>
              </w:rPr>
              <w:t>Дів.10</w:t>
            </w:r>
            <w:r w:rsidR="00164792">
              <w:rPr>
                <w:rFonts w:ascii="Times New Roman" w:hAnsi="Times New Roman"/>
                <w:sz w:val="20"/>
                <w:lang w:val="uk-UA" w:eastAsia="uk-UA"/>
              </w:rPr>
              <w:t>0</w:t>
            </w:r>
            <w:r w:rsidR="005C56D5" w:rsidRPr="004827C3">
              <w:rPr>
                <w:rFonts w:ascii="Times New Roman" w:hAnsi="Times New Roman"/>
                <w:sz w:val="20"/>
                <w:lang w:val="uk-UA" w:eastAsia="uk-UA"/>
              </w:rPr>
              <w:t>0)</w:t>
            </w:r>
          </w:p>
        </w:tc>
      </w:tr>
      <w:tr w:rsidR="005C56D5" w:rsidRPr="002C1AB5" w14:paraId="69347F71" w14:textId="77777777" w:rsidTr="00D67BEB">
        <w:trPr>
          <w:trHeight w:val="162"/>
          <w:jc w:val="center"/>
        </w:trPr>
        <w:tc>
          <w:tcPr>
            <w:tcW w:w="425" w:type="dxa"/>
            <w:vMerge/>
            <w:shd w:val="clear" w:color="auto" w:fill="auto"/>
          </w:tcPr>
          <w:p w14:paraId="5516F23C"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6C57D304"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00473DE3"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481DE3A3" w14:textId="77777777" w:rsidR="005C56D5" w:rsidRPr="002C1AB5" w:rsidRDefault="005C56D5" w:rsidP="002C1AB5">
            <w:pPr>
              <w:rPr>
                <w:rFonts w:ascii="Times New Roman" w:hAnsi="Times New Roman"/>
                <w:sz w:val="20"/>
                <w:lang w:val="uk-UA"/>
              </w:rPr>
            </w:pPr>
          </w:p>
        </w:tc>
        <w:tc>
          <w:tcPr>
            <w:tcW w:w="1417" w:type="dxa"/>
            <w:vMerge/>
            <w:shd w:val="clear" w:color="auto" w:fill="auto"/>
          </w:tcPr>
          <w:p w14:paraId="3DB2CA92" w14:textId="77777777" w:rsidR="005C56D5" w:rsidRPr="002C1AB5" w:rsidRDefault="005C56D5" w:rsidP="002C1AB5">
            <w:pPr>
              <w:rPr>
                <w:rFonts w:ascii="Times New Roman" w:hAnsi="Times New Roman"/>
                <w:sz w:val="20"/>
                <w:lang w:val="uk-UA"/>
              </w:rPr>
            </w:pPr>
          </w:p>
        </w:tc>
        <w:tc>
          <w:tcPr>
            <w:tcW w:w="1418" w:type="dxa"/>
            <w:vMerge/>
            <w:shd w:val="clear" w:color="auto" w:fill="auto"/>
          </w:tcPr>
          <w:p w14:paraId="0F12098D"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1765" w:type="dxa"/>
            <w:vMerge/>
            <w:shd w:val="clear" w:color="auto" w:fill="auto"/>
          </w:tcPr>
          <w:p w14:paraId="420516C7" w14:textId="77777777" w:rsidR="005C56D5" w:rsidRPr="002C1AB5" w:rsidRDefault="005C56D5" w:rsidP="002C1AB5">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shd w:val="clear" w:color="auto" w:fill="auto"/>
          </w:tcPr>
          <w:p w14:paraId="58479EBE" w14:textId="77777777" w:rsidR="005C56D5" w:rsidRPr="002C1AB5" w:rsidRDefault="005C56D5" w:rsidP="002C1AB5">
            <w:pPr>
              <w:tabs>
                <w:tab w:val="left" w:pos="0"/>
              </w:tabs>
              <w:overflowPunct/>
              <w:autoSpaceDE/>
              <w:autoSpaceDN/>
              <w:adjustRightInd/>
              <w:ind w:right="48"/>
              <w:contextualSpacing/>
              <w:rPr>
                <w:rFonts w:ascii="Times New Roman" w:hAnsi="Times New Roman"/>
                <w:sz w:val="20"/>
                <w:lang w:val="uk-UA" w:eastAsia="uk-UA"/>
              </w:rPr>
            </w:pPr>
            <w:r w:rsidRPr="002C1AB5">
              <w:rPr>
                <w:rFonts w:ascii="Times New Roman" w:hAnsi="Times New Roman"/>
                <w:sz w:val="20"/>
                <w:lang w:val="uk-UA"/>
              </w:rPr>
              <w:t xml:space="preserve">Середні витрати на одного учасника, </w:t>
            </w:r>
            <w:r w:rsidRPr="002C1AB5">
              <w:rPr>
                <w:rFonts w:ascii="Times New Roman" w:hAnsi="Times New Roman"/>
                <w:sz w:val="20"/>
                <w:lang w:val="uk-UA"/>
              </w:rPr>
              <w:lastRenderedPageBreak/>
              <w:t>грн.</w:t>
            </w:r>
          </w:p>
        </w:tc>
        <w:tc>
          <w:tcPr>
            <w:tcW w:w="1168" w:type="dxa"/>
            <w:gridSpan w:val="2"/>
            <w:shd w:val="clear" w:color="auto" w:fill="auto"/>
          </w:tcPr>
          <w:p w14:paraId="4EA1BFAE" w14:textId="77777777" w:rsidR="005C56D5" w:rsidRPr="002C1AB5" w:rsidRDefault="00CE6B71" w:rsidP="005C56D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lastRenderedPageBreak/>
              <w:t>149,8</w:t>
            </w:r>
          </w:p>
        </w:tc>
        <w:tc>
          <w:tcPr>
            <w:tcW w:w="1115" w:type="dxa"/>
            <w:shd w:val="clear" w:color="auto" w:fill="auto"/>
          </w:tcPr>
          <w:p w14:paraId="2E435C31" w14:textId="05CC9D29" w:rsidR="005C56D5" w:rsidRPr="002C1AB5" w:rsidRDefault="00BB6592"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8</w:t>
            </w:r>
            <w:r w:rsidR="00426AF5">
              <w:rPr>
                <w:rFonts w:ascii="Times New Roman" w:hAnsi="Times New Roman"/>
                <w:sz w:val="20"/>
                <w:lang w:val="uk-UA"/>
              </w:rPr>
              <w:t>4</w:t>
            </w:r>
            <w:r>
              <w:rPr>
                <w:rFonts w:ascii="Times New Roman" w:hAnsi="Times New Roman"/>
                <w:sz w:val="20"/>
                <w:lang w:val="uk-UA"/>
              </w:rPr>
              <w:t>,40</w:t>
            </w:r>
          </w:p>
        </w:tc>
      </w:tr>
      <w:tr w:rsidR="002C1AB5" w:rsidRPr="002C1AB5" w14:paraId="59335923" w14:textId="77777777" w:rsidTr="00C74D1D">
        <w:trPr>
          <w:trHeight w:val="1459"/>
          <w:jc w:val="center"/>
        </w:trPr>
        <w:tc>
          <w:tcPr>
            <w:tcW w:w="425" w:type="dxa"/>
            <w:vMerge/>
            <w:shd w:val="clear" w:color="auto" w:fill="auto"/>
          </w:tcPr>
          <w:p w14:paraId="1E0A025F"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0109B4B5"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bottom w:val="single" w:sz="4" w:space="0" w:color="auto"/>
            </w:tcBorders>
            <w:shd w:val="clear" w:color="auto" w:fill="auto"/>
          </w:tcPr>
          <w:p w14:paraId="6C662E16"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bottom w:val="single" w:sz="4" w:space="0" w:color="auto"/>
            </w:tcBorders>
            <w:shd w:val="clear" w:color="auto" w:fill="auto"/>
          </w:tcPr>
          <w:p w14:paraId="2702F3E3" w14:textId="77777777" w:rsidR="002C1AB5" w:rsidRPr="002C1AB5" w:rsidRDefault="002C1AB5" w:rsidP="002C1AB5">
            <w:pPr>
              <w:rPr>
                <w:rFonts w:ascii="Times New Roman" w:hAnsi="Times New Roman"/>
                <w:sz w:val="20"/>
                <w:lang w:val="uk-UA"/>
              </w:rPr>
            </w:pPr>
          </w:p>
        </w:tc>
        <w:tc>
          <w:tcPr>
            <w:tcW w:w="1417" w:type="dxa"/>
            <w:vMerge/>
            <w:tcBorders>
              <w:bottom w:val="single" w:sz="4" w:space="0" w:color="auto"/>
            </w:tcBorders>
            <w:shd w:val="clear" w:color="auto" w:fill="auto"/>
          </w:tcPr>
          <w:p w14:paraId="37530E14" w14:textId="77777777" w:rsidR="002C1AB5" w:rsidRPr="002C1AB5" w:rsidRDefault="002C1AB5" w:rsidP="002C1AB5">
            <w:pPr>
              <w:rPr>
                <w:rFonts w:ascii="Times New Roman" w:hAnsi="Times New Roman"/>
                <w:sz w:val="20"/>
                <w:lang w:val="uk-UA"/>
              </w:rPr>
            </w:pPr>
          </w:p>
        </w:tc>
        <w:tc>
          <w:tcPr>
            <w:tcW w:w="1418" w:type="dxa"/>
            <w:vMerge/>
            <w:tcBorders>
              <w:bottom w:val="single" w:sz="4" w:space="0" w:color="auto"/>
            </w:tcBorders>
            <w:shd w:val="clear" w:color="auto" w:fill="auto"/>
          </w:tcPr>
          <w:p w14:paraId="084FDB1A"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1765" w:type="dxa"/>
            <w:vMerge/>
            <w:tcBorders>
              <w:bottom w:val="single" w:sz="4" w:space="0" w:color="auto"/>
            </w:tcBorders>
            <w:shd w:val="clear" w:color="auto" w:fill="auto"/>
          </w:tcPr>
          <w:p w14:paraId="7A953302"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tcBorders>
              <w:bottom w:val="single" w:sz="4" w:space="0" w:color="auto"/>
            </w:tcBorders>
            <w:shd w:val="clear" w:color="auto" w:fill="auto"/>
          </w:tcPr>
          <w:p w14:paraId="48D2C744" w14:textId="77777777" w:rsidR="002C1AB5" w:rsidRPr="002C1AB5" w:rsidRDefault="002C1AB5" w:rsidP="002C1AB5">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4B0FEF" w:rsidRPr="002C1AB5" w14:paraId="4D179229" w14:textId="77777777" w:rsidTr="00D67BEB">
        <w:trPr>
          <w:trHeight w:val="83"/>
          <w:jc w:val="center"/>
        </w:trPr>
        <w:tc>
          <w:tcPr>
            <w:tcW w:w="425" w:type="dxa"/>
            <w:vMerge w:val="restart"/>
            <w:shd w:val="clear" w:color="auto" w:fill="auto"/>
          </w:tcPr>
          <w:p w14:paraId="21EF80F6"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3</w:t>
            </w:r>
          </w:p>
          <w:p w14:paraId="7C3330C2"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52E2890C"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57B073E4"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275AC633"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60725A3B"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1DFC831F"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7B3EEF22"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3868F85E"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2E0D024B"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441DD069"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46D12BD4"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618B3C21"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358EAF35"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3DE44957"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79DE5436"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w:t>
            </w:r>
          </w:p>
          <w:p w14:paraId="61519201"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115B09E8"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6C97BF14"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148A4C24"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1897CDE2"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12C2118C"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3A27F569"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29FE96E9"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26F0335A"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67EEBAD7"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val="restart"/>
            <w:tcBorders>
              <w:right w:val="single" w:sz="4" w:space="0" w:color="auto"/>
            </w:tcBorders>
            <w:shd w:val="clear" w:color="auto" w:fill="auto"/>
          </w:tcPr>
          <w:p w14:paraId="4C82BE52"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Міські спортивно масові заходи міського центру інваспорт та  забезпечення інвентарем</w:t>
            </w:r>
          </w:p>
          <w:p w14:paraId="4ECC1F10"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07D08966"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6633C6B3"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6B5AA727"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0FCB731D"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0B0BE167"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61D2D2EE"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6FF2DC3C"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52F7D997"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09634FFF"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4200B0D2"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2F8C3132"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30481AE4"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593C5A7E"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7B68806B"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7313713E"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4BEC58C6"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45168A82"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0CCC6A42"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tc>
        <w:tc>
          <w:tcPr>
            <w:tcW w:w="4051"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19150EF7"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3.1. Інваспорт (шахи, шашки, настільний теніс, легка атлетика, плавання, спортивна ловля риби)</w:t>
            </w:r>
          </w:p>
          <w:p w14:paraId="57EBDAEB"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0E3A4443"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6C597E7A"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4055FABE"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3D811E92"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1D7E8ED3"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p w14:paraId="1B39E895"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179C4AE3" w14:textId="77777777" w:rsidR="004B0FEF" w:rsidRPr="002C1AB5" w:rsidRDefault="00C74D1D" w:rsidP="002C1AB5">
            <w:pPr>
              <w:rPr>
                <w:rFonts w:ascii="Times New Roman" w:hAnsi="Times New Roman"/>
                <w:sz w:val="20"/>
                <w:lang w:val="uk-UA"/>
              </w:rPr>
            </w:pPr>
            <w:r>
              <w:rPr>
                <w:rFonts w:ascii="Times New Roman" w:hAnsi="Times New Roman"/>
                <w:sz w:val="20"/>
                <w:lang w:val="uk-UA"/>
              </w:rPr>
              <w:t>2025</w:t>
            </w:r>
            <w:r w:rsidR="004B0FEF" w:rsidRPr="002C1AB5">
              <w:rPr>
                <w:rFonts w:ascii="Times New Roman" w:hAnsi="Times New Roman"/>
                <w:sz w:val="20"/>
                <w:lang w:val="uk-UA"/>
              </w:rPr>
              <w:t xml:space="preserve"> рік</w:t>
            </w:r>
          </w:p>
          <w:p w14:paraId="61F1A720" w14:textId="77777777" w:rsidR="004B0FEF" w:rsidRPr="002C1AB5" w:rsidRDefault="004B0FEF" w:rsidP="002C1AB5">
            <w:pPr>
              <w:rPr>
                <w:rFonts w:ascii="Times New Roman" w:hAnsi="Times New Roman"/>
                <w:sz w:val="20"/>
                <w:lang w:val="uk-UA"/>
              </w:rPr>
            </w:pPr>
          </w:p>
          <w:p w14:paraId="0EA56D77" w14:textId="77777777" w:rsidR="004B0FEF" w:rsidRPr="002C1AB5" w:rsidRDefault="004B0FEF" w:rsidP="002C1AB5">
            <w:pPr>
              <w:rPr>
                <w:rFonts w:ascii="Times New Roman" w:hAnsi="Times New Roman"/>
                <w:sz w:val="20"/>
                <w:lang w:val="uk-UA"/>
              </w:rPr>
            </w:pPr>
          </w:p>
          <w:p w14:paraId="7B6524DA" w14:textId="77777777" w:rsidR="004B0FEF" w:rsidRPr="002C1AB5" w:rsidRDefault="004B0FEF" w:rsidP="002C1AB5">
            <w:pPr>
              <w:rPr>
                <w:rFonts w:ascii="Times New Roman" w:hAnsi="Times New Roman"/>
                <w:sz w:val="20"/>
                <w:lang w:val="uk-UA"/>
              </w:rPr>
            </w:pPr>
          </w:p>
          <w:p w14:paraId="7243A8FE" w14:textId="77777777" w:rsidR="004B0FEF" w:rsidRPr="002C1AB5" w:rsidRDefault="004B0FEF" w:rsidP="002C1AB5">
            <w:pPr>
              <w:rPr>
                <w:rFonts w:ascii="Times New Roman" w:hAnsi="Times New Roman"/>
                <w:sz w:val="20"/>
                <w:lang w:val="uk-UA"/>
              </w:rPr>
            </w:pPr>
          </w:p>
          <w:p w14:paraId="28B70466" w14:textId="77777777" w:rsidR="004B0FEF" w:rsidRPr="002C1AB5" w:rsidRDefault="004B0FEF" w:rsidP="002C1AB5">
            <w:pPr>
              <w:rPr>
                <w:rFonts w:ascii="Times New Roman" w:hAnsi="Times New Roman"/>
                <w:sz w:val="20"/>
                <w:lang w:val="uk-UA"/>
              </w:rPr>
            </w:pPr>
          </w:p>
          <w:p w14:paraId="103074BB" w14:textId="77777777" w:rsidR="004B0FEF" w:rsidRPr="002C1AB5" w:rsidRDefault="004B0FEF" w:rsidP="002C1AB5">
            <w:pPr>
              <w:rPr>
                <w:rFonts w:ascii="Times New Roman" w:hAnsi="Times New Roman"/>
                <w:sz w:val="20"/>
                <w:lang w:val="uk-UA"/>
              </w:rPr>
            </w:pPr>
          </w:p>
          <w:p w14:paraId="2DFADBD6" w14:textId="77777777" w:rsidR="004B0FEF" w:rsidRPr="002C1AB5" w:rsidRDefault="004B0FEF" w:rsidP="002C1AB5">
            <w:pPr>
              <w:rPr>
                <w:rFonts w:ascii="Times New Roman" w:hAnsi="Times New Roman"/>
                <w:sz w:val="20"/>
                <w:lang w:val="uk-UA"/>
              </w:rPr>
            </w:pPr>
          </w:p>
          <w:p w14:paraId="0BD07989" w14:textId="77777777" w:rsidR="004B0FEF" w:rsidRPr="002C1AB5" w:rsidRDefault="004B0FEF" w:rsidP="002C1AB5">
            <w:pPr>
              <w:rPr>
                <w:rFonts w:ascii="Times New Roman" w:hAnsi="Times New Roman"/>
                <w:sz w:val="20"/>
                <w:lang w:val="uk-UA"/>
              </w:rPr>
            </w:pPr>
          </w:p>
          <w:p w14:paraId="57D3399C" w14:textId="77777777" w:rsidR="004B0FEF" w:rsidRPr="002C1AB5" w:rsidRDefault="004B0FEF" w:rsidP="002C1AB5">
            <w:pPr>
              <w:rPr>
                <w:rFonts w:ascii="Times New Roman" w:hAnsi="Times New Roman"/>
                <w:sz w:val="20"/>
                <w:lang w:val="uk-UA"/>
              </w:rPr>
            </w:pPr>
          </w:p>
          <w:p w14:paraId="5D560264" w14:textId="77777777" w:rsidR="004B0FEF" w:rsidRPr="002C1AB5" w:rsidRDefault="004B0FEF" w:rsidP="002C1AB5">
            <w:pPr>
              <w:rPr>
                <w:rFonts w:ascii="Times New Roman" w:hAnsi="Times New Roman"/>
                <w:sz w:val="20"/>
                <w:lang w:val="uk-UA"/>
              </w:rPr>
            </w:pPr>
          </w:p>
          <w:p w14:paraId="47A6A5AC" w14:textId="77777777" w:rsidR="004B0FEF" w:rsidRPr="002C1AB5" w:rsidRDefault="004B0FEF" w:rsidP="002C1AB5">
            <w:pPr>
              <w:rPr>
                <w:rFonts w:ascii="Times New Roman" w:hAnsi="Times New Roman"/>
                <w:sz w:val="20"/>
                <w:lang w:val="uk-UA"/>
              </w:rPr>
            </w:pPr>
          </w:p>
          <w:p w14:paraId="5F2E8E2D" w14:textId="77777777" w:rsidR="004B0FEF" w:rsidRPr="002C1AB5" w:rsidRDefault="004B0FEF" w:rsidP="002C1AB5">
            <w:pPr>
              <w:rPr>
                <w:rFonts w:ascii="Times New Roman" w:hAnsi="Times New Roman"/>
                <w:sz w:val="20"/>
                <w:lang w:val="uk-UA"/>
              </w:rPr>
            </w:pPr>
          </w:p>
          <w:p w14:paraId="18113442" w14:textId="77777777" w:rsidR="004B0FEF" w:rsidRPr="002C1AB5" w:rsidRDefault="004B0FEF" w:rsidP="002C1AB5">
            <w:pPr>
              <w:rPr>
                <w:rFonts w:ascii="Times New Roman" w:hAnsi="Times New Roman"/>
                <w:sz w:val="20"/>
                <w:lang w:val="uk-UA"/>
              </w:rPr>
            </w:pPr>
          </w:p>
          <w:p w14:paraId="670E8EA2" w14:textId="77777777" w:rsidR="004B0FEF" w:rsidRPr="002C1AB5" w:rsidRDefault="004B0FEF" w:rsidP="002C1AB5">
            <w:pPr>
              <w:rPr>
                <w:rFonts w:ascii="Times New Roman" w:hAnsi="Times New Roman"/>
                <w:sz w:val="20"/>
                <w:lang w:val="uk-UA"/>
              </w:rPr>
            </w:pPr>
          </w:p>
          <w:p w14:paraId="3482C1B5" w14:textId="77777777" w:rsidR="004B0FEF" w:rsidRPr="002C1AB5" w:rsidRDefault="004B0FEF" w:rsidP="002C1AB5">
            <w:pPr>
              <w:rPr>
                <w:rFonts w:ascii="Times New Roman" w:hAnsi="Times New Roman"/>
                <w:sz w:val="20"/>
                <w:lang w:val="uk-UA"/>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14:paraId="174E02F7" w14:textId="77777777" w:rsidR="004B0FEF" w:rsidRPr="002C1AB5" w:rsidRDefault="004B0FEF" w:rsidP="002C1AB5">
            <w:pPr>
              <w:rPr>
                <w:rFonts w:ascii="Times New Roman" w:hAnsi="Times New Roman"/>
                <w:sz w:val="20"/>
                <w:lang w:val="uk-UA"/>
              </w:rPr>
            </w:pPr>
            <w:r w:rsidRPr="002C1AB5">
              <w:rPr>
                <w:rFonts w:ascii="Times New Roman" w:hAnsi="Times New Roman"/>
                <w:sz w:val="20"/>
                <w:lang w:val="uk-UA"/>
              </w:rPr>
              <w:t>Відділ молоді, фізичної культури та спорту</w:t>
            </w:r>
          </w:p>
          <w:p w14:paraId="26D478C7" w14:textId="77777777" w:rsidR="004B0FEF" w:rsidRPr="002C1AB5" w:rsidRDefault="004B0FEF" w:rsidP="002C1AB5">
            <w:pPr>
              <w:rPr>
                <w:rFonts w:ascii="Times New Roman" w:hAnsi="Times New Roman"/>
                <w:sz w:val="20"/>
                <w:lang w:val="uk-UA"/>
              </w:rPr>
            </w:pPr>
          </w:p>
          <w:p w14:paraId="402A22DD" w14:textId="77777777" w:rsidR="004B0FEF" w:rsidRPr="002C1AB5" w:rsidRDefault="004B0FEF" w:rsidP="002C1AB5">
            <w:pPr>
              <w:rPr>
                <w:rFonts w:ascii="Times New Roman" w:hAnsi="Times New Roman"/>
                <w:sz w:val="20"/>
                <w:lang w:val="uk-UA"/>
              </w:rPr>
            </w:pPr>
          </w:p>
          <w:p w14:paraId="2B885772" w14:textId="77777777" w:rsidR="004B0FEF" w:rsidRPr="002C1AB5" w:rsidRDefault="004B0FEF" w:rsidP="002C1AB5">
            <w:pPr>
              <w:rPr>
                <w:rFonts w:ascii="Times New Roman" w:hAnsi="Times New Roman"/>
                <w:sz w:val="20"/>
                <w:lang w:val="uk-UA"/>
              </w:rPr>
            </w:pPr>
          </w:p>
          <w:p w14:paraId="288F7E1E" w14:textId="77777777" w:rsidR="004B0FEF" w:rsidRPr="002C1AB5" w:rsidRDefault="004B0FEF" w:rsidP="002C1AB5">
            <w:pPr>
              <w:rPr>
                <w:rFonts w:ascii="Times New Roman" w:hAnsi="Times New Roman"/>
                <w:sz w:val="20"/>
                <w:lang w:val="uk-UA"/>
              </w:rPr>
            </w:pPr>
          </w:p>
          <w:p w14:paraId="23E6063D" w14:textId="77777777" w:rsidR="004B0FEF" w:rsidRPr="002C1AB5" w:rsidRDefault="004B0FEF" w:rsidP="002C1AB5">
            <w:pPr>
              <w:rPr>
                <w:rFonts w:ascii="Times New Roman" w:hAnsi="Times New Roman"/>
                <w:sz w:val="20"/>
                <w:lang w:val="uk-UA"/>
              </w:rPr>
            </w:pPr>
          </w:p>
          <w:p w14:paraId="4A8A149F" w14:textId="77777777" w:rsidR="004B0FEF" w:rsidRPr="002C1AB5" w:rsidRDefault="004B0FEF" w:rsidP="002C1AB5">
            <w:pPr>
              <w:rPr>
                <w:rFonts w:ascii="Times New Roman" w:hAnsi="Times New Roman"/>
                <w:sz w:val="20"/>
                <w:lang w:val="uk-UA"/>
              </w:rPr>
            </w:pPr>
          </w:p>
          <w:p w14:paraId="2E45F606" w14:textId="77777777" w:rsidR="004B0FEF" w:rsidRPr="002C1AB5" w:rsidRDefault="004B0FEF" w:rsidP="002C1AB5">
            <w:pPr>
              <w:rPr>
                <w:rFonts w:ascii="Times New Roman" w:hAnsi="Times New Roman"/>
                <w:sz w:val="20"/>
                <w:lang w:val="uk-UA"/>
              </w:rPr>
            </w:pPr>
          </w:p>
          <w:p w14:paraId="4CFC0AFD" w14:textId="77777777" w:rsidR="004B0FEF" w:rsidRPr="002C1AB5" w:rsidRDefault="004B0FEF" w:rsidP="002C1AB5">
            <w:pPr>
              <w:rPr>
                <w:rFonts w:ascii="Times New Roman" w:hAnsi="Times New Roman"/>
                <w:sz w:val="20"/>
                <w:lang w:val="uk-UA"/>
              </w:rPr>
            </w:pPr>
          </w:p>
          <w:p w14:paraId="7C3E5855" w14:textId="77777777" w:rsidR="004B0FEF" w:rsidRPr="002C1AB5" w:rsidRDefault="004B0FEF" w:rsidP="002C1AB5">
            <w:pPr>
              <w:rPr>
                <w:rFonts w:ascii="Times New Roman" w:hAnsi="Times New Roman"/>
                <w:sz w:val="20"/>
                <w:lang w:val="uk-UA"/>
              </w:rPr>
            </w:pPr>
          </w:p>
          <w:p w14:paraId="7ECFBF91" w14:textId="77777777" w:rsidR="004B0FEF" w:rsidRPr="002C1AB5" w:rsidRDefault="004B0FEF" w:rsidP="002C1AB5">
            <w:pPr>
              <w:rPr>
                <w:rFonts w:ascii="Times New Roman" w:hAnsi="Times New Roman"/>
                <w:sz w:val="20"/>
                <w:lang w:val="uk-UA"/>
              </w:rPr>
            </w:pPr>
          </w:p>
          <w:p w14:paraId="02F52646" w14:textId="77777777" w:rsidR="004B0FEF" w:rsidRPr="002C1AB5" w:rsidRDefault="004B0FEF" w:rsidP="002C1AB5">
            <w:pPr>
              <w:rPr>
                <w:rFonts w:ascii="Times New Roman" w:hAnsi="Times New Roman"/>
                <w:sz w:val="20"/>
                <w:lang w:val="uk-UA"/>
              </w:rPr>
            </w:pPr>
          </w:p>
          <w:p w14:paraId="11CA0401" w14:textId="77777777" w:rsidR="004B0FEF" w:rsidRPr="002C1AB5" w:rsidRDefault="004B0FEF" w:rsidP="002C1AB5">
            <w:pPr>
              <w:rPr>
                <w:rFonts w:ascii="Times New Roman" w:hAnsi="Times New Roman"/>
                <w:sz w:val="20"/>
                <w:lang w:val="uk-UA"/>
              </w:rPr>
            </w:pPr>
          </w:p>
          <w:p w14:paraId="0E08532A" w14:textId="77777777" w:rsidR="004B0FEF" w:rsidRPr="002C1AB5" w:rsidRDefault="004B0FEF" w:rsidP="002C1AB5">
            <w:pPr>
              <w:rPr>
                <w:rFonts w:ascii="Times New Roman" w:hAnsi="Times New Roman"/>
                <w:sz w:val="20"/>
                <w:lang w:val="uk-UA"/>
              </w:rPr>
            </w:pPr>
          </w:p>
          <w:p w14:paraId="706B3098" w14:textId="77777777" w:rsidR="004B0FEF" w:rsidRPr="002C1AB5" w:rsidRDefault="004B0FEF" w:rsidP="002C1AB5">
            <w:pPr>
              <w:rPr>
                <w:rFonts w:ascii="Times New Roman" w:hAnsi="Times New Roman"/>
                <w:sz w:val="20"/>
                <w:lang w:val="uk-UA"/>
              </w:rPr>
            </w:pPr>
          </w:p>
          <w:p w14:paraId="5B343C37" w14:textId="77777777" w:rsidR="004B0FEF" w:rsidRPr="002C1AB5" w:rsidRDefault="004B0FEF" w:rsidP="002C1AB5">
            <w:pPr>
              <w:rPr>
                <w:rFonts w:ascii="Times New Roman" w:hAnsi="Times New Roman"/>
                <w:sz w:val="20"/>
                <w:lang w:val="uk-UA"/>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14:paraId="7DF6F3B3"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r w:rsidRPr="002C1AB5">
              <w:rPr>
                <w:rFonts w:ascii="Times New Roman" w:hAnsi="Times New Roman"/>
                <w:sz w:val="20"/>
                <w:lang w:val="uk-UA"/>
              </w:rPr>
              <w:t xml:space="preserve">Бюджет </w:t>
            </w:r>
            <w:r w:rsidRPr="002C1AB5">
              <w:rPr>
                <w:rFonts w:ascii="Times New Roman" w:hAnsi="Times New Roman"/>
                <w:bCs/>
                <w:sz w:val="20"/>
                <w:shd w:val="clear" w:color="auto" w:fill="FFFFFF"/>
                <w:lang w:val="uk-UA" w:eastAsia="uk-UA"/>
              </w:rPr>
              <w:t>Обухівської МТГ</w:t>
            </w:r>
          </w:p>
          <w:p w14:paraId="05F0258C"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68DD27BA"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0749E96F"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398CF927"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703F1EFD"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4094B73D"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24466538"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3BA5E8D1"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66E15ABD"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6E62E311"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bCs/>
                <w:sz w:val="20"/>
                <w:shd w:val="clear" w:color="auto" w:fill="FFFFFF"/>
                <w:lang w:val="uk-UA" w:eastAsia="uk-UA"/>
              </w:rPr>
            </w:pPr>
          </w:p>
          <w:p w14:paraId="62ADFE48"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1765" w:type="dxa"/>
            <w:vMerge w:val="restart"/>
            <w:tcBorders>
              <w:top w:val="single" w:sz="4" w:space="0" w:color="auto"/>
              <w:left w:val="single" w:sz="4" w:space="0" w:color="auto"/>
              <w:bottom w:val="single" w:sz="4" w:space="0" w:color="auto"/>
              <w:right w:val="single" w:sz="4" w:space="0" w:color="auto"/>
            </w:tcBorders>
            <w:shd w:val="clear" w:color="auto" w:fill="auto"/>
          </w:tcPr>
          <w:p w14:paraId="4800FAC7" w14:textId="74062F1B" w:rsidR="004B0FEF" w:rsidRPr="002C1AB5" w:rsidRDefault="00426AF5"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 xml:space="preserve">7 </w:t>
            </w:r>
            <w:r w:rsidR="004B0FEF" w:rsidRPr="002C1AB5">
              <w:rPr>
                <w:rFonts w:ascii="Times New Roman" w:hAnsi="Times New Roman"/>
                <w:sz w:val="20"/>
                <w:lang w:val="uk-UA"/>
              </w:rPr>
              <w:t xml:space="preserve">тис. </w:t>
            </w:r>
            <w:r w:rsidR="000F7EF4">
              <w:rPr>
                <w:rFonts w:ascii="Times New Roman" w:hAnsi="Times New Roman"/>
                <w:sz w:val="20"/>
                <w:lang w:val="uk-UA"/>
              </w:rPr>
              <w:t>5</w:t>
            </w:r>
            <w:r w:rsidR="004B0FEF">
              <w:rPr>
                <w:rFonts w:ascii="Times New Roman" w:hAnsi="Times New Roman"/>
                <w:sz w:val="20"/>
                <w:lang w:val="uk-UA"/>
              </w:rPr>
              <w:t xml:space="preserve">00 </w:t>
            </w:r>
            <w:r w:rsidR="004B0FEF" w:rsidRPr="002C1AB5">
              <w:rPr>
                <w:rFonts w:ascii="Times New Roman" w:hAnsi="Times New Roman"/>
                <w:sz w:val="20"/>
                <w:lang w:val="uk-UA"/>
              </w:rPr>
              <w:t>грн.</w:t>
            </w:r>
          </w:p>
          <w:p w14:paraId="68A19056"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192B309A"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28F43301"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3B556389"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55D8651F"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69AC34BE"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0E705F1A"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07FD2883"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1607E8AF"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487632CD"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7987C945"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6941645C"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0CB406D9"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eastAsia="uk-UA"/>
              </w:rPr>
            </w:pPr>
            <w:r w:rsidRPr="002C1AB5">
              <w:rPr>
                <w:rFonts w:ascii="Times New Roman" w:hAnsi="Times New Roman"/>
                <w:sz w:val="20"/>
                <w:lang w:val="uk-UA"/>
              </w:rPr>
              <w:t>Назва показника</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71777C1C" w14:textId="77777777" w:rsidR="004B0FEF" w:rsidRPr="002C1AB5" w:rsidRDefault="000F7EF4" w:rsidP="002C1AB5">
            <w:pPr>
              <w:rPr>
                <w:rFonts w:ascii="Times New Roman" w:hAnsi="Times New Roman"/>
                <w:sz w:val="20"/>
                <w:lang w:val="uk-UA"/>
              </w:rPr>
            </w:pPr>
            <w:r>
              <w:rPr>
                <w:rFonts w:ascii="Times New Roman" w:hAnsi="Times New Roman"/>
                <w:sz w:val="20"/>
                <w:lang w:val="uk-UA"/>
              </w:rPr>
              <w:t>2024</w:t>
            </w:r>
            <w:r w:rsidR="004B0FEF" w:rsidRPr="002C1AB5">
              <w:rPr>
                <w:rFonts w:ascii="Times New Roman" w:hAnsi="Times New Roman"/>
                <w:sz w:val="20"/>
                <w:lang w:val="uk-UA"/>
              </w:rPr>
              <w:t xml:space="preserve"> рік</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FE130BE" w14:textId="77777777" w:rsidR="004B0FEF" w:rsidRPr="002C1AB5" w:rsidRDefault="000F7EF4" w:rsidP="002C1AB5">
            <w:pPr>
              <w:rPr>
                <w:rFonts w:ascii="Times New Roman" w:hAnsi="Times New Roman"/>
                <w:sz w:val="20"/>
                <w:lang w:val="uk-UA"/>
              </w:rPr>
            </w:pPr>
            <w:r>
              <w:rPr>
                <w:rFonts w:ascii="Times New Roman" w:hAnsi="Times New Roman"/>
                <w:sz w:val="20"/>
                <w:lang w:val="uk-UA"/>
              </w:rPr>
              <w:t>2025</w:t>
            </w:r>
            <w:r w:rsidR="004B0FEF" w:rsidRPr="002C1AB5">
              <w:rPr>
                <w:rFonts w:ascii="Times New Roman" w:hAnsi="Times New Roman"/>
                <w:sz w:val="20"/>
                <w:lang w:val="uk-UA"/>
              </w:rPr>
              <w:t xml:space="preserve"> рік</w:t>
            </w:r>
          </w:p>
        </w:tc>
      </w:tr>
      <w:tr w:rsidR="004B0FEF" w:rsidRPr="002C1AB5" w14:paraId="2B1FD78A" w14:textId="77777777" w:rsidTr="00D67BEB">
        <w:trPr>
          <w:trHeight w:val="83"/>
          <w:jc w:val="center"/>
        </w:trPr>
        <w:tc>
          <w:tcPr>
            <w:tcW w:w="425" w:type="dxa"/>
            <w:vMerge/>
            <w:shd w:val="clear" w:color="auto" w:fill="auto"/>
          </w:tcPr>
          <w:p w14:paraId="1C4EFE05"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right w:val="single" w:sz="4" w:space="0" w:color="auto"/>
            </w:tcBorders>
            <w:shd w:val="clear" w:color="auto" w:fill="auto"/>
          </w:tcPr>
          <w:p w14:paraId="1D73D877"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00440E1F" w14:textId="77777777" w:rsidR="004B0FEF" w:rsidRPr="002C1AB5" w:rsidRDefault="004B0FEF" w:rsidP="002C1AB5">
            <w:pPr>
              <w:tabs>
                <w:tab w:val="left" w:pos="0"/>
              </w:tabs>
              <w:overflowPunct/>
              <w:autoSpaceDE/>
              <w:autoSpaceDN/>
              <w:adjustRightInd/>
              <w:ind w:right="48"/>
              <w:contextualSpacing/>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DDE7A47" w14:textId="77777777" w:rsidR="004B0FEF" w:rsidRPr="002C1AB5" w:rsidRDefault="004B0FEF" w:rsidP="002C1AB5">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6B05C66A" w14:textId="77777777" w:rsidR="004B0FEF" w:rsidRPr="002C1AB5" w:rsidRDefault="004B0FEF" w:rsidP="002C1AB5">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5799C9D1"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41E033C3"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512E9BB4" w14:textId="77777777" w:rsidR="004B0FEF" w:rsidRPr="002C1AB5" w:rsidRDefault="004B0FEF" w:rsidP="002C1AB5">
            <w:pPr>
              <w:rPr>
                <w:rFonts w:ascii="Times New Roman" w:hAnsi="Times New Roman"/>
                <w:sz w:val="20"/>
                <w:lang w:val="uk-UA"/>
              </w:rPr>
            </w:pPr>
            <w:r w:rsidRPr="002C1AB5">
              <w:rPr>
                <w:rFonts w:ascii="Times New Roman" w:hAnsi="Times New Roman"/>
                <w:sz w:val="20"/>
                <w:lang w:val="uk-UA"/>
              </w:rPr>
              <w:t>1. Показник затрат:</w:t>
            </w: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tcPr>
          <w:p w14:paraId="04181665" w14:textId="77777777" w:rsidR="004B0FEF" w:rsidRPr="002C1AB5" w:rsidRDefault="004B0FEF" w:rsidP="002C1AB5">
            <w:pPr>
              <w:rPr>
                <w:rFonts w:ascii="Times New Roman" w:hAnsi="Times New Roman"/>
                <w:sz w:val="20"/>
                <w:lang w:val="uk-UA"/>
              </w:rPr>
            </w:pPr>
          </w:p>
        </w:tc>
      </w:tr>
      <w:tr w:rsidR="004B0FEF" w:rsidRPr="002C1AB5" w14:paraId="7CD0023B" w14:textId="77777777" w:rsidTr="00D67BEB">
        <w:trPr>
          <w:trHeight w:val="83"/>
          <w:jc w:val="center"/>
        </w:trPr>
        <w:tc>
          <w:tcPr>
            <w:tcW w:w="425" w:type="dxa"/>
            <w:vMerge/>
            <w:shd w:val="clear" w:color="auto" w:fill="auto"/>
          </w:tcPr>
          <w:p w14:paraId="7F9CA178"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right w:val="single" w:sz="4" w:space="0" w:color="auto"/>
            </w:tcBorders>
            <w:shd w:val="clear" w:color="auto" w:fill="auto"/>
          </w:tcPr>
          <w:p w14:paraId="36EB7EB7"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036911B8"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70D96E26" w14:textId="77777777" w:rsidR="004B0FEF" w:rsidRPr="002C1AB5" w:rsidRDefault="004B0FEF" w:rsidP="002C1AB5">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60638B62" w14:textId="77777777" w:rsidR="004B0FEF" w:rsidRPr="002C1AB5" w:rsidRDefault="004B0FEF" w:rsidP="002C1AB5">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65E717E0" w14:textId="77777777" w:rsidR="004B0FEF" w:rsidRPr="002C1AB5" w:rsidRDefault="004B0FEF" w:rsidP="002C1AB5">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6D8BCE14"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276DD013" w14:textId="77777777" w:rsidR="004B0FEF" w:rsidRPr="002C1AB5" w:rsidRDefault="004B0FEF" w:rsidP="002C1AB5">
            <w:pPr>
              <w:overflowPunct/>
              <w:autoSpaceDE/>
              <w:autoSpaceDN/>
              <w:adjustRightInd/>
              <w:rPr>
                <w:rFonts w:ascii="Times New Roman" w:hAnsi="Times New Roman"/>
                <w:sz w:val="20"/>
                <w:szCs w:val="24"/>
                <w:lang w:val="uk-UA"/>
              </w:rPr>
            </w:pPr>
            <w:r w:rsidRPr="002C1AB5">
              <w:rPr>
                <w:rFonts w:ascii="Times New Roman" w:hAnsi="Times New Roman"/>
                <w:sz w:val="20"/>
                <w:lang w:val="uk-UA"/>
              </w:rPr>
              <w:t>Обсяг фінансових ресурсів, тис.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3AD437A7" w14:textId="77777777" w:rsidR="004B0FEF" w:rsidRPr="002C1AB5" w:rsidRDefault="004B0FEF" w:rsidP="00592EA7">
            <w:pPr>
              <w:tabs>
                <w:tab w:val="left" w:pos="0"/>
              </w:tabs>
              <w:overflowPunct/>
              <w:autoSpaceDE/>
              <w:autoSpaceDN/>
              <w:adjustRightInd/>
              <w:ind w:right="48"/>
              <w:contextualSpacing/>
              <w:jc w:val="both"/>
              <w:rPr>
                <w:rFonts w:ascii="Times New Roman" w:hAnsi="Times New Roman"/>
                <w:sz w:val="20"/>
                <w:szCs w:val="24"/>
                <w:lang w:val="uk-UA"/>
              </w:rPr>
            </w:pPr>
            <w:r>
              <w:rPr>
                <w:rFonts w:ascii="Times New Roman" w:hAnsi="Times New Roman"/>
                <w:sz w:val="20"/>
                <w:szCs w:val="24"/>
                <w:lang w:val="uk-UA"/>
              </w:rPr>
              <w:t>10</w:t>
            </w:r>
            <w:r w:rsidRPr="002C1AB5">
              <w:rPr>
                <w:rFonts w:ascii="Times New Roman" w:hAnsi="Times New Roman"/>
                <w:sz w:val="20"/>
                <w:szCs w:val="24"/>
                <w:lang w:val="uk-UA"/>
              </w:rPr>
              <w:t xml:space="preserve"> тис. </w:t>
            </w:r>
            <w:r>
              <w:rPr>
                <w:rFonts w:ascii="Times New Roman" w:hAnsi="Times New Roman"/>
                <w:sz w:val="20"/>
                <w:szCs w:val="24"/>
                <w:lang w:val="uk-UA"/>
              </w:rPr>
              <w:t xml:space="preserve">00 </w:t>
            </w:r>
            <w:r w:rsidRPr="002C1AB5">
              <w:rPr>
                <w:rFonts w:ascii="Times New Roman" w:hAnsi="Times New Roman"/>
                <w:sz w:val="20"/>
                <w:szCs w:val="24"/>
                <w:lang w:val="uk-UA"/>
              </w:rPr>
              <w:t>грн.</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A67D7D5" w14:textId="076A3751" w:rsidR="004B0FEF" w:rsidRPr="002C1AB5" w:rsidRDefault="00426AF5" w:rsidP="002C1AB5">
            <w:pPr>
              <w:tabs>
                <w:tab w:val="left" w:pos="0"/>
              </w:tabs>
              <w:overflowPunct/>
              <w:autoSpaceDE/>
              <w:autoSpaceDN/>
              <w:adjustRightInd/>
              <w:ind w:right="48"/>
              <w:contextualSpacing/>
              <w:jc w:val="both"/>
              <w:rPr>
                <w:rFonts w:ascii="Times New Roman" w:hAnsi="Times New Roman"/>
                <w:sz w:val="20"/>
                <w:szCs w:val="24"/>
                <w:lang w:val="uk-UA"/>
              </w:rPr>
            </w:pPr>
            <w:r>
              <w:rPr>
                <w:rFonts w:ascii="Times New Roman" w:hAnsi="Times New Roman"/>
                <w:sz w:val="20"/>
                <w:szCs w:val="24"/>
                <w:lang w:val="uk-UA"/>
              </w:rPr>
              <w:t>7</w:t>
            </w:r>
            <w:r w:rsidR="004B0FEF" w:rsidRPr="002C1AB5">
              <w:rPr>
                <w:rFonts w:ascii="Times New Roman" w:hAnsi="Times New Roman"/>
                <w:sz w:val="20"/>
                <w:szCs w:val="24"/>
                <w:lang w:val="uk-UA"/>
              </w:rPr>
              <w:t xml:space="preserve"> тис. </w:t>
            </w:r>
            <w:r w:rsidR="000F7EF4">
              <w:rPr>
                <w:rFonts w:ascii="Times New Roman" w:hAnsi="Times New Roman"/>
                <w:sz w:val="20"/>
                <w:szCs w:val="24"/>
                <w:lang w:val="uk-UA"/>
              </w:rPr>
              <w:t>5</w:t>
            </w:r>
            <w:r w:rsidR="004B0FEF">
              <w:rPr>
                <w:rFonts w:ascii="Times New Roman" w:hAnsi="Times New Roman"/>
                <w:sz w:val="20"/>
                <w:szCs w:val="24"/>
                <w:lang w:val="uk-UA"/>
              </w:rPr>
              <w:t xml:space="preserve">00 </w:t>
            </w:r>
            <w:r w:rsidR="004B0FEF" w:rsidRPr="002C1AB5">
              <w:rPr>
                <w:rFonts w:ascii="Times New Roman" w:hAnsi="Times New Roman"/>
                <w:sz w:val="20"/>
                <w:szCs w:val="24"/>
                <w:lang w:val="uk-UA"/>
              </w:rPr>
              <w:t>грн.</w:t>
            </w:r>
          </w:p>
        </w:tc>
      </w:tr>
      <w:tr w:rsidR="004B0FEF" w:rsidRPr="002C1AB5" w14:paraId="2C15BEF8" w14:textId="77777777" w:rsidTr="00D67BEB">
        <w:trPr>
          <w:trHeight w:val="83"/>
          <w:jc w:val="center"/>
        </w:trPr>
        <w:tc>
          <w:tcPr>
            <w:tcW w:w="425" w:type="dxa"/>
            <w:vMerge/>
            <w:shd w:val="clear" w:color="auto" w:fill="auto"/>
          </w:tcPr>
          <w:p w14:paraId="52F29B60"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right w:val="single" w:sz="4" w:space="0" w:color="auto"/>
            </w:tcBorders>
            <w:shd w:val="clear" w:color="auto" w:fill="auto"/>
          </w:tcPr>
          <w:p w14:paraId="403F9B26"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632FE282"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3F119009" w14:textId="77777777" w:rsidR="004B0FEF" w:rsidRPr="002C1AB5" w:rsidRDefault="004B0FEF" w:rsidP="002C1AB5">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1FCF77F2" w14:textId="77777777" w:rsidR="004B0FEF" w:rsidRPr="002C1AB5" w:rsidRDefault="004B0FEF" w:rsidP="002C1AB5">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75394E1C" w14:textId="77777777" w:rsidR="004B0FEF" w:rsidRPr="002C1AB5" w:rsidRDefault="004B0FEF" w:rsidP="002C1AB5">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32768827"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0851FCF0" w14:textId="77777777" w:rsidR="004B0FEF" w:rsidRPr="002C1AB5" w:rsidRDefault="004B0FEF" w:rsidP="002C1AB5">
            <w:pPr>
              <w:overflowPunct/>
              <w:autoSpaceDE/>
              <w:autoSpaceDN/>
              <w:adjustRightInd/>
              <w:rPr>
                <w:rFonts w:ascii="Times New Roman" w:hAnsi="Times New Roman"/>
                <w:sz w:val="20"/>
                <w:szCs w:val="24"/>
                <w:lang w:val="uk-UA"/>
              </w:rPr>
            </w:pPr>
            <w:r w:rsidRPr="002C1AB5">
              <w:rPr>
                <w:rFonts w:ascii="Times New Roman" w:hAnsi="Times New Roman"/>
                <w:sz w:val="20"/>
                <w:lang w:val="uk-UA"/>
              </w:rPr>
              <w:t>Кількість проведених заходів, од.</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4C614294" w14:textId="77777777" w:rsidR="004B0FEF" w:rsidRPr="002C1AB5" w:rsidRDefault="004B0FEF" w:rsidP="00592EA7">
            <w:pPr>
              <w:tabs>
                <w:tab w:val="left" w:pos="0"/>
              </w:tabs>
              <w:overflowPunct/>
              <w:autoSpaceDE/>
              <w:autoSpaceDN/>
              <w:adjustRightInd/>
              <w:ind w:right="48"/>
              <w:contextualSpacing/>
              <w:jc w:val="both"/>
              <w:rPr>
                <w:rFonts w:ascii="Times New Roman" w:hAnsi="Times New Roman"/>
                <w:sz w:val="20"/>
                <w:szCs w:val="24"/>
                <w:lang w:val="uk-UA"/>
              </w:rPr>
            </w:pPr>
            <w:r>
              <w:rPr>
                <w:rFonts w:ascii="Times New Roman" w:hAnsi="Times New Roman"/>
                <w:sz w:val="20"/>
                <w:szCs w:val="24"/>
                <w:lang w:val="uk-UA"/>
              </w:rPr>
              <w:t>6</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A43F4DE"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szCs w:val="24"/>
                <w:lang w:val="uk-UA"/>
              </w:rPr>
            </w:pPr>
            <w:r>
              <w:rPr>
                <w:rFonts w:ascii="Times New Roman" w:hAnsi="Times New Roman"/>
                <w:sz w:val="20"/>
                <w:szCs w:val="24"/>
                <w:lang w:val="uk-UA"/>
              </w:rPr>
              <w:t>6</w:t>
            </w:r>
          </w:p>
        </w:tc>
      </w:tr>
      <w:tr w:rsidR="004B0FEF" w:rsidRPr="002C1AB5" w14:paraId="10D00329" w14:textId="77777777" w:rsidTr="00D67BEB">
        <w:trPr>
          <w:trHeight w:val="83"/>
          <w:jc w:val="center"/>
        </w:trPr>
        <w:tc>
          <w:tcPr>
            <w:tcW w:w="425" w:type="dxa"/>
            <w:vMerge/>
            <w:shd w:val="clear" w:color="auto" w:fill="auto"/>
          </w:tcPr>
          <w:p w14:paraId="594BED29"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right w:val="single" w:sz="4" w:space="0" w:color="auto"/>
            </w:tcBorders>
            <w:shd w:val="clear" w:color="auto" w:fill="auto"/>
          </w:tcPr>
          <w:p w14:paraId="50D61928"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408FF683"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6DF0D767" w14:textId="77777777" w:rsidR="004B0FEF" w:rsidRPr="002C1AB5" w:rsidRDefault="004B0FEF" w:rsidP="002C1AB5">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4B848620" w14:textId="77777777" w:rsidR="004B0FEF" w:rsidRPr="002C1AB5" w:rsidRDefault="004B0FEF" w:rsidP="002C1AB5">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361A4F45" w14:textId="77777777" w:rsidR="004B0FEF" w:rsidRPr="002C1AB5" w:rsidRDefault="004B0FEF" w:rsidP="002C1AB5">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2A5FD525"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3980C66E" w14:textId="77777777" w:rsidR="004B0FEF" w:rsidRPr="002C1AB5" w:rsidRDefault="004B0FEF" w:rsidP="002C1AB5">
            <w:pPr>
              <w:overflowPunct/>
              <w:autoSpaceDE/>
              <w:autoSpaceDN/>
              <w:adjustRightInd/>
              <w:rPr>
                <w:rFonts w:ascii="Times New Roman" w:hAnsi="Times New Roman"/>
                <w:sz w:val="20"/>
                <w:szCs w:val="24"/>
                <w:lang w:val="uk-UA"/>
              </w:rPr>
            </w:pPr>
            <w:r w:rsidRPr="002C1AB5">
              <w:rPr>
                <w:rFonts w:ascii="Times New Roman" w:hAnsi="Times New Roman"/>
                <w:sz w:val="20"/>
                <w:lang w:val="uk-UA"/>
              </w:rPr>
              <w:t>Охоплено учасників, осіб</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1C494992" w14:textId="77777777" w:rsidR="004B0FEF" w:rsidRPr="004827C3" w:rsidRDefault="004B0FEF" w:rsidP="00592EA7">
            <w:pPr>
              <w:tabs>
                <w:tab w:val="left" w:pos="0"/>
              </w:tabs>
              <w:overflowPunct/>
              <w:autoSpaceDE/>
              <w:autoSpaceDN/>
              <w:adjustRightInd/>
              <w:ind w:right="48"/>
              <w:contextualSpacing/>
              <w:jc w:val="both"/>
              <w:rPr>
                <w:rFonts w:ascii="Times New Roman" w:hAnsi="Times New Roman"/>
                <w:sz w:val="20"/>
                <w:szCs w:val="24"/>
                <w:lang w:val="uk-UA"/>
              </w:rPr>
            </w:pPr>
            <w:r w:rsidRPr="004827C3">
              <w:rPr>
                <w:rFonts w:ascii="Times New Roman" w:hAnsi="Times New Roman"/>
                <w:sz w:val="20"/>
                <w:szCs w:val="24"/>
                <w:lang w:val="uk-UA"/>
              </w:rPr>
              <w:t>100</w:t>
            </w:r>
          </w:p>
          <w:p w14:paraId="42983730" w14:textId="77777777" w:rsidR="004B0FEF" w:rsidRPr="004827C3" w:rsidRDefault="004B0FEF" w:rsidP="00592EA7">
            <w:pPr>
              <w:tabs>
                <w:tab w:val="left" w:pos="0"/>
              </w:tabs>
              <w:overflowPunct/>
              <w:autoSpaceDE/>
              <w:autoSpaceDN/>
              <w:adjustRightInd/>
              <w:ind w:right="48"/>
              <w:contextualSpacing/>
              <w:jc w:val="both"/>
              <w:rPr>
                <w:rFonts w:ascii="Times New Roman" w:hAnsi="Times New Roman"/>
                <w:sz w:val="20"/>
                <w:lang w:val="uk-UA" w:eastAsia="uk-UA"/>
              </w:rPr>
            </w:pPr>
            <w:r w:rsidRPr="004827C3">
              <w:rPr>
                <w:rFonts w:ascii="Times New Roman" w:hAnsi="Times New Roman"/>
                <w:sz w:val="20"/>
                <w:lang w:val="uk-UA" w:eastAsia="uk-UA"/>
              </w:rPr>
              <w:t>(Хл.70</w:t>
            </w:r>
          </w:p>
          <w:p w14:paraId="6489FB69" w14:textId="77777777" w:rsidR="004B0FEF" w:rsidRPr="004827C3" w:rsidRDefault="004B0FEF" w:rsidP="00592EA7">
            <w:pPr>
              <w:tabs>
                <w:tab w:val="left" w:pos="0"/>
              </w:tabs>
              <w:overflowPunct/>
              <w:autoSpaceDE/>
              <w:autoSpaceDN/>
              <w:adjustRightInd/>
              <w:ind w:right="48"/>
              <w:contextualSpacing/>
              <w:jc w:val="both"/>
              <w:rPr>
                <w:rFonts w:ascii="Times New Roman" w:hAnsi="Times New Roman"/>
                <w:sz w:val="20"/>
                <w:szCs w:val="24"/>
                <w:lang w:val="uk-UA"/>
              </w:rPr>
            </w:pPr>
            <w:r w:rsidRPr="004827C3">
              <w:rPr>
                <w:rFonts w:ascii="Times New Roman" w:hAnsi="Times New Roman"/>
                <w:sz w:val="20"/>
                <w:lang w:val="uk-UA" w:eastAsia="uk-UA"/>
              </w:rPr>
              <w:t>Дів.30)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C7ED638" w14:textId="77777777" w:rsidR="004B0FEF" w:rsidRPr="004827C3" w:rsidRDefault="004B0FEF" w:rsidP="004827C3">
            <w:pPr>
              <w:tabs>
                <w:tab w:val="left" w:pos="0"/>
              </w:tabs>
              <w:overflowPunct/>
              <w:autoSpaceDE/>
              <w:autoSpaceDN/>
              <w:adjustRightInd/>
              <w:ind w:right="48"/>
              <w:contextualSpacing/>
              <w:jc w:val="both"/>
              <w:rPr>
                <w:rFonts w:ascii="Times New Roman" w:hAnsi="Times New Roman"/>
                <w:sz w:val="20"/>
                <w:szCs w:val="24"/>
                <w:lang w:val="uk-UA"/>
              </w:rPr>
            </w:pPr>
            <w:r w:rsidRPr="004827C3">
              <w:rPr>
                <w:rFonts w:ascii="Times New Roman" w:hAnsi="Times New Roman"/>
                <w:sz w:val="20"/>
                <w:szCs w:val="24"/>
                <w:lang w:val="uk-UA"/>
              </w:rPr>
              <w:t>100</w:t>
            </w:r>
          </w:p>
          <w:p w14:paraId="48ECEB79" w14:textId="77777777" w:rsidR="004B0FEF" w:rsidRPr="004827C3" w:rsidRDefault="004B0FEF" w:rsidP="004827C3">
            <w:pPr>
              <w:tabs>
                <w:tab w:val="left" w:pos="0"/>
              </w:tabs>
              <w:overflowPunct/>
              <w:autoSpaceDE/>
              <w:autoSpaceDN/>
              <w:adjustRightInd/>
              <w:ind w:right="48"/>
              <w:contextualSpacing/>
              <w:jc w:val="both"/>
              <w:rPr>
                <w:rFonts w:ascii="Times New Roman" w:hAnsi="Times New Roman"/>
                <w:sz w:val="20"/>
                <w:lang w:val="uk-UA" w:eastAsia="uk-UA"/>
              </w:rPr>
            </w:pPr>
            <w:r w:rsidRPr="004827C3">
              <w:rPr>
                <w:rFonts w:ascii="Times New Roman" w:hAnsi="Times New Roman"/>
                <w:sz w:val="20"/>
                <w:lang w:val="uk-UA" w:eastAsia="uk-UA"/>
              </w:rPr>
              <w:t>(Хл.70</w:t>
            </w:r>
          </w:p>
          <w:p w14:paraId="44126596" w14:textId="77777777" w:rsidR="004B0FEF" w:rsidRPr="004827C3" w:rsidRDefault="004B0FEF" w:rsidP="004827C3">
            <w:pPr>
              <w:tabs>
                <w:tab w:val="left" w:pos="0"/>
              </w:tabs>
              <w:overflowPunct/>
              <w:autoSpaceDE/>
              <w:autoSpaceDN/>
              <w:adjustRightInd/>
              <w:ind w:right="48"/>
              <w:contextualSpacing/>
              <w:jc w:val="both"/>
              <w:rPr>
                <w:rFonts w:ascii="Times New Roman" w:hAnsi="Times New Roman"/>
                <w:sz w:val="20"/>
                <w:szCs w:val="24"/>
                <w:lang w:val="uk-UA"/>
              </w:rPr>
            </w:pPr>
            <w:r w:rsidRPr="004827C3">
              <w:rPr>
                <w:rFonts w:ascii="Times New Roman" w:hAnsi="Times New Roman"/>
                <w:sz w:val="20"/>
                <w:lang w:val="uk-UA" w:eastAsia="uk-UA"/>
              </w:rPr>
              <w:t>Дів.30)</w:t>
            </w:r>
          </w:p>
        </w:tc>
      </w:tr>
      <w:tr w:rsidR="004B0FEF" w:rsidRPr="002C1AB5" w14:paraId="6B9C216F" w14:textId="77777777" w:rsidTr="00D67BEB">
        <w:trPr>
          <w:trHeight w:val="83"/>
          <w:jc w:val="center"/>
        </w:trPr>
        <w:tc>
          <w:tcPr>
            <w:tcW w:w="425" w:type="dxa"/>
            <w:vMerge/>
            <w:shd w:val="clear" w:color="auto" w:fill="auto"/>
          </w:tcPr>
          <w:p w14:paraId="1716034E"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right w:val="single" w:sz="4" w:space="0" w:color="auto"/>
            </w:tcBorders>
            <w:shd w:val="clear" w:color="auto" w:fill="auto"/>
          </w:tcPr>
          <w:p w14:paraId="42897EC8"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2FD1A862"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19357665" w14:textId="77777777" w:rsidR="004B0FEF" w:rsidRPr="002C1AB5" w:rsidRDefault="004B0FEF" w:rsidP="002C1AB5">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330BBC69" w14:textId="77777777" w:rsidR="004B0FEF" w:rsidRPr="002C1AB5" w:rsidRDefault="004B0FEF" w:rsidP="002C1AB5">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6447D911" w14:textId="77777777" w:rsidR="004B0FEF" w:rsidRPr="002C1AB5" w:rsidRDefault="004B0FEF" w:rsidP="002C1AB5">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335F419C"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6864CEBE" w14:textId="77777777" w:rsidR="004B0FEF" w:rsidRPr="002C1AB5" w:rsidRDefault="004B0FEF" w:rsidP="002C1AB5">
            <w:pPr>
              <w:overflowPunct/>
              <w:autoSpaceDE/>
              <w:autoSpaceDN/>
              <w:adjustRightInd/>
              <w:rPr>
                <w:rFonts w:ascii="Times New Roman" w:hAnsi="Times New Roman"/>
                <w:sz w:val="20"/>
                <w:szCs w:val="24"/>
                <w:lang w:val="uk-UA"/>
              </w:rPr>
            </w:pPr>
            <w:r w:rsidRPr="002C1AB5">
              <w:rPr>
                <w:rFonts w:ascii="Times New Roman" w:hAnsi="Times New Roman"/>
                <w:sz w:val="20"/>
                <w:lang w:val="uk-UA"/>
              </w:rPr>
              <w:t>Середні витрати на одного учасника,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7E5C3D64" w14:textId="77777777" w:rsidR="004B0FEF" w:rsidRPr="002C1AB5" w:rsidRDefault="004B0FEF" w:rsidP="00592EA7">
            <w:pPr>
              <w:tabs>
                <w:tab w:val="left" w:pos="0"/>
              </w:tabs>
              <w:overflowPunct/>
              <w:autoSpaceDE/>
              <w:autoSpaceDN/>
              <w:adjustRightInd/>
              <w:ind w:right="48"/>
              <w:contextualSpacing/>
              <w:jc w:val="both"/>
              <w:rPr>
                <w:rFonts w:ascii="Times New Roman" w:hAnsi="Times New Roman"/>
                <w:sz w:val="20"/>
                <w:szCs w:val="24"/>
                <w:lang w:val="uk-UA"/>
              </w:rPr>
            </w:pPr>
            <w:r>
              <w:rPr>
                <w:rFonts w:ascii="Times New Roman" w:hAnsi="Times New Roman"/>
                <w:sz w:val="20"/>
                <w:szCs w:val="24"/>
                <w:lang w:val="uk-UA"/>
              </w:rPr>
              <w:t>100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3AC1486" w14:textId="353875AD" w:rsidR="004B0FEF" w:rsidRPr="002C1AB5" w:rsidRDefault="00426AF5" w:rsidP="002C1AB5">
            <w:pPr>
              <w:tabs>
                <w:tab w:val="left" w:pos="0"/>
              </w:tabs>
              <w:overflowPunct/>
              <w:autoSpaceDE/>
              <w:autoSpaceDN/>
              <w:adjustRightInd/>
              <w:ind w:right="48"/>
              <w:contextualSpacing/>
              <w:jc w:val="both"/>
              <w:rPr>
                <w:rFonts w:ascii="Times New Roman" w:hAnsi="Times New Roman"/>
                <w:sz w:val="20"/>
                <w:szCs w:val="24"/>
                <w:lang w:val="uk-UA"/>
              </w:rPr>
            </w:pPr>
            <w:r>
              <w:rPr>
                <w:rFonts w:ascii="Times New Roman" w:hAnsi="Times New Roman"/>
                <w:sz w:val="20"/>
                <w:szCs w:val="24"/>
                <w:lang w:val="uk-UA"/>
              </w:rPr>
              <w:t>75</w:t>
            </w:r>
          </w:p>
        </w:tc>
      </w:tr>
      <w:tr w:rsidR="004B0FEF" w:rsidRPr="002C1AB5" w14:paraId="4A363512" w14:textId="77777777" w:rsidTr="00D67BEB">
        <w:trPr>
          <w:trHeight w:val="1798"/>
          <w:jc w:val="center"/>
        </w:trPr>
        <w:tc>
          <w:tcPr>
            <w:tcW w:w="425" w:type="dxa"/>
            <w:vMerge/>
            <w:shd w:val="clear" w:color="auto" w:fill="auto"/>
          </w:tcPr>
          <w:p w14:paraId="5FBB8779"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right w:val="single" w:sz="4" w:space="0" w:color="auto"/>
            </w:tcBorders>
            <w:shd w:val="clear" w:color="auto" w:fill="auto"/>
          </w:tcPr>
          <w:p w14:paraId="38491961"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675F71B5"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539A13EE" w14:textId="77777777" w:rsidR="004B0FEF" w:rsidRPr="002C1AB5" w:rsidRDefault="004B0FEF" w:rsidP="002C1AB5">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58FB6FDF" w14:textId="77777777" w:rsidR="004B0FEF" w:rsidRPr="002C1AB5" w:rsidRDefault="004B0FEF" w:rsidP="002C1AB5">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40FF92C2" w14:textId="77777777" w:rsidR="004B0FEF" w:rsidRPr="002C1AB5" w:rsidRDefault="004B0FEF" w:rsidP="002C1AB5">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27ADE0AA"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tcBorders>
              <w:top w:val="single" w:sz="4" w:space="0" w:color="auto"/>
              <w:left w:val="single" w:sz="4" w:space="0" w:color="auto"/>
              <w:bottom w:val="single" w:sz="4" w:space="0" w:color="auto"/>
              <w:right w:val="single" w:sz="4" w:space="0" w:color="auto"/>
            </w:tcBorders>
            <w:shd w:val="clear" w:color="auto" w:fill="auto"/>
          </w:tcPr>
          <w:p w14:paraId="54909879"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Підвищення спортивної майстерності спортсменів з обмеженими можливостями; залучення до занять спортом більшої кількості дітей з обмеженими фізичними можливостями; проведення спортивної роботи та змагань серед дітей-інвалідів; поліпшення їх морально-психологічного стану та сприяння реалізації своїх фізичних можливостей</w:t>
            </w:r>
            <w:r>
              <w:rPr>
                <w:rFonts w:ascii="Times New Roman" w:hAnsi="Times New Roman"/>
                <w:sz w:val="20"/>
                <w:lang w:val="uk-UA"/>
              </w:rPr>
              <w:t>.</w:t>
            </w:r>
          </w:p>
        </w:tc>
      </w:tr>
      <w:tr w:rsidR="004B0FEF" w:rsidRPr="002C1AB5" w14:paraId="35FBF12B" w14:textId="77777777" w:rsidTr="00D67BEB">
        <w:trPr>
          <w:trHeight w:val="458"/>
          <w:jc w:val="center"/>
        </w:trPr>
        <w:tc>
          <w:tcPr>
            <w:tcW w:w="425" w:type="dxa"/>
            <w:vMerge/>
            <w:shd w:val="clear" w:color="auto" w:fill="auto"/>
          </w:tcPr>
          <w:p w14:paraId="1C9EC896"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right w:val="single" w:sz="4" w:space="0" w:color="auto"/>
            </w:tcBorders>
            <w:shd w:val="clear" w:color="auto" w:fill="auto"/>
          </w:tcPr>
          <w:p w14:paraId="1281DC31"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tcBorders>
              <w:top w:val="single" w:sz="4" w:space="0" w:color="auto"/>
              <w:left w:val="single" w:sz="4" w:space="0" w:color="auto"/>
            </w:tcBorders>
            <w:shd w:val="clear" w:color="auto" w:fill="auto"/>
          </w:tcPr>
          <w:p w14:paraId="1AE8F209" w14:textId="77777777" w:rsidR="004B0FEF" w:rsidRPr="002C1AB5" w:rsidRDefault="004B0FEF" w:rsidP="002C1AB5">
            <w:pPr>
              <w:rPr>
                <w:rFonts w:ascii="Times New Roman" w:hAnsi="Times New Roman"/>
                <w:b/>
                <w:sz w:val="20"/>
                <w:lang w:val="uk-UA"/>
              </w:rPr>
            </w:pPr>
            <w:r w:rsidRPr="002C1AB5">
              <w:rPr>
                <w:rFonts w:ascii="Times New Roman" w:hAnsi="Times New Roman"/>
                <w:sz w:val="20"/>
                <w:lang w:val="uk-UA"/>
              </w:rPr>
              <w:t xml:space="preserve">3.2 Забезпечення інвентарем для якісного зняття спортом та проведення спортивних заходів </w:t>
            </w:r>
            <w:r w:rsidRPr="002C1AB5">
              <w:rPr>
                <w:rFonts w:ascii="Times New Roman" w:hAnsi="Times New Roman"/>
                <w:b/>
                <w:sz w:val="20"/>
                <w:lang w:val="uk-UA"/>
              </w:rPr>
              <w:t>інваспорт:</w:t>
            </w:r>
          </w:p>
        </w:tc>
        <w:tc>
          <w:tcPr>
            <w:tcW w:w="1134" w:type="dxa"/>
            <w:vMerge w:val="restart"/>
            <w:tcBorders>
              <w:top w:val="single" w:sz="4" w:space="0" w:color="auto"/>
            </w:tcBorders>
            <w:shd w:val="clear" w:color="auto" w:fill="auto"/>
          </w:tcPr>
          <w:p w14:paraId="7599F984" w14:textId="77777777" w:rsidR="004B0FEF" w:rsidRPr="002C1AB5" w:rsidRDefault="004B0FEF" w:rsidP="002C1AB5">
            <w:pPr>
              <w:jc w:val="center"/>
              <w:rPr>
                <w:rFonts w:ascii="Times New Roman" w:hAnsi="Times New Roman"/>
                <w:sz w:val="20"/>
                <w:lang w:val="uk-UA"/>
              </w:rPr>
            </w:pPr>
          </w:p>
        </w:tc>
        <w:tc>
          <w:tcPr>
            <w:tcW w:w="1417" w:type="dxa"/>
            <w:vMerge w:val="restart"/>
            <w:tcBorders>
              <w:top w:val="single" w:sz="4" w:space="0" w:color="auto"/>
            </w:tcBorders>
            <w:shd w:val="clear" w:color="auto" w:fill="auto"/>
          </w:tcPr>
          <w:p w14:paraId="2F062A46" w14:textId="77777777" w:rsidR="004B0FEF" w:rsidRPr="00681A7D" w:rsidRDefault="00681A7D" w:rsidP="002C1AB5">
            <w:pPr>
              <w:tabs>
                <w:tab w:val="left" w:pos="0"/>
              </w:tabs>
              <w:overflowPunct/>
              <w:autoSpaceDE/>
              <w:autoSpaceDN/>
              <w:adjustRightInd/>
              <w:ind w:right="48"/>
              <w:contextualSpacing/>
              <w:jc w:val="both"/>
              <w:rPr>
                <w:rFonts w:ascii="Times New Roman" w:hAnsi="Times New Roman"/>
                <w:sz w:val="20"/>
                <w:lang w:val="uk-UA"/>
              </w:rPr>
            </w:pPr>
            <w:r w:rsidRPr="00681A7D">
              <w:rPr>
                <w:rFonts w:ascii="Times New Roman" w:hAnsi="Times New Roman"/>
                <w:bCs/>
                <w:spacing w:val="-3"/>
                <w:sz w:val="20"/>
                <w:lang w:val="uk-UA"/>
              </w:rPr>
              <w:t>Комунальний заклад Обухівської міської ради «Центр фізичного здоров’я населення «Спорт для всіх»</w:t>
            </w:r>
          </w:p>
        </w:tc>
        <w:tc>
          <w:tcPr>
            <w:tcW w:w="1418" w:type="dxa"/>
            <w:vMerge w:val="restart"/>
            <w:tcBorders>
              <w:top w:val="single" w:sz="4" w:space="0" w:color="auto"/>
            </w:tcBorders>
            <w:shd w:val="clear" w:color="auto" w:fill="auto"/>
          </w:tcPr>
          <w:p w14:paraId="1A9099DF" w14:textId="77777777" w:rsidR="004B0FEF" w:rsidRPr="002C1AB5" w:rsidRDefault="004B0FEF" w:rsidP="002C1AB5">
            <w:pPr>
              <w:rPr>
                <w:rFonts w:ascii="Times New Roman" w:hAnsi="Times New Roman"/>
                <w:sz w:val="20"/>
                <w:lang w:val="uk-UA"/>
              </w:rPr>
            </w:pPr>
          </w:p>
        </w:tc>
        <w:tc>
          <w:tcPr>
            <w:tcW w:w="1765" w:type="dxa"/>
            <w:vMerge w:val="restart"/>
            <w:tcBorders>
              <w:top w:val="single" w:sz="4" w:space="0" w:color="auto"/>
            </w:tcBorders>
            <w:shd w:val="clear" w:color="auto" w:fill="auto"/>
          </w:tcPr>
          <w:p w14:paraId="386BBCB4" w14:textId="7643FB95" w:rsidR="004B0FEF" w:rsidRPr="002C1AB5" w:rsidRDefault="00BB6592" w:rsidP="002C1AB5">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24</w:t>
            </w:r>
            <w:r w:rsidR="004B0FEF">
              <w:rPr>
                <w:rFonts w:ascii="Times New Roman" w:hAnsi="Times New Roman"/>
                <w:sz w:val="20"/>
                <w:lang w:val="uk-UA"/>
              </w:rPr>
              <w:t xml:space="preserve"> </w:t>
            </w:r>
            <w:r w:rsidR="004B0FEF" w:rsidRPr="002C1AB5">
              <w:rPr>
                <w:rFonts w:ascii="Times New Roman" w:hAnsi="Times New Roman"/>
                <w:sz w:val="20"/>
                <w:lang w:val="uk-UA"/>
              </w:rPr>
              <w:t>тис.00  грн.</w:t>
            </w:r>
          </w:p>
          <w:p w14:paraId="1833242D"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p w14:paraId="7CFFA391"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vMerge w:val="restart"/>
            <w:tcBorders>
              <w:top w:val="single" w:sz="4" w:space="0" w:color="auto"/>
            </w:tcBorders>
            <w:shd w:val="clear" w:color="auto" w:fill="auto"/>
          </w:tcPr>
          <w:p w14:paraId="7632EDFB"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Якісніше обслуговування та проведення  спортивних заходів.</w:t>
            </w:r>
          </w:p>
          <w:p w14:paraId="1AE09D36" w14:textId="77777777" w:rsidR="004B0FEF" w:rsidRPr="002C1AB5" w:rsidRDefault="004B0FEF" w:rsidP="002C1AB5">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7BC99389" w14:textId="77777777" w:rsidTr="00BB6592">
        <w:trPr>
          <w:trHeight w:val="477"/>
          <w:jc w:val="center"/>
        </w:trPr>
        <w:tc>
          <w:tcPr>
            <w:tcW w:w="425" w:type="dxa"/>
            <w:vMerge/>
            <w:shd w:val="clear" w:color="auto" w:fill="auto"/>
          </w:tcPr>
          <w:p w14:paraId="0D07240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right w:val="single" w:sz="4" w:space="0" w:color="auto"/>
            </w:tcBorders>
            <w:shd w:val="clear" w:color="auto" w:fill="auto"/>
          </w:tcPr>
          <w:p w14:paraId="65FD892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left w:val="single" w:sz="4" w:space="0" w:color="auto"/>
              <w:right w:val="single" w:sz="4" w:space="0" w:color="auto"/>
            </w:tcBorders>
            <w:vAlign w:val="bottom"/>
          </w:tcPr>
          <w:p w14:paraId="4A83F6AF" w14:textId="1B55015A" w:rsidR="00BB6592" w:rsidRPr="000F7EF4" w:rsidRDefault="00BB6592" w:rsidP="00BB6592">
            <w:pPr>
              <w:rPr>
                <w:sz w:val="20"/>
              </w:rPr>
            </w:pPr>
            <w:r w:rsidRPr="000F7EF4">
              <w:rPr>
                <w:sz w:val="20"/>
              </w:rPr>
              <w:t>Веслувальний тренажер. (1 шт.)</w:t>
            </w:r>
          </w:p>
        </w:tc>
        <w:tc>
          <w:tcPr>
            <w:tcW w:w="904" w:type="dxa"/>
            <w:tcBorders>
              <w:top w:val="single" w:sz="4" w:space="0" w:color="auto"/>
              <w:left w:val="single" w:sz="4" w:space="0" w:color="auto"/>
              <w:right w:val="single" w:sz="4" w:space="0" w:color="auto"/>
            </w:tcBorders>
            <w:vAlign w:val="bottom"/>
          </w:tcPr>
          <w:p w14:paraId="439B7D07" w14:textId="272187C7" w:rsidR="00BB6592" w:rsidRPr="000F7EF4" w:rsidRDefault="00BB6592" w:rsidP="00BB6592">
            <w:pPr>
              <w:rPr>
                <w:sz w:val="20"/>
              </w:rPr>
            </w:pPr>
            <w:r w:rsidRPr="000F7EF4">
              <w:rPr>
                <w:sz w:val="20"/>
              </w:rPr>
              <w:t>18000</w:t>
            </w:r>
          </w:p>
        </w:tc>
        <w:tc>
          <w:tcPr>
            <w:tcW w:w="1134" w:type="dxa"/>
            <w:vMerge/>
            <w:shd w:val="clear" w:color="auto" w:fill="auto"/>
          </w:tcPr>
          <w:p w14:paraId="3F184D22"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2253F828" w14:textId="77777777" w:rsidR="00BB6592" w:rsidRPr="002C1AB5" w:rsidRDefault="00BB6592" w:rsidP="00BB6592">
            <w:pPr>
              <w:rPr>
                <w:rFonts w:ascii="Times New Roman" w:hAnsi="Times New Roman"/>
                <w:sz w:val="20"/>
                <w:lang w:val="uk-UA" w:eastAsia="uk-UA"/>
              </w:rPr>
            </w:pPr>
          </w:p>
        </w:tc>
        <w:tc>
          <w:tcPr>
            <w:tcW w:w="1418" w:type="dxa"/>
            <w:vMerge/>
            <w:shd w:val="clear" w:color="auto" w:fill="auto"/>
          </w:tcPr>
          <w:p w14:paraId="0A63D21A"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327FF26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vMerge/>
            <w:shd w:val="clear" w:color="auto" w:fill="auto"/>
          </w:tcPr>
          <w:p w14:paraId="71844EA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0B52F737" w14:textId="77777777" w:rsidTr="007838A2">
        <w:trPr>
          <w:trHeight w:val="80"/>
          <w:jc w:val="center"/>
        </w:trPr>
        <w:tc>
          <w:tcPr>
            <w:tcW w:w="425" w:type="dxa"/>
            <w:vMerge/>
            <w:shd w:val="clear" w:color="auto" w:fill="auto"/>
          </w:tcPr>
          <w:p w14:paraId="1D5FBC3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right w:val="single" w:sz="4" w:space="0" w:color="auto"/>
            </w:tcBorders>
            <w:shd w:val="clear" w:color="auto" w:fill="auto"/>
          </w:tcPr>
          <w:p w14:paraId="7CC4494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left w:val="single" w:sz="4" w:space="0" w:color="auto"/>
              <w:right w:val="single" w:sz="4" w:space="0" w:color="auto"/>
            </w:tcBorders>
          </w:tcPr>
          <w:p w14:paraId="113CAEBF" w14:textId="7F9497F0" w:rsidR="00BB6592" w:rsidRPr="000F7EF4" w:rsidRDefault="00BB6592" w:rsidP="00BB6592">
            <w:pPr>
              <w:rPr>
                <w:sz w:val="20"/>
              </w:rPr>
            </w:pPr>
            <w:r w:rsidRPr="009822D7">
              <w:rPr>
                <w:rFonts w:ascii="Times New Roman" w:hAnsi="Times New Roman"/>
                <w:sz w:val="20"/>
              </w:rPr>
              <w:t>Наб</w:t>
            </w:r>
            <w:r w:rsidRPr="009822D7">
              <w:rPr>
                <w:rFonts w:ascii="Times New Roman" w:hAnsi="Times New Roman"/>
                <w:sz w:val="20"/>
                <w:lang w:val="uk-UA"/>
              </w:rPr>
              <w:t>ір</w:t>
            </w:r>
            <w:r w:rsidRPr="009822D7">
              <w:rPr>
                <w:rFonts w:ascii="Times New Roman" w:hAnsi="Times New Roman"/>
                <w:sz w:val="20"/>
              </w:rPr>
              <w:t xml:space="preserve"> для </w:t>
            </w:r>
            <w:r w:rsidRPr="009822D7">
              <w:rPr>
                <w:rFonts w:ascii="Times New Roman" w:hAnsi="Times New Roman"/>
                <w:sz w:val="20"/>
                <w:lang w:val="uk-UA"/>
              </w:rPr>
              <w:t>гри</w:t>
            </w:r>
            <w:r w:rsidRPr="009822D7">
              <w:rPr>
                <w:rFonts w:ascii="Times New Roman" w:hAnsi="Times New Roman"/>
                <w:sz w:val="20"/>
              </w:rPr>
              <w:t xml:space="preserve"> в Бочч</w:t>
            </w:r>
            <w:r w:rsidRPr="009822D7">
              <w:rPr>
                <w:rFonts w:ascii="Times New Roman" w:hAnsi="Times New Roman"/>
                <w:sz w:val="20"/>
                <w:lang w:val="uk-UA"/>
              </w:rPr>
              <w:t xml:space="preserve">а </w:t>
            </w:r>
            <w:r w:rsidRPr="009822D7">
              <w:rPr>
                <w:rFonts w:ascii="Times New Roman" w:hAnsi="Times New Roman"/>
                <w:sz w:val="20"/>
              </w:rPr>
              <w:t>Петанк 8 шар</w:t>
            </w:r>
            <w:r w:rsidRPr="009822D7">
              <w:rPr>
                <w:rFonts w:ascii="Times New Roman" w:hAnsi="Times New Roman"/>
                <w:sz w:val="20"/>
                <w:lang w:val="uk-UA"/>
              </w:rPr>
              <w:t>ів (</w:t>
            </w:r>
            <w:r>
              <w:rPr>
                <w:rFonts w:ascii="Times New Roman" w:hAnsi="Times New Roman"/>
                <w:sz w:val="20"/>
                <w:lang w:val="uk-UA"/>
              </w:rPr>
              <w:t>2</w:t>
            </w:r>
            <w:r w:rsidRPr="009822D7">
              <w:rPr>
                <w:rFonts w:ascii="Times New Roman" w:hAnsi="Times New Roman"/>
                <w:sz w:val="20"/>
                <w:lang w:val="uk-UA"/>
              </w:rPr>
              <w:t xml:space="preserve"> наб</w:t>
            </w:r>
            <w:r>
              <w:rPr>
                <w:rFonts w:ascii="Times New Roman" w:hAnsi="Times New Roman"/>
                <w:sz w:val="20"/>
                <w:lang w:val="uk-UA"/>
              </w:rPr>
              <w:t>ори</w:t>
            </w:r>
            <w:r w:rsidRPr="009822D7">
              <w:rPr>
                <w:rFonts w:ascii="Times New Roman" w:hAnsi="Times New Roman"/>
                <w:sz w:val="20"/>
                <w:lang w:val="uk-UA"/>
              </w:rPr>
              <w:t>)</w:t>
            </w:r>
            <w:r w:rsidRPr="009822D7">
              <w:rPr>
                <w:rFonts w:ascii="Times New Roman" w:hAnsi="Times New Roman"/>
                <w:sz w:val="20"/>
              </w:rPr>
              <w:t xml:space="preserve"> </w:t>
            </w:r>
          </w:p>
        </w:tc>
        <w:tc>
          <w:tcPr>
            <w:tcW w:w="904" w:type="dxa"/>
            <w:tcBorders>
              <w:top w:val="single" w:sz="4" w:space="0" w:color="auto"/>
              <w:left w:val="single" w:sz="4" w:space="0" w:color="auto"/>
              <w:right w:val="single" w:sz="4" w:space="0" w:color="auto"/>
            </w:tcBorders>
          </w:tcPr>
          <w:p w14:paraId="60088976" w14:textId="0295D697" w:rsidR="00BB6592" w:rsidRPr="000F7EF4" w:rsidRDefault="00BB6592" w:rsidP="00BB6592">
            <w:pPr>
              <w:rPr>
                <w:sz w:val="20"/>
              </w:rPr>
            </w:pPr>
            <w:r w:rsidRPr="00BB6592">
              <w:rPr>
                <w:rFonts w:ascii="Times New Roman" w:hAnsi="Times New Roman"/>
                <w:color w:val="000000" w:themeColor="text1"/>
                <w:sz w:val="20"/>
                <w:lang w:val="uk-UA"/>
              </w:rPr>
              <w:t>6000</w:t>
            </w:r>
          </w:p>
        </w:tc>
        <w:tc>
          <w:tcPr>
            <w:tcW w:w="1134" w:type="dxa"/>
            <w:vMerge/>
            <w:shd w:val="clear" w:color="auto" w:fill="auto"/>
          </w:tcPr>
          <w:p w14:paraId="428E56EC"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69A97A84" w14:textId="77777777" w:rsidR="00BB6592" w:rsidRPr="002C1AB5" w:rsidRDefault="00BB6592" w:rsidP="00BB6592">
            <w:pPr>
              <w:rPr>
                <w:rFonts w:ascii="Times New Roman" w:hAnsi="Times New Roman"/>
                <w:sz w:val="20"/>
                <w:lang w:val="uk-UA" w:eastAsia="uk-UA"/>
              </w:rPr>
            </w:pPr>
          </w:p>
        </w:tc>
        <w:tc>
          <w:tcPr>
            <w:tcW w:w="1418" w:type="dxa"/>
            <w:vMerge/>
            <w:shd w:val="clear" w:color="auto" w:fill="auto"/>
          </w:tcPr>
          <w:p w14:paraId="25CE118A"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6D83B11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vMerge/>
            <w:shd w:val="clear" w:color="auto" w:fill="auto"/>
          </w:tcPr>
          <w:p w14:paraId="702D0CD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54A597BD" w14:textId="77777777" w:rsidTr="00606A26">
        <w:trPr>
          <w:trHeight w:val="501"/>
          <w:jc w:val="center"/>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14:paraId="08E2C1B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4.</w:t>
            </w:r>
          </w:p>
          <w:p w14:paraId="7E2F317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388CEA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26DFB8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057F9F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A1D0C8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775D5A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E916BB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BDEFAD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44ADBE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6E240A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0D6E82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F954E3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DE6DF0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D073F8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A1DD18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4FCD31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23AA3B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EA6C03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E284AE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ACD783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789FE6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3F2354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DF38A1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3045F6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9CCD93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2B61B4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F4135C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3B8FC1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AACE92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67990B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0B115D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49ED74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CB4BAC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C6DEF7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08837D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4D21E5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BE40D5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6E15D2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EBFC67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E2D6B2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F75236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BDC8EB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75B1FC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DDFCCD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DC25E5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4AA5B0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6737F4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tcPr>
          <w:p w14:paraId="17E59451"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lastRenderedPageBreak/>
              <w:t xml:space="preserve">Участь провідних спортсменів, команд міста у міжнародних, всеукраїнських, </w:t>
            </w:r>
            <w:r w:rsidRPr="002C1AB5">
              <w:rPr>
                <w:rFonts w:ascii="Times New Roman" w:hAnsi="Times New Roman"/>
                <w:sz w:val="20"/>
                <w:lang w:val="uk-UA"/>
              </w:rPr>
              <w:lastRenderedPageBreak/>
              <w:t>обласних змаганнях з олімпійських видів спорту, членські внески, проведення навчально-тренувальних зборів та забезпечення інвентарем</w:t>
            </w:r>
          </w:p>
          <w:p w14:paraId="5D77A7A3"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2670B9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63508A8"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4B99FC95"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D7BBB0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EC26EF5"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4427731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876004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1F5B156"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9A0E84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CFC33A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2556BA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2108A9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FA0916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DF7D7A5"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8188EA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124D7C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D77FCE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F2D5E6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A8AF891"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06ED57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7016EE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D07B6C8"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BFBF8F6"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C8ADB3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607E14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75B6CD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96C39F8"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7F8B737"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B995D78"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5A3B00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3A55BC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9BDD927"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3405F13" w14:textId="77777777" w:rsidR="00BB6592" w:rsidRDefault="00BB6592" w:rsidP="00BB6592">
            <w:pPr>
              <w:tabs>
                <w:tab w:val="left" w:pos="0"/>
              </w:tabs>
              <w:overflowPunct/>
              <w:autoSpaceDE/>
              <w:autoSpaceDN/>
              <w:adjustRightInd/>
              <w:ind w:right="48"/>
              <w:contextualSpacing/>
              <w:rPr>
                <w:rFonts w:ascii="Times New Roman" w:hAnsi="Times New Roman"/>
                <w:sz w:val="20"/>
                <w:lang w:val="uk-UA"/>
              </w:rPr>
            </w:pPr>
          </w:p>
          <w:p w14:paraId="778C0E53" w14:textId="77777777" w:rsidR="00BB6592" w:rsidRDefault="00BB6592" w:rsidP="00BB6592">
            <w:pPr>
              <w:tabs>
                <w:tab w:val="left" w:pos="0"/>
              </w:tabs>
              <w:overflowPunct/>
              <w:autoSpaceDE/>
              <w:autoSpaceDN/>
              <w:adjustRightInd/>
              <w:ind w:right="48"/>
              <w:contextualSpacing/>
              <w:rPr>
                <w:rFonts w:ascii="Times New Roman" w:hAnsi="Times New Roman"/>
                <w:sz w:val="20"/>
                <w:lang w:val="uk-UA"/>
              </w:rPr>
            </w:pPr>
          </w:p>
          <w:p w14:paraId="530E8FB8" w14:textId="77777777" w:rsidR="00BB6592" w:rsidRDefault="00BB6592" w:rsidP="00BB6592">
            <w:pPr>
              <w:tabs>
                <w:tab w:val="left" w:pos="0"/>
              </w:tabs>
              <w:overflowPunct/>
              <w:autoSpaceDE/>
              <w:autoSpaceDN/>
              <w:adjustRightInd/>
              <w:ind w:right="48"/>
              <w:contextualSpacing/>
              <w:rPr>
                <w:rFonts w:ascii="Times New Roman" w:hAnsi="Times New Roman"/>
                <w:sz w:val="20"/>
                <w:lang w:val="uk-UA"/>
              </w:rPr>
            </w:pPr>
          </w:p>
          <w:p w14:paraId="70AC7290" w14:textId="77777777" w:rsidR="00BB6592" w:rsidRDefault="00BB6592" w:rsidP="00BB6592">
            <w:pPr>
              <w:tabs>
                <w:tab w:val="left" w:pos="0"/>
              </w:tabs>
              <w:overflowPunct/>
              <w:autoSpaceDE/>
              <w:autoSpaceDN/>
              <w:adjustRightInd/>
              <w:ind w:right="48"/>
              <w:contextualSpacing/>
              <w:rPr>
                <w:rFonts w:ascii="Times New Roman" w:hAnsi="Times New Roman"/>
                <w:sz w:val="20"/>
                <w:lang w:val="uk-UA"/>
              </w:rPr>
            </w:pPr>
          </w:p>
          <w:p w14:paraId="22B3EDA8" w14:textId="77777777" w:rsidR="00BB6592" w:rsidRDefault="00BB6592" w:rsidP="00BB6592">
            <w:pPr>
              <w:tabs>
                <w:tab w:val="left" w:pos="0"/>
              </w:tabs>
              <w:overflowPunct/>
              <w:autoSpaceDE/>
              <w:autoSpaceDN/>
              <w:adjustRightInd/>
              <w:ind w:right="48"/>
              <w:contextualSpacing/>
              <w:rPr>
                <w:rFonts w:ascii="Times New Roman" w:hAnsi="Times New Roman"/>
                <w:sz w:val="20"/>
                <w:lang w:val="uk-UA"/>
              </w:rPr>
            </w:pPr>
          </w:p>
          <w:p w14:paraId="6BB11CDF" w14:textId="77777777" w:rsidR="00BB6592" w:rsidRDefault="00BB6592" w:rsidP="00BB6592">
            <w:pPr>
              <w:tabs>
                <w:tab w:val="left" w:pos="0"/>
              </w:tabs>
              <w:overflowPunct/>
              <w:autoSpaceDE/>
              <w:autoSpaceDN/>
              <w:adjustRightInd/>
              <w:ind w:right="48"/>
              <w:contextualSpacing/>
              <w:rPr>
                <w:rFonts w:ascii="Times New Roman" w:hAnsi="Times New Roman"/>
                <w:sz w:val="20"/>
                <w:lang w:val="uk-UA"/>
              </w:rPr>
            </w:pPr>
          </w:p>
          <w:p w14:paraId="04AD84DC" w14:textId="77777777" w:rsidR="00BB6592" w:rsidRDefault="00BB6592" w:rsidP="00BB6592">
            <w:pPr>
              <w:tabs>
                <w:tab w:val="left" w:pos="0"/>
              </w:tabs>
              <w:overflowPunct/>
              <w:autoSpaceDE/>
              <w:autoSpaceDN/>
              <w:adjustRightInd/>
              <w:ind w:right="48"/>
              <w:contextualSpacing/>
              <w:rPr>
                <w:rFonts w:ascii="Times New Roman" w:hAnsi="Times New Roman"/>
                <w:sz w:val="20"/>
                <w:lang w:val="uk-UA"/>
              </w:rPr>
            </w:pPr>
          </w:p>
          <w:p w14:paraId="0FCEAA7E" w14:textId="77777777" w:rsidR="00BB6592" w:rsidRDefault="00BB6592" w:rsidP="00BB6592">
            <w:pPr>
              <w:tabs>
                <w:tab w:val="left" w:pos="0"/>
              </w:tabs>
              <w:overflowPunct/>
              <w:autoSpaceDE/>
              <w:autoSpaceDN/>
              <w:adjustRightInd/>
              <w:ind w:right="48"/>
              <w:contextualSpacing/>
              <w:rPr>
                <w:rFonts w:ascii="Times New Roman" w:hAnsi="Times New Roman"/>
                <w:sz w:val="20"/>
                <w:lang w:val="uk-UA"/>
              </w:rPr>
            </w:pPr>
          </w:p>
          <w:p w14:paraId="066F4A97"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68D39C6"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2EE669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EE2FD95"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5271C96"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8809011"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723B36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FA5EDA8"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B9AEFD7"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1EFF295"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D3A121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7D620D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CB7332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B3103A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265096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925E2F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D81334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09966A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803635E"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507D30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838ABF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12AAB9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D06109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CB7E61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603143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4F2A5DB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75AEF8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6A30B8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7FDB72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B66F6E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819EEAE"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5E6541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4051"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0033D54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lastRenderedPageBreak/>
              <w:t>4.1. Олімпійський вид спорту (баскетбол, волейбол, бокс, таеквон-до, вільна боротьба, футбол, плавання, карате, легка атлетика, настільний теніс)</w:t>
            </w:r>
          </w:p>
          <w:p w14:paraId="5F8930F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D27AA4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5BD33E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67CD5E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E2790A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EE45EC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A1506E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3B5D90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254B67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6E8DEE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3EBC1E6F" w14:textId="77777777" w:rsidR="00BB6592" w:rsidRPr="002C1AB5" w:rsidRDefault="00BB6592" w:rsidP="00BB6592">
            <w:pPr>
              <w:rPr>
                <w:rFonts w:ascii="Times New Roman" w:hAnsi="Times New Roman"/>
                <w:sz w:val="20"/>
                <w:lang w:val="uk-UA"/>
              </w:rPr>
            </w:pPr>
            <w:r>
              <w:rPr>
                <w:rFonts w:ascii="Times New Roman" w:hAnsi="Times New Roman"/>
                <w:sz w:val="20"/>
                <w:lang w:val="uk-UA"/>
              </w:rPr>
              <w:lastRenderedPageBreak/>
              <w:t>2025</w:t>
            </w:r>
            <w:r w:rsidRPr="002C1AB5">
              <w:rPr>
                <w:rFonts w:ascii="Times New Roman" w:hAnsi="Times New Roman"/>
                <w:sz w:val="20"/>
                <w:lang w:val="uk-UA"/>
              </w:rPr>
              <w:t xml:space="preserve"> рік.</w:t>
            </w:r>
          </w:p>
          <w:p w14:paraId="51E84BFC" w14:textId="77777777" w:rsidR="00BB6592" w:rsidRPr="002C1AB5" w:rsidRDefault="00BB6592" w:rsidP="00BB6592">
            <w:pPr>
              <w:rPr>
                <w:rFonts w:ascii="Times New Roman" w:hAnsi="Times New Roman"/>
                <w:sz w:val="20"/>
                <w:lang w:val="uk-UA"/>
              </w:rPr>
            </w:pPr>
          </w:p>
          <w:p w14:paraId="57B7DD36" w14:textId="77777777" w:rsidR="00BB6592" w:rsidRPr="002C1AB5" w:rsidRDefault="00BB6592" w:rsidP="00BB6592">
            <w:pPr>
              <w:rPr>
                <w:rFonts w:ascii="Times New Roman" w:hAnsi="Times New Roman"/>
                <w:sz w:val="20"/>
                <w:lang w:val="uk-UA"/>
              </w:rPr>
            </w:pPr>
          </w:p>
          <w:p w14:paraId="43AE3237" w14:textId="77777777" w:rsidR="00BB6592" w:rsidRPr="002C1AB5" w:rsidRDefault="00BB6592" w:rsidP="00BB6592">
            <w:pPr>
              <w:rPr>
                <w:rFonts w:ascii="Times New Roman" w:hAnsi="Times New Roman"/>
                <w:sz w:val="20"/>
                <w:lang w:val="uk-UA"/>
              </w:rPr>
            </w:pPr>
          </w:p>
          <w:p w14:paraId="0CC93A68" w14:textId="77777777" w:rsidR="00BB6592" w:rsidRPr="002C1AB5" w:rsidRDefault="00BB6592" w:rsidP="00BB6592">
            <w:pPr>
              <w:rPr>
                <w:rFonts w:ascii="Times New Roman" w:hAnsi="Times New Roman"/>
                <w:sz w:val="20"/>
                <w:lang w:val="uk-UA"/>
              </w:rPr>
            </w:pPr>
          </w:p>
          <w:p w14:paraId="1ED253C4" w14:textId="77777777" w:rsidR="00BB6592" w:rsidRPr="002C1AB5" w:rsidRDefault="00BB6592" w:rsidP="00BB6592">
            <w:pPr>
              <w:rPr>
                <w:rFonts w:ascii="Times New Roman" w:hAnsi="Times New Roman"/>
                <w:sz w:val="20"/>
                <w:lang w:val="uk-UA"/>
              </w:rPr>
            </w:pPr>
          </w:p>
          <w:p w14:paraId="05E45196" w14:textId="77777777" w:rsidR="00BB6592" w:rsidRPr="002C1AB5" w:rsidRDefault="00BB6592" w:rsidP="00BB6592">
            <w:pPr>
              <w:rPr>
                <w:rFonts w:ascii="Times New Roman" w:hAnsi="Times New Roman"/>
                <w:sz w:val="20"/>
                <w:lang w:val="uk-UA"/>
              </w:rPr>
            </w:pPr>
          </w:p>
          <w:p w14:paraId="231A90A1" w14:textId="77777777" w:rsidR="00BB6592" w:rsidRPr="002C1AB5" w:rsidRDefault="00BB6592" w:rsidP="00BB6592">
            <w:pPr>
              <w:rPr>
                <w:rFonts w:ascii="Times New Roman" w:hAnsi="Times New Roman"/>
                <w:sz w:val="20"/>
                <w:lang w:val="uk-UA"/>
              </w:rPr>
            </w:pPr>
          </w:p>
          <w:p w14:paraId="4D2B3F9D" w14:textId="77777777" w:rsidR="00BB6592" w:rsidRPr="002C1AB5" w:rsidRDefault="00BB6592" w:rsidP="00BB6592">
            <w:pPr>
              <w:rPr>
                <w:rFonts w:ascii="Times New Roman" w:hAnsi="Times New Roman"/>
                <w:sz w:val="20"/>
                <w:lang w:val="uk-UA"/>
              </w:rPr>
            </w:pPr>
          </w:p>
          <w:p w14:paraId="0F343CAF" w14:textId="77777777" w:rsidR="00BB6592" w:rsidRPr="002C1AB5" w:rsidRDefault="00BB6592" w:rsidP="00BB6592">
            <w:pPr>
              <w:rPr>
                <w:rFonts w:ascii="Times New Roman" w:hAnsi="Times New Roman"/>
                <w:sz w:val="20"/>
                <w:lang w:val="uk-UA"/>
              </w:rPr>
            </w:pPr>
          </w:p>
          <w:p w14:paraId="6208C676" w14:textId="77777777" w:rsidR="00BB6592" w:rsidRPr="002C1AB5" w:rsidRDefault="00BB6592" w:rsidP="00BB6592">
            <w:pPr>
              <w:rPr>
                <w:rFonts w:ascii="Times New Roman" w:hAnsi="Times New Roman"/>
                <w:sz w:val="20"/>
                <w:lang w:val="uk-UA"/>
              </w:rPr>
            </w:pPr>
          </w:p>
          <w:p w14:paraId="05B28240" w14:textId="77777777" w:rsidR="00BB6592" w:rsidRPr="002C1AB5" w:rsidRDefault="00BB6592" w:rsidP="00BB6592">
            <w:pPr>
              <w:rPr>
                <w:rFonts w:ascii="Times New Roman" w:hAnsi="Times New Roman"/>
                <w:sz w:val="20"/>
                <w:lang w:val="uk-UA"/>
              </w:rPr>
            </w:pPr>
          </w:p>
          <w:p w14:paraId="2C3B7B83" w14:textId="77777777" w:rsidR="00BB6592" w:rsidRPr="002C1AB5" w:rsidRDefault="00BB6592" w:rsidP="00BB6592">
            <w:pPr>
              <w:rPr>
                <w:rFonts w:ascii="Times New Roman" w:hAnsi="Times New Roman"/>
                <w:sz w:val="20"/>
                <w:lang w:val="uk-UA"/>
              </w:rPr>
            </w:pPr>
          </w:p>
          <w:p w14:paraId="00FE1527" w14:textId="77777777" w:rsidR="00BB6592" w:rsidRPr="002C1AB5" w:rsidRDefault="00BB6592" w:rsidP="00BB6592">
            <w:pPr>
              <w:rPr>
                <w:rFonts w:ascii="Times New Roman" w:hAnsi="Times New Roman"/>
                <w:sz w:val="20"/>
                <w:lang w:val="uk-UA"/>
              </w:rPr>
            </w:pPr>
          </w:p>
          <w:p w14:paraId="2E7E345D" w14:textId="77777777" w:rsidR="00BB6592" w:rsidRPr="002C1AB5" w:rsidRDefault="00BB6592" w:rsidP="00BB6592">
            <w:pPr>
              <w:rPr>
                <w:rFonts w:ascii="Times New Roman" w:hAnsi="Times New Roman"/>
                <w:sz w:val="20"/>
                <w:lang w:val="uk-UA"/>
              </w:rPr>
            </w:pPr>
          </w:p>
          <w:p w14:paraId="3AAB9A4B" w14:textId="77777777" w:rsidR="00BB6592" w:rsidRPr="002C1AB5" w:rsidRDefault="00BB6592" w:rsidP="00BB6592">
            <w:pPr>
              <w:rPr>
                <w:rFonts w:ascii="Times New Roman" w:hAnsi="Times New Roman"/>
                <w:sz w:val="20"/>
                <w:lang w:val="uk-UA"/>
              </w:rPr>
            </w:pPr>
          </w:p>
          <w:p w14:paraId="644B11AA" w14:textId="77777777" w:rsidR="00BB6592" w:rsidRPr="002C1AB5" w:rsidRDefault="00BB6592" w:rsidP="00BB6592">
            <w:pPr>
              <w:rPr>
                <w:rFonts w:ascii="Times New Roman" w:hAnsi="Times New Roman"/>
                <w:sz w:val="20"/>
                <w:lang w:val="uk-UA"/>
              </w:rPr>
            </w:pPr>
          </w:p>
          <w:p w14:paraId="2EF183D2" w14:textId="77777777" w:rsidR="00BB6592" w:rsidRPr="002C1AB5" w:rsidRDefault="00BB6592" w:rsidP="00BB6592">
            <w:pPr>
              <w:rPr>
                <w:rFonts w:ascii="Times New Roman" w:hAnsi="Times New Roman"/>
                <w:sz w:val="20"/>
                <w:lang w:val="uk-UA"/>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14:paraId="025AD9B2"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lastRenderedPageBreak/>
              <w:t>Відділ молоді, фізичної культури та спорту</w:t>
            </w:r>
          </w:p>
          <w:p w14:paraId="725E434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548BF5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2E01E7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AFE13E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04F2A4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8152AE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F1B9C3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1458C1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41CA74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A49FC8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3688CB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CEA6C7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14:paraId="48500F56" w14:textId="77777777" w:rsidR="00BB6592" w:rsidRPr="002C1AB5" w:rsidRDefault="00BB6592" w:rsidP="00BB6592">
            <w:pPr>
              <w:rPr>
                <w:rFonts w:ascii="Times New Roman" w:hAnsi="Times New Roman"/>
                <w:bCs/>
                <w:sz w:val="20"/>
                <w:shd w:val="clear" w:color="auto" w:fill="FFFFFF"/>
                <w:lang w:val="uk-UA" w:eastAsia="uk-UA"/>
              </w:rPr>
            </w:pPr>
            <w:r w:rsidRPr="002C1AB5">
              <w:rPr>
                <w:rFonts w:ascii="Times New Roman" w:hAnsi="Times New Roman"/>
                <w:sz w:val="20"/>
                <w:lang w:val="uk-UA"/>
              </w:rPr>
              <w:lastRenderedPageBreak/>
              <w:t xml:space="preserve">Бюджет </w:t>
            </w:r>
            <w:r w:rsidRPr="002C1AB5">
              <w:rPr>
                <w:rFonts w:ascii="Times New Roman" w:hAnsi="Times New Roman"/>
                <w:bCs/>
                <w:sz w:val="20"/>
                <w:shd w:val="clear" w:color="auto" w:fill="FFFFFF"/>
                <w:lang w:val="uk-UA" w:eastAsia="uk-UA"/>
              </w:rPr>
              <w:t>Обухівської МТГ</w:t>
            </w:r>
          </w:p>
          <w:p w14:paraId="426924B1" w14:textId="77777777" w:rsidR="00BB6592" w:rsidRPr="002C1AB5" w:rsidRDefault="00BB6592" w:rsidP="00BB6592">
            <w:pPr>
              <w:rPr>
                <w:rFonts w:ascii="Times New Roman" w:hAnsi="Times New Roman"/>
                <w:bCs/>
                <w:sz w:val="20"/>
                <w:shd w:val="clear" w:color="auto" w:fill="FFFFFF"/>
                <w:lang w:val="uk-UA" w:eastAsia="uk-UA"/>
              </w:rPr>
            </w:pPr>
          </w:p>
          <w:p w14:paraId="56B17AF5" w14:textId="77777777" w:rsidR="00BB6592" w:rsidRPr="002C1AB5" w:rsidRDefault="00BB6592" w:rsidP="00BB6592">
            <w:pPr>
              <w:rPr>
                <w:rFonts w:ascii="Times New Roman" w:hAnsi="Times New Roman"/>
                <w:bCs/>
                <w:sz w:val="20"/>
                <w:shd w:val="clear" w:color="auto" w:fill="FFFFFF"/>
                <w:lang w:val="uk-UA" w:eastAsia="uk-UA"/>
              </w:rPr>
            </w:pPr>
          </w:p>
          <w:p w14:paraId="71C6EEFB" w14:textId="77777777" w:rsidR="00BB6592" w:rsidRPr="002C1AB5" w:rsidRDefault="00BB6592" w:rsidP="00BB6592">
            <w:pPr>
              <w:rPr>
                <w:rFonts w:ascii="Times New Roman" w:hAnsi="Times New Roman"/>
                <w:bCs/>
                <w:sz w:val="20"/>
                <w:shd w:val="clear" w:color="auto" w:fill="FFFFFF"/>
                <w:lang w:val="uk-UA" w:eastAsia="uk-UA"/>
              </w:rPr>
            </w:pPr>
          </w:p>
          <w:p w14:paraId="77CAF530" w14:textId="77777777" w:rsidR="00BB6592" w:rsidRPr="002C1AB5" w:rsidRDefault="00BB6592" w:rsidP="00BB6592">
            <w:pPr>
              <w:rPr>
                <w:rFonts w:ascii="Times New Roman" w:hAnsi="Times New Roman"/>
                <w:bCs/>
                <w:sz w:val="20"/>
                <w:shd w:val="clear" w:color="auto" w:fill="FFFFFF"/>
                <w:lang w:val="uk-UA" w:eastAsia="uk-UA"/>
              </w:rPr>
            </w:pPr>
          </w:p>
          <w:p w14:paraId="402D22C1" w14:textId="77777777" w:rsidR="00BB6592" w:rsidRPr="002C1AB5" w:rsidRDefault="00BB6592" w:rsidP="00BB6592">
            <w:pPr>
              <w:rPr>
                <w:rFonts w:ascii="Times New Roman" w:hAnsi="Times New Roman"/>
                <w:bCs/>
                <w:sz w:val="20"/>
                <w:shd w:val="clear" w:color="auto" w:fill="FFFFFF"/>
                <w:lang w:val="uk-UA" w:eastAsia="uk-UA"/>
              </w:rPr>
            </w:pPr>
          </w:p>
          <w:p w14:paraId="1E9B2ABF" w14:textId="77777777" w:rsidR="00BB6592" w:rsidRPr="002C1AB5" w:rsidRDefault="00BB6592" w:rsidP="00BB6592">
            <w:pPr>
              <w:rPr>
                <w:rFonts w:ascii="Times New Roman" w:hAnsi="Times New Roman"/>
                <w:bCs/>
                <w:sz w:val="20"/>
                <w:shd w:val="clear" w:color="auto" w:fill="FFFFFF"/>
                <w:lang w:val="uk-UA" w:eastAsia="uk-UA"/>
              </w:rPr>
            </w:pPr>
          </w:p>
          <w:p w14:paraId="41C392B1" w14:textId="77777777" w:rsidR="00BB6592" w:rsidRPr="002C1AB5" w:rsidRDefault="00BB6592" w:rsidP="00BB6592">
            <w:pPr>
              <w:rPr>
                <w:rFonts w:ascii="Times New Roman" w:hAnsi="Times New Roman"/>
                <w:bCs/>
                <w:sz w:val="20"/>
                <w:shd w:val="clear" w:color="auto" w:fill="FFFFFF"/>
                <w:lang w:val="uk-UA" w:eastAsia="uk-UA"/>
              </w:rPr>
            </w:pPr>
          </w:p>
          <w:p w14:paraId="06DF57B6" w14:textId="77777777" w:rsidR="00BB6592" w:rsidRPr="002C1AB5" w:rsidRDefault="00BB6592" w:rsidP="00BB6592">
            <w:pPr>
              <w:rPr>
                <w:rFonts w:ascii="Times New Roman" w:hAnsi="Times New Roman"/>
                <w:bCs/>
                <w:sz w:val="20"/>
                <w:shd w:val="clear" w:color="auto" w:fill="FFFFFF"/>
                <w:lang w:val="uk-UA" w:eastAsia="uk-UA"/>
              </w:rPr>
            </w:pPr>
          </w:p>
          <w:p w14:paraId="41349890" w14:textId="77777777" w:rsidR="00BB6592" w:rsidRPr="002C1AB5" w:rsidRDefault="00BB6592" w:rsidP="00BB6592">
            <w:pPr>
              <w:rPr>
                <w:rFonts w:ascii="Times New Roman" w:hAnsi="Times New Roman"/>
                <w:bCs/>
                <w:sz w:val="20"/>
                <w:shd w:val="clear" w:color="auto" w:fill="FFFFFF"/>
                <w:lang w:val="uk-UA" w:eastAsia="uk-UA"/>
              </w:rPr>
            </w:pPr>
          </w:p>
          <w:p w14:paraId="19CDB60A" w14:textId="77777777" w:rsidR="00BB6592" w:rsidRPr="002C1AB5" w:rsidRDefault="00BB6592" w:rsidP="00BB6592">
            <w:pPr>
              <w:rPr>
                <w:rFonts w:ascii="Times New Roman" w:hAnsi="Times New Roman"/>
                <w:bCs/>
                <w:sz w:val="20"/>
                <w:shd w:val="clear" w:color="auto" w:fill="FFFFFF"/>
                <w:lang w:val="uk-UA" w:eastAsia="uk-UA"/>
              </w:rPr>
            </w:pPr>
          </w:p>
          <w:p w14:paraId="03CD5C6D" w14:textId="77777777" w:rsidR="00BB6592" w:rsidRPr="002C1AB5" w:rsidRDefault="00BB6592" w:rsidP="00BB6592">
            <w:pPr>
              <w:rPr>
                <w:rFonts w:ascii="Times New Roman" w:hAnsi="Times New Roman"/>
                <w:bCs/>
                <w:sz w:val="20"/>
                <w:shd w:val="clear" w:color="auto" w:fill="FFFFFF"/>
                <w:lang w:val="uk-UA" w:eastAsia="uk-UA"/>
              </w:rPr>
            </w:pPr>
          </w:p>
          <w:p w14:paraId="785F7D50" w14:textId="77777777" w:rsidR="00BB6592" w:rsidRPr="002C1AB5" w:rsidRDefault="00BB6592" w:rsidP="00BB6592">
            <w:pPr>
              <w:rPr>
                <w:rFonts w:ascii="Times New Roman" w:hAnsi="Times New Roman"/>
                <w:bCs/>
                <w:sz w:val="20"/>
                <w:shd w:val="clear" w:color="auto" w:fill="FFFFFF"/>
                <w:lang w:val="uk-UA" w:eastAsia="uk-UA"/>
              </w:rPr>
            </w:pPr>
          </w:p>
          <w:p w14:paraId="02575D5A" w14:textId="77777777" w:rsidR="00BB6592" w:rsidRPr="002C1AB5" w:rsidRDefault="00BB6592" w:rsidP="00BB6592">
            <w:pPr>
              <w:rPr>
                <w:rFonts w:ascii="Times New Roman" w:hAnsi="Times New Roman"/>
                <w:bCs/>
                <w:sz w:val="20"/>
                <w:shd w:val="clear" w:color="auto" w:fill="FFFFFF"/>
                <w:lang w:val="uk-UA" w:eastAsia="uk-UA"/>
              </w:rPr>
            </w:pPr>
          </w:p>
          <w:p w14:paraId="6CA4FFC3" w14:textId="77777777" w:rsidR="00BB6592" w:rsidRPr="002C1AB5" w:rsidRDefault="00BB6592" w:rsidP="00BB6592">
            <w:pPr>
              <w:rPr>
                <w:rFonts w:ascii="Times New Roman" w:hAnsi="Times New Roman"/>
                <w:sz w:val="20"/>
                <w:lang w:val="uk-UA"/>
              </w:rPr>
            </w:pPr>
          </w:p>
        </w:tc>
        <w:tc>
          <w:tcPr>
            <w:tcW w:w="1765" w:type="dxa"/>
            <w:vMerge w:val="restart"/>
            <w:tcBorders>
              <w:top w:val="single" w:sz="4" w:space="0" w:color="auto"/>
              <w:left w:val="single" w:sz="4" w:space="0" w:color="auto"/>
              <w:bottom w:val="single" w:sz="4" w:space="0" w:color="auto"/>
              <w:right w:val="single" w:sz="4" w:space="0" w:color="auto"/>
            </w:tcBorders>
            <w:shd w:val="clear" w:color="auto" w:fill="auto"/>
          </w:tcPr>
          <w:p w14:paraId="10F4D348" w14:textId="35B4A843"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lastRenderedPageBreak/>
              <w:t>1</w:t>
            </w:r>
            <w:r w:rsidR="00983B30">
              <w:rPr>
                <w:rFonts w:ascii="Times New Roman" w:hAnsi="Times New Roman"/>
                <w:sz w:val="20"/>
                <w:lang w:val="uk-UA"/>
              </w:rPr>
              <w:t>85</w:t>
            </w:r>
            <w:r w:rsidRPr="002C1AB5">
              <w:rPr>
                <w:rFonts w:ascii="Times New Roman" w:hAnsi="Times New Roman"/>
                <w:sz w:val="20"/>
                <w:lang w:val="uk-UA"/>
              </w:rPr>
              <w:t xml:space="preserve"> тис. </w:t>
            </w:r>
            <w:r>
              <w:rPr>
                <w:rFonts w:ascii="Times New Roman" w:hAnsi="Times New Roman"/>
                <w:sz w:val="20"/>
                <w:lang w:val="uk-UA"/>
              </w:rPr>
              <w:t xml:space="preserve">00 </w:t>
            </w:r>
            <w:r w:rsidRPr="002C1AB5">
              <w:rPr>
                <w:rFonts w:ascii="Times New Roman" w:hAnsi="Times New Roman"/>
                <w:sz w:val="20"/>
                <w:lang w:val="uk-UA"/>
              </w:rPr>
              <w:t>грн.</w:t>
            </w:r>
          </w:p>
          <w:p w14:paraId="1B5A29E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D05637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2C5DE6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BF2710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EE728A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50FA36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3FC6F3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644B30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494158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00A2ED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1B499E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880B64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CDE156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EE7755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08E816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606EF4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tcBorders>
              <w:top w:val="single" w:sz="4" w:space="0" w:color="auto"/>
              <w:left w:val="single" w:sz="4" w:space="0" w:color="auto"/>
              <w:bottom w:val="single" w:sz="4" w:space="0" w:color="auto"/>
              <w:right w:val="single" w:sz="4" w:space="0" w:color="auto"/>
            </w:tcBorders>
            <w:shd w:val="clear" w:color="auto" w:fill="auto"/>
          </w:tcPr>
          <w:p w14:paraId="6315A29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eastAsia="uk-UA"/>
              </w:rPr>
            </w:pPr>
            <w:r w:rsidRPr="002C1AB5">
              <w:rPr>
                <w:rFonts w:ascii="Times New Roman" w:hAnsi="Times New Roman"/>
                <w:sz w:val="20"/>
                <w:lang w:val="uk-UA"/>
              </w:rPr>
              <w:lastRenderedPageBreak/>
              <w:t>Назва показника</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500AB4F2" w14:textId="77777777" w:rsidR="00BB6592" w:rsidRPr="002C1AB5" w:rsidRDefault="00BB6592" w:rsidP="00BB6592">
            <w:pPr>
              <w:rPr>
                <w:rFonts w:ascii="Times New Roman" w:hAnsi="Times New Roman"/>
                <w:sz w:val="20"/>
                <w:lang w:val="uk-UA"/>
              </w:rPr>
            </w:pPr>
            <w:r>
              <w:rPr>
                <w:rFonts w:ascii="Times New Roman" w:hAnsi="Times New Roman"/>
                <w:sz w:val="20"/>
                <w:lang w:val="uk-UA"/>
              </w:rPr>
              <w:t>2024</w:t>
            </w:r>
            <w:r w:rsidRPr="002C1AB5">
              <w:rPr>
                <w:rFonts w:ascii="Times New Roman" w:hAnsi="Times New Roman"/>
                <w:sz w:val="20"/>
                <w:lang w:val="uk-UA"/>
              </w:rPr>
              <w:t xml:space="preserve"> рік</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5CC960F" w14:textId="77777777" w:rsidR="00BB6592" w:rsidRPr="002C1AB5" w:rsidRDefault="00BB6592" w:rsidP="00BB6592">
            <w:pPr>
              <w:rPr>
                <w:rFonts w:ascii="Times New Roman" w:hAnsi="Times New Roman"/>
                <w:sz w:val="20"/>
                <w:lang w:val="uk-UA"/>
              </w:rPr>
            </w:pPr>
            <w:r>
              <w:rPr>
                <w:rFonts w:ascii="Times New Roman" w:hAnsi="Times New Roman"/>
                <w:sz w:val="20"/>
                <w:lang w:val="uk-UA"/>
              </w:rPr>
              <w:t xml:space="preserve">2025 </w:t>
            </w:r>
            <w:r w:rsidRPr="002C1AB5">
              <w:rPr>
                <w:rFonts w:ascii="Times New Roman" w:hAnsi="Times New Roman"/>
                <w:sz w:val="20"/>
                <w:lang w:val="uk-UA"/>
              </w:rPr>
              <w:t>рік</w:t>
            </w:r>
          </w:p>
        </w:tc>
      </w:tr>
      <w:tr w:rsidR="00BB6592" w:rsidRPr="002C1AB5" w14:paraId="220C84B7" w14:textId="77777777" w:rsidTr="00D67BEB">
        <w:trPr>
          <w:trHeight w:val="310"/>
          <w:jc w:val="center"/>
        </w:trPr>
        <w:tc>
          <w:tcPr>
            <w:tcW w:w="425" w:type="dxa"/>
            <w:vMerge/>
            <w:tcBorders>
              <w:top w:val="single" w:sz="4" w:space="0" w:color="auto"/>
              <w:left w:val="single" w:sz="4" w:space="0" w:color="auto"/>
              <w:bottom w:val="single" w:sz="4" w:space="0" w:color="auto"/>
              <w:right w:val="single" w:sz="4" w:space="0" w:color="auto"/>
            </w:tcBorders>
            <w:shd w:val="clear" w:color="auto" w:fill="auto"/>
          </w:tcPr>
          <w:p w14:paraId="6FBB02C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tcPr>
          <w:p w14:paraId="7466735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1962E15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016B8447"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14BE37B7"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606C297E"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3080AD1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tcBorders>
              <w:top w:val="single" w:sz="4" w:space="0" w:color="auto"/>
              <w:left w:val="single" w:sz="4" w:space="0" w:color="auto"/>
              <w:bottom w:val="single" w:sz="4" w:space="0" w:color="auto"/>
              <w:right w:val="single" w:sz="4" w:space="0" w:color="auto"/>
            </w:tcBorders>
            <w:shd w:val="clear" w:color="auto" w:fill="auto"/>
          </w:tcPr>
          <w:p w14:paraId="537D1323"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Обсяг фінансових ресурсів, тис. грн.</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00540002" w14:textId="77777777" w:rsidR="00BB6592" w:rsidRPr="001B028C"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120</w:t>
            </w:r>
            <w:r w:rsidRPr="001B028C">
              <w:rPr>
                <w:rFonts w:ascii="Times New Roman" w:hAnsi="Times New Roman"/>
                <w:sz w:val="20"/>
                <w:lang w:val="uk-UA"/>
              </w:rPr>
              <w:t xml:space="preserve"> тис. 00 грн.</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190FB7C" w14:textId="2E31637C" w:rsidR="00BB6592" w:rsidRPr="001B028C"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1</w:t>
            </w:r>
            <w:r w:rsidR="00983B30">
              <w:rPr>
                <w:rFonts w:ascii="Times New Roman" w:hAnsi="Times New Roman"/>
                <w:sz w:val="20"/>
                <w:lang w:val="uk-UA"/>
              </w:rPr>
              <w:t>85</w:t>
            </w:r>
            <w:r w:rsidRPr="001B028C">
              <w:rPr>
                <w:rFonts w:ascii="Times New Roman" w:hAnsi="Times New Roman"/>
                <w:sz w:val="20"/>
                <w:lang w:val="uk-UA"/>
              </w:rPr>
              <w:t xml:space="preserve"> тис. 00 грн.</w:t>
            </w:r>
          </w:p>
        </w:tc>
      </w:tr>
      <w:tr w:rsidR="00BB6592" w:rsidRPr="002C1AB5" w14:paraId="24A5A0F6" w14:textId="77777777" w:rsidTr="00D67BEB">
        <w:trPr>
          <w:trHeight w:val="310"/>
          <w:jc w:val="center"/>
        </w:trPr>
        <w:tc>
          <w:tcPr>
            <w:tcW w:w="425" w:type="dxa"/>
            <w:vMerge/>
            <w:tcBorders>
              <w:top w:val="single" w:sz="4" w:space="0" w:color="auto"/>
              <w:left w:val="single" w:sz="4" w:space="0" w:color="auto"/>
              <w:bottom w:val="single" w:sz="4" w:space="0" w:color="auto"/>
              <w:right w:val="single" w:sz="4" w:space="0" w:color="auto"/>
            </w:tcBorders>
            <w:shd w:val="clear" w:color="auto" w:fill="auto"/>
          </w:tcPr>
          <w:p w14:paraId="554C18F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tcPr>
          <w:p w14:paraId="6367070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0284CFE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3C2904F9"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0CB08A72"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6BBBF48E"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24A1CDD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tcBorders>
              <w:top w:val="single" w:sz="4" w:space="0" w:color="auto"/>
              <w:left w:val="single" w:sz="4" w:space="0" w:color="auto"/>
              <w:bottom w:val="single" w:sz="4" w:space="0" w:color="auto"/>
              <w:right w:val="single" w:sz="4" w:space="0" w:color="auto"/>
            </w:tcBorders>
            <w:shd w:val="clear" w:color="auto" w:fill="auto"/>
          </w:tcPr>
          <w:p w14:paraId="6E61A9DB"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Кількість проведених заходів, од.</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33BE3C15" w14:textId="77777777" w:rsidR="00BB6592" w:rsidRPr="001B028C" w:rsidRDefault="00BB6592" w:rsidP="00BB6592">
            <w:pPr>
              <w:rPr>
                <w:rFonts w:ascii="Times New Roman" w:hAnsi="Times New Roman"/>
                <w:sz w:val="20"/>
                <w:lang w:val="uk-UA"/>
              </w:rPr>
            </w:pPr>
            <w:r>
              <w:rPr>
                <w:rFonts w:ascii="Times New Roman" w:hAnsi="Times New Roman"/>
                <w:sz w:val="20"/>
              </w:rPr>
              <w:t>2</w:t>
            </w:r>
            <w:r>
              <w:rPr>
                <w:rFonts w:ascii="Times New Roman" w:hAnsi="Times New Roman"/>
                <w:sz w:val="20"/>
                <w:lang w:val="uk-UA"/>
              </w:rPr>
              <w:t>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413BF7B" w14:textId="37B4882C" w:rsidR="00BB6592" w:rsidRPr="00164792" w:rsidRDefault="00BB6592" w:rsidP="00BB6592">
            <w:pPr>
              <w:rPr>
                <w:rFonts w:ascii="Times New Roman" w:hAnsi="Times New Roman"/>
                <w:sz w:val="20"/>
                <w:lang w:val="uk-UA"/>
              </w:rPr>
            </w:pPr>
            <w:r>
              <w:rPr>
                <w:rFonts w:ascii="Times New Roman" w:hAnsi="Times New Roman"/>
                <w:sz w:val="20"/>
                <w:lang w:val="uk-UA"/>
              </w:rPr>
              <w:t>2</w:t>
            </w:r>
            <w:r w:rsidR="00983B30">
              <w:rPr>
                <w:rFonts w:ascii="Times New Roman" w:hAnsi="Times New Roman"/>
                <w:sz w:val="20"/>
                <w:lang w:val="uk-UA"/>
              </w:rPr>
              <w:t>6</w:t>
            </w:r>
          </w:p>
        </w:tc>
      </w:tr>
      <w:tr w:rsidR="00BB6592" w:rsidRPr="002C1AB5" w14:paraId="2F944130" w14:textId="77777777" w:rsidTr="00D67BEB">
        <w:trPr>
          <w:trHeight w:val="310"/>
          <w:jc w:val="center"/>
        </w:trPr>
        <w:tc>
          <w:tcPr>
            <w:tcW w:w="425" w:type="dxa"/>
            <w:vMerge/>
            <w:tcBorders>
              <w:top w:val="single" w:sz="4" w:space="0" w:color="auto"/>
              <w:left w:val="single" w:sz="4" w:space="0" w:color="auto"/>
              <w:bottom w:val="single" w:sz="4" w:space="0" w:color="auto"/>
              <w:right w:val="single" w:sz="4" w:space="0" w:color="auto"/>
            </w:tcBorders>
            <w:shd w:val="clear" w:color="auto" w:fill="auto"/>
          </w:tcPr>
          <w:p w14:paraId="011CB79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tcPr>
          <w:p w14:paraId="45BBD48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51D418A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50C1AD88"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312B1A77"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5DA31BD3"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556F4A4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tcBorders>
              <w:top w:val="single" w:sz="4" w:space="0" w:color="auto"/>
              <w:left w:val="single" w:sz="4" w:space="0" w:color="auto"/>
              <w:bottom w:val="single" w:sz="4" w:space="0" w:color="auto"/>
              <w:right w:val="single" w:sz="4" w:space="0" w:color="auto"/>
            </w:tcBorders>
            <w:shd w:val="clear" w:color="auto" w:fill="auto"/>
          </w:tcPr>
          <w:p w14:paraId="2980D9A9"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Охоплено учасників, осіб</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4F2B02C2" w14:textId="77777777" w:rsidR="00BB6592" w:rsidRPr="001B028C"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500</w:t>
            </w:r>
          </w:p>
          <w:p w14:paraId="4015A890" w14:textId="77777777" w:rsidR="00BB6592" w:rsidRPr="001B028C" w:rsidRDefault="00BB6592" w:rsidP="00BB6592">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(Хл.350</w:t>
            </w:r>
          </w:p>
          <w:p w14:paraId="19F07F38" w14:textId="77777777" w:rsidR="00BB6592" w:rsidRPr="001B028C" w:rsidRDefault="00BB6592" w:rsidP="00BB6592">
            <w:pPr>
              <w:rPr>
                <w:rFonts w:ascii="Times New Roman" w:hAnsi="Times New Roman"/>
                <w:sz w:val="20"/>
              </w:rPr>
            </w:pPr>
            <w:r>
              <w:rPr>
                <w:rFonts w:ascii="Times New Roman" w:hAnsi="Times New Roman"/>
                <w:sz w:val="20"/>
                <w:lang w:val="uk-UA" w:eastAsia="uk-UA"/>
              </w:rPr>
              <w:t>Дів.150</w:t>
            </w:r>
            <w:r w:rsidRPr="001B028C">
              <w:rPr>
                <w:rFonts w:ascii="Times New Roman" w:hAnsi="Times New Roman"/>
                <w:sz w:val="20"/>
                <w:lang w:val="uk-UA" w:eastAsia="uk-UA"/>
              </w:rPr>
              <w:t>)</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4D5831" w14:textId="28FD1117" w:rsidR="00BB6592" w:rsidRPr="001B028C" w:rsidRDefault="00221241"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7</w:t>
            </w:r>
            <w:r w:rsidR="00BB6592">
              <w:rPr>
                <w:rFonts w:ascii="Times New Roman" w:hAnsi="Times New Roman"/>
                <w:sz w:val="20"/>
                <w:lang w:val="uk-UA"/>
              </w:rPr>
              <w:t>00</w:t>
            </w:r>
          </w:p>
          <w:p w14:paraId="443D2944" w14:textId="77777777" w:rsidR="00BB6592" w:rsidRPr="001B028C" w:rsidRDefault="00BB6592" w:rsidP="00BB6592">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(Хл.400</w:t>
            </w:r>
          </w:p>
          <w:p w14:paraId="7964EAE5" w14:textId="05CC3B63" w:rsidR="00BB6592" w:rsidRPr="001B028C" w:rsidRDefault="00BB6592" w:rsidP="00BB6592">
            <w:pPr>
              <w:rPr>
                <w:rFonts w:ascii="Times New Roman" w:hAnsi="Times New Roman"/>
                <w:sz w:val="20"/>
              </w:rPr>
            </w:pPr>
            <w:r>
              <w:rPr>
                <w:rFonts w:ascii="Times New Roman" w:hAnsi="Times New Roman"/>
                <w:sz w:val="20"/>
                <w:lang w:val="uk-UA" w:eastAsia="uk-UA"/>
              </w:rPr>
              <w:t>Дів.</w:t>
            </w:r>
            <w:r w:rsidR="00545F65">
              <w:rPr>
                <w:rFonts w:ascii="Times New Roman" w:hAnsi="Times New Roman"/>
                <w:sz w:val="20"/>
                <w:lang w:val="uk-UA" w:eastAsia="uk-UA"/>
              </w:rPr>
              <w:t>3</w:t>
            </w:r>
            <w:r w:rsidR="00345F76">
              <w:rPr>
                <w:rFonts w:ascii="Times New Roman" w:hAnsi="Times New Roman"/>
                <w:sz w:val="20"/>
                <w:lang w:val="uk-UA" w:eastAsia="uk-UA"/>
              </w:rPr>
              <w:t>яя</w:t>
            </w:r>
            <w:r>
              <w:rPr>
                <w:rFonts w:ascii="Times New Roman" w:hAnsi="Times New Roman"/>
                <w:sz w:val="20"/>
                <w:lang w:val="uk-UA" w:eastAsia="uk-UA"/>
              </w:rPr>
              <w:t>00</w:t>
            </w:r>
            <w:r w:rsidRPr="001B028C">
              <w:rPr>
                <w:rFonts w:ascii="Times New Roman" w:hAnsi="Times New Roman"/>
                <w:sz w:val="20"/>
                <w:lang w:val="uk-UA" w:eastAsia="uk-UA"/>
              </w:rPr>
              <w:t>)</w:t>
            </w:r>
          </w:p>
        </w:tc>
      </w:tr>
      <w:tr w:rsidR="00BB6592" w:rsidRPr="002C1AB5" w14:paraId="7FD53A20" w14:textId="77777777" w:rsidTr="00D67BEB">
        <w:trPr>
          <w:trHeight w:val="310"/>
          <w:jc w:val="center"/>
        </w:trPr>
        <w:tc>
          <w:tcPr>
            <w:tcW w:w="425" w:type="dxa"/>
            <w:vMerge/>
            <w:tcBorders>
              <w:top w:val="single" w:sz="4" w:space="0" w:color="auto"/>
              <w:left w:val="single" w:sz="4" w:space="0" w:color="auto"/>
              <w:bottom w:val="single" w:sz="4" w:space="0" w:color="auto"/>
              <w:right w:val="single" w:sz="4" w:space="0" w:color="auto"/>
            </w:tcBorders>
            <w:shd w:val="clear" w:color="auto" w:fill="auto"/>
          </w:tcPr>
          <w:p w14:paraId="65959AC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tcPr>
          <w:p w14:paraId="376014B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7C08A34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726D987C"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717FD33E"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4FD7D7A6"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2678EB5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tcBorders>
              <w:top w:val="single" w:sz="4" w:space="0" w:color="auto"/>
              <w:left w:val="single" w:sz="4" w:space="0" w:color="auto"/>
              <w:bottom w:val="single" w:sz="4" w:space="0" w:color="auto"/>
              <w:right w:val="single" w:sz="4" w:space="0" w:color="auto"/>
            </w:tcBorders>
            <w:shd w:val="clear" w:color="auto" w:fill="auto"/>
          </w:tcPr>
          <w:p w14:paraId="07E897D6"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Середні витрати на одного учасника, грн.</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0115A791" w14:textId="77777777" w:rsidR="00BB6592" w:rsidRPr="001B028C"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240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6CA0958" w14:textId="5F3EE4E7" w:rsidR="00BB6592" w:rsidRPr="001B028C" w:rsidRDefault="00221241"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2</w:t>
            </w:r>
            <w:r w:rsidR="00983B30">
              <w:rPr>
                <w:rFonts w:ascii="Times New Roman" w:hAnsi="Times New Roman"/>
                <w:sz w:val="20"/>
                <w:lang w:val="uk-UA"/>
              </w:rPr>
              <w:t>64</w:t>
            </w:r>
          </w:p>
        </w:tc>
      </w:tr>
      <w:tr w:rsidR="00BB6592" w:rsidRPr="002C1AB5" w14:paraId="0D75FFC5" w14:textId="77777777" w:rsidTr="00D67BEB">
        <w:trPr>
          <w:trHeight w:val="310"/>
          <w:jc w:val="center"/>
        </w:trPr>
        <w:tc>
          <w:tcPr>
            <w:tcW w:w="425" w:type="dxa"/>
            <w:vMerge/>
            <w:tcBorders>
              <w:top w:val="single" w:sz="4" w:space="0" w:color="auto"/>
              <w:left w:val="single" w:sz="4" w:space="0" w:color="auto"/>
              <w:bottom w:val="single" w:sz="4" w:space="0" w:color="auto"/>
              <w:right w:val="single" w:sz="4" w:space="0" w:color="auto"/>
            </w:tcBorders>
            <w:shd w:val="clear" w:color="auto" w:fill="auto"/>
          </w:tcPr>
          <w:p w14:paraId="3223DC0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tcPr>
          <w:p w14:paraId="24BCE2D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7D582ED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3B0915C4"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6694D432"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769D73C1"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116E9B0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tcBorders>
              <w:top w:val="single" w:sz="4" w:space="0" w:color="auto"/>
              <w:left w:val="single" w:sz="4" w:space="0" w:color="auto"/>
              <w:bottom w:val="single" w:sz="4" w:space="0" w:color="auto"/>
              <w:right w:val="single" w:sz="4" w:space="0" w:color="auto"/>
            </w:tcBorders>
            <w:shd w:val="clear" w:color="auto" w:fill="auto"/>
          </w:tcPr>
          <w:p w14:paraId="5B3EA61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BB6592" w:rsidRPr="002C1AB5" w14:paraId="357B6A6A" w14:textId="77777777" w:rsidTr="00D67BEB">
        <w:trPr>
          <w:trHeight w:val="291"/>
          <w:jc w:val="center"/>
        </w:trPr>
        <w:tc>
          <w:tcPr>
            <w:tcW w:w="425" w:type="dxa"/>
            <w:vMerge/>
            <w:tcBorders>
              <w:top w:val="single" w:sz="4" w:space="0" w:color="auto"/>
              <w:left w:val="single" w:sz="4" w:space="0" w:color="auto"/>
              <w:bottom w:val="single" w:sz="4" w:space="0" w:color="auto"/>
              <w:right w:val="single" w:sz="4" w:space="0" w:color="auto"/>
            </w:tcBorders>
            <w:shd w:val="clear" w:color="auto" w:fill="auto"/>
          </w:tcPr>
          <w:p w14:paraId="02E1EC6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tcPr>
          <w:p w14:paraId="3036077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23C99CAE"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4.2Навчально-тренувальні збори з олімпійських видів спорту</w:t>
            </w:r>
          </w:p>
          <w:p w14:paraId="088C8306"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18B3F6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60CB53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091453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01A26D3"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6505B8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43D4DD1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833271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D6F150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986F44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955305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42D35F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657BA748" w14:textId="7BC8038C" w:rsidR="00BB6592" w:rsidRPr="002C1AB5" w:rsidRDefault="00BB6592" w:rsidP="00BB6592">
            <w:pPr>
              <w:rPr>
                <w:rFonts w:ascii="Times New Roman" w:hAnsi="Times New Roman"/>
                <w:sz w:val="20"/>
                <w:lang w:val="uk-UA"/>
              </w:rPr>
            </w:pPr>
            <w:r>
              <w:rPr>
                <w:rFonts w:ascii="Times New Roman" w:hAnsi="Times New Roman"/>
                <w:sz w:val="20"/>
                <w:lang w:val="uk-UA"/>
              </w:rPr>
              <w:t>202</w:t>
            </w:r>
            <w:r w:rsidR="00B0420E">
              <w:rPr>
                <w:rFonts w:ascii="Times New Roman" w:hAnsi="Times New Roman"/>
                <w:sz w:val="20"/>
                <w:lang w:val="uk-UA"/>
              </w:rPr>
              <w:t>5</w:t>
            </w:r>
            <w:r w:rsidRPr="002C1AB5">
              <w:rPr>
                <w:rFonts w:ascii="Times New Roman" w:hAnsi="Times New Roman"/>
                <w:sz w:val="20"/>
                <w:lang w:val="uk-UA"/>
              </w:rPr>
              <w:t xml:space="preserve"> рік.</w:t>
            </w:r>
          </w:p>
          <w:p w14:paraId="53CD6699" w14:textId="77777777" w:rsidR="00BB6592" w:rsidRPr="002C1AB5" w:rsidRDefault="00BB6592" w:rsidP="00BB6592">
            <w:pPr>
              <w:rPr>
                <w:rFonts w:ascii="Times New Roman" w:hAnsi="Times New Roman"/>
                <w:sz w:val="20"/>
                <w:lang w:val="uk-UA"/>
              </w:rPr>
            </w:pPr>
          </w:p>
          <w:p w14:paraId="09E5D593" w14:textId="77777777" w:rsidR="00BB6592" w:rsidRPr="002C1AB5" w:rsidRDefault="00BB6592" w:rsidP="00BB6592">
            <w:pPr>
              <w:rPr>
                <w:rFonts w:ascii="Times New Roman" w:hAnsi="Times New Roman"/>
                <w:sz w:val="20"/>
                <w:lang w:val="uk-UA"/>
              </w:rPr>
            </w:pPr>
          </w:p>
          <w:p w14:paraId="513F21A6" w14:textId="77777777" w:rsidR="00BB6592" w:rsidRPr="002C1AB5" w:rsidRDefault="00BB6592" w:rsidP="00BB6592">
            <w:pPr>
              <w:rPr>
                <w:rFonts w:ascii="Times New Roman" w:hAnsi="Times New Roman"/>
                <w:sz w:val="20"/>
                <w:lang w:val="uk-UA"/>
              </w:rPr>
            </w:pPr>
          </w:p>
          <w:p w14:paraId="7DFAAE73" w14:textId="77777777" w:rsidR="00BB6592" w:rsidRPr="002C1AB5" w:rsidRDefault="00BB6592" w:rsidP="00BB6592">
            <w:pPr>
              <w:rPr>
                <w:rFonts w:ascii="Times New Roman" w:hAnsi="Times New Roman"/>
                <w:sz w:val="20"/>
                <w:lang w:val="uk-UA"/>
              </w:rPr>
            </w:pPr>
          </w:p>
          <w:p w14:paraId="1503671E" w14:textId="77777777" w:rsidR="00BB6592" w:rsidRPr="002C1AB5" w:rsidRDefault="00BB6592" w:rsidP="00BB6592">
            <w:pPr>
              <w:rPr>
                <w:rFonts w:ascii="Times New Roman" w:hAnsi="Times New Roman"/>
                <w:sz w:val="20"/>
                <w:lang w:val="uk-UA"/>
              </w:rPr>
            </w:pPr>
          </w:p>
          <w:p w14:paraId="3E97AEC2" w14:textId="77777777" w:rsidR="00BB6592" w:rsidRPr="002C1AB5" w:rsidRDefault="00BB6592" w:rsidP="00BB6592">
            <w:pPr>
              <w:rPr>
                <w:rFonts w:ascii="Times New Roman" w:hAnsi="Times New Roman"/>
                <w:sz w:val="20"/>
                <w:lang w:val="uk-UA"/>
              </w:rPr>
            </w:pPr>
          </w:p>
          <w:p w14:paraId="5C181F8B" w14:textId="77777777" w:rsidR="00BB6592" w:rsidRPr="002C1AB5" w:rsidRDefault="00BB6592" w:rsidP="00BB6592">
            <w:pPr>
              <w:rPr>
                <w:rFonts w:ascii="Times New Roman" w:hAnsi="Times New Roman"/>
                <w:sz w:val="20"/>
                <w:lang w:val="uk-UA"/>
              </w:rPr>
            </w:pPr>
          </w:p>
          <w:p w14:paraId="247EF3E2" w14:textId="77777777" w:rsidR="00BB6592" w:rsidRPr="002C1AB5" w:rsidRDefault="00BB6592" w:rsidP="00BB6592">
            <w:pPr>
              <w:rPr>
                <w:rFonts w:ascii="Times New Roman" w:hAnsi="Times New Roman"/>
                <w:sz w:val="20"/>
                <w:lang w:val="uk-UA"/>
              </w:rPr>
            </w:pPr>
          </w:p>
          <w:p w14:paraId="355EFD85" w14:textId="77777777" w:rsidR="00BB6592" w:rsidRPr="002C1AB5" w:rsidRDefault="00BB6592" w:rsidP="00BB6592">
            <w:pPr>
              <w:rPr>
                <w:rFonts w:ascii="Times New Roman" w:hAnsi="Times New Roman"/>
                <w:sz w:val="20"/>
                <w:lang w:val="uk-UA"/>
              </w:rPr>
            </w:pPr>
          </w:p>
          <w:p w14:paraId="183097AF" w14:textId="77777777" w:rsidR="00BB6592" w:rsidRPr="002C1AB5" w:rsidRDefault="00BB6592" w:rsidP="00BB6592">
            <w:pPr>
              <w:rPr>
                <w:rFonts w:ascii="Times New Roman" w:hAnsi="Times New Roman"/>
                <w:sz w:val="20"/>
                <w:lang w:val="uk-UA"/>
              </w:rPr>
            </w:pPr>
          </w:p>
          <w:p w14:paraId="1B37C92D" w14:textId="77777777" w:rsidR="00BB6592" w:rsidRPr="002C1AB5" w:rsidRDefault="00BB6592" w:rsidP="00BB6592">
            <w:pPr>
              <w:rPr>
                <w:rFonts w:ascii="Times New Roman" w:hAnsi="Times New Roman"/>
                <w:sz w:val="20"/>
                <w:lang w:val="uk-UA"/>
              </w:rPr>
            </w:pPr>
          </w:p>
          <w:p w14:paraId="462D8A74" w14:textId="77777777" w:rsidR="00BB6592" w:rsidRPr="002C1AB5" w:rsidRDefault="00BB6592" w:rsidP="00BB6592">
            <w:pPr>
              <w:rPr>
                <w:rFonts w:ascii="Times New Roman" w:hAnsi="Times New Roman"/>
                <w:sz w:val="20"/>
                <w:lang w:val="uk-UA"/>
              </w:rPr>
            </w:pPr>
          </w:p>
          <w:p w14:paraId="5C256C70" w14:textId="77777777" w:rsidR="00BB6592" w:rsidRPr="002C1AB5" w:rsidRDefault="00BB6592" w:rsidP="00BB6592">
            <w:pPr>
              <w:rPr>
                <w:rFonts w:ascii="Times New Roman" w:hAnsi="Times New Roman"/>
                <w:sz w:val="20"/>
                <w:lang w:val="uk-UA"/>
              </w:rPr>
            </w:pPr>
          </w:p>
          <w:p w14:paraId="22BDFEE6" w14:textId="77777777" w:rsidR="00BB6592" w:rsidRPr="002C1AB5" w:rsidRDefault="00BB6592" w:rsidP="00BB6592">
            <w:pPr>
              <w:rPr>
                <w:rFonts w:ascii="Times New Roman" w:hAnsi="Times New Roman"/>
                <w:sz w:val="20"/>
                <w:lang w:val="uk-UA"/>
              </w:rPr>
            </w:pPr>
          </w:p>
          <w:p w14:paraId="6DE87AD8" w14:textId="77777777" w:rsidR="00BB6592" w:rsidRPr="002C1AB5" w:rsidRDefault="00BB6592" w:rsidP="00BB6592">
            <w:pPr>
              <w:rPr>
                <w:rFonts w:ascii="Times New Roman" w:hAnsi="Times New Roman"/>
                <w:sz w:val="20"/>
                <w:lang w:val="uk-UA"/>
              </w:rPr>
            </w:pPr>
          </w:p>
          <w:p w14:paraId="0ABDA0A4" w14:textId="77777777" w:rsidR="00BB6592" w:rsidRPr="002C1AB5" w:rsidRDefault="00BB6592" w:rsidP="00BB6592">
            <w:pPr>
              <w:rPr>
                <w:rFonts w:ascii="Times New Roman" w:hAnsi="Times New Roman"/>
                <w:sz w:val="20"/>
                <w:lang w:val="uk-UA"/>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14:paraId="27C863E9"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Відділ молоді, фізичної культури та спорту</w:t>
            </w:r>
          </w:p>
          <w:p w14:paraId="4DAD9B3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8276D7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B9F065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EC3BDA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64EAAE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2FEF22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99B94C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0A7B0B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C336A8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B8B3F5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8090B0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DF9B88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14:paraId="602905D5" w14:textId="77777777" w:rsidR="00BB6592" w:rsidRPr="002C1AB5" w:rsidRDefault="00BB6592" w:rsidP="00BB6592">
            <w:pPr>
              <w:rPr>
                <w:rFonts w:ascii="Times New Roman" w:hAnsi="Times New Roman"/>
                <w:bCs/>
                <w:sz w:val="20"/>
                <w:shd w:val="clear" w:color="auto" w:fill="FFFFFF"/>
                <w:lang w:val="uk-UA" w:eastAsia="uk-UA"/>
              </w:rPr>
            </w:pPr>
            <w:r w:rsidRPr="002C1AB5">
              <w:rPr>
                <w:rFonts w:ascii="Times New Roman" w:hAnsi="Times New Roman"/>
                <w:sz w:val="20"/>
                <w:lang w:val="uk-UA"/>
              </w:rPr>
              <w:t xml:space="preserve">Бюджет </w:t>
            </w:r>
            <w:r w:rsidRPr="002C1AB5">
              <w:rPr>
                <w:rFonts w:ascii="Times New Roman" w:hAnsi="Times New Roman"/>
                <w:bCs/>
                <w:sz w:val="20"/>
                <w:shd w:val="clear" w:color="auto" w:fill="FFFFFF"/>
                <w:lang w:val="uk-UA" w:eastAsia="uk-UA"/>
              </w:rPr>
              <w:t>Обухівської МТГ</w:t>
            </w:r>
          </w:p>
          <w:p w14:paraId="20D1A0B6" w14:textId="77777777" w:rsidR="00BB6592" w:rsidRPr="002C1AB5" w:rsidRDefault="00BB6592" w:rsidP="00BB6592">
            <w:pPr>
              <w:rPr>
                <w:rFonts w:ascii="Times New Roman" w:hAnsi="Times New Roman"/>
                <w:bCs/>
                <w:sz w:val="20"/>
                <w:shd w:val="clear" w:color="auto" w:fill="FFFFFF"/>
                <w:lang w:val="uk-UA" w:eastAsia="uk-UA"/>
              </w:rPr>
            </w:pPr>
          </w:p>
          <w:p w14:paraId="250F21E9" w14:textId="77777777" w:rsidR="00BB6592" w:rsidRPr="002C1AB5" w:rsidRDefault="00BB6592" w:rsidP="00BB6592">
            <w:pPr>
              <w:rPr>
                <w:rFonts w:ascii="Times New Roman" w:hAnsi="Times New Roman"/>
                <w:bCs/>
                <w:sz w:val="20"/>
                <w:shd w:val="clear" w:color="auto" w:fill="FFFFFF"/>
                <w:lang w:val="uk-UA" w:eastAsia="uk-UA"/>
              </w:rPr>
            </w:pPr>
          </w:p>
          <w:p w14:paraId="5094BF89" w14:textId="77777777" w:rsidR="00BB6592" w:rsidRPr="002C1AB5" w:rsidRDefault="00BB6592" w:rsidP="00BB6592">
            <w:pPr>
              <w:rPr>
                <w:rFonts w:ascii="Times New Roman" w:hAnsi="Times New Roman"/>
                <w:bCs/>
                <w:sz w:val="20"/>
                <w:shd w:val="clear" w:color="auto" w:fill="FFFFFF"/>
                <w:lang w:val="uk-UA" w:eastAsia="uk-UA"/>
              </w:rPr>
            </w:pPr>
          </w:p>
          <w:p w14:paraId="7584C714" w14:textId="77777777" w:rsidR="00BB6592" w:rsidRPr="002C1AB5" w:rsidRDefault="00BB6592" w:rsidP="00BB6592">
            <w:pPr>
              <w:rPr>
                <w:rFonts w:ascii="Times New Roman" w:hAnsi="Times New Roman"/>
                <w:bCs/>
                <w:sz w:val="20"/>
                <w:shd w:val="clear" w:color="auto" w:fill="FFFFFF"/>
                <w:lang w:val="uk-UA" w:eastAsia="uk-UA"/>
              </w:rPr>
            </w:pPr>
          </w:p>
          <w:p w14:paraId="01D64215" w14:textId="77777777" w:rsidR="00BB6592" w:rsidRPr="002C1AB5" w:rsidRDefault="00BB6592" w:rsidP="00BB6592">
            <w:pPr>
              <w:rPr>
                <w:rFonts w:ascii="Times New Roman" w:hAnsi="Times New Roman"/>
                <w:bCs/>
                <w:sz w:val="20"/>
                <w:shd w:val="clear" w:color="auto" w:fill="FFFFFF"/>
                <w:lang w:val="uk-UA" w:eastAsia="uk-UA"/>
              </w:rPr>
            </w:pPr>
          </w:p>
          <w:p w14:paraId="13B1BDD4" w14:textId="77777777" w:rsidR="00BB6592" w:rsidRPr="002C1AB5" w:rsidRDefault="00BB6592" w:rsidP="00BB6592">
            <w:pPr>
              <w:rPr>
                <w:rFonts w:ascii="Times New Roman" w:hAnsi="Times New Roman"/>
                <w:bCs/>
                <w:sz w:val="20"/>
                <w:shd w:val="clear" w:color="auto" w:fill="FFFFFF"/>
                <w:lang w:val="uk-UA" w:eastAsia="uk-UA"/>
              </w:rPr>
            </w:pPr>
          </w:p>
          <w:p w14:paraId="24CC2937" w14:textId="77777777" w:rsidR="00BB6592" w:rsidRPr="002C1AB5" w:rsidRDefault="00BB6592" w:rsidP="00BB6592">
            <w:pPr>
              <w:rPr>
                <w:rFonts w:ascii="Times New Roman" w:hAnsi="Times New Roman"/>
                <w:bCs/>
                <w:sz w:val="20"/>
                <w:shd w:val="clear" w:color="auto" w:fill="FFFFFF"/>
                <w:lang w:val="uk-UA" w:eastAsia="uk-UA"/>
              </w:rPr>
            </w:pPr>
          </w:p>
          <w:p w14:paraId="4755DA21" w14:textId="77777777" w:rsidR="00BB6592" w:rsidRPr="002C1AB5" w:rsidRDefault="00BB6592" w:rsidP="00BB6592">
            <w:pPr>
              <w:rPr>
                <w:rFonts w:ascii="Times New Roman" w:hAnsi="Times New Roman"/>
                <w:bCs/>
                <w:sz w:val="20"/>
                <w:shd w:val="clear" w:color="auto" w:fill="FFFFFF"/>
                <w:lang w:val="uk-UA" w:eastAsia="uk-UA"/>
              </w:rPr>
            </w:pPr>
          </w:p>
          <w:p w14:paraId="439DF1D7" w14:textId="77777777" w:rsidR="00BB6592" w:rsidRPr="002C1AB5" w:rsidRDefault="00BB6592" w:rsidP="00BB6592">
            <w:pPr>
              <w:rPr>
                <w:rFonts w:ascii="Times New Roman" w:hAnsi="Times New Roman"/>
                <w:bCs/>
                <w:sz w:val="20"/>
                <w:shd w:val="clear" w:color="auto" w:fill="FFFFFF"/>
                <w:lang w:val="uk-UA" w:eastAsia="uk-UA"/>
              </w:rPr>
            </w:pPr>
          </w:p>
          <w:p w14:paraId="1D539462" w14:textId="77777777" w:rsidR="00BB6592" w:rsidRPr="002C1AB5" w:rsidRDefault="00BB6592" w:rsidP="00BB6592">
            <w:pPr>
              <w:rPr>
                <w:rFonts w:ascii="Times New Roman" w:hAnsi="Times New Roman"/>
                <w:bCs/>
                <w:sz w:val="20"/>
                <w:shd w:val="clear" w:color="auto" w:fill="FFFFFF"/>
                <w:lang w:val="uk-UA" w:eastAsia="uk-UA"/>
              </w:rPr>
            </w:pPr>
          </w:p>
          <w:p w14:paraId="2A702DD3" w14:textId="77777777" w:rsidR="00BB6592" w:rsidRPr="002C1AB5" w:rsidRDefault="00BB6592" w:rsidP="00BB6592">
            <w:pPr>
              <w:rPr>
                <w:rFonts w:ascii="Times New Roman" w:hAnsi="Times New Roman"/>
                <w:bCs/>
                <w:sz w:val="20"/>
                <w:shd w:val="clear" w:color="auto" w:fill="FFFFFF"/>
                <w:lang w:val="uk-UA" w:eastAsia="uk-UA"/>
              </w:rPr>
            </w:pPr>
          </w:p>
          <w:p w14:paraId="2C9AB04D" w14:textId="77777777" w:rsidR="00BB6592" w:rsidRPr="002C1AB5" w:rsidRDefault="00BB6592" w:rsidP="00BB6592">
            <w:pPr>
              <w:rPr>
                <w:rFonts w:ascii="Times New Roman" w:hAnsi="Times New Roman"/>
                <w:bCs/>
                <w:sz w:val="20"/>
                <w:shd w:val="clear" w:color="auto" w:fill="FFFFFF"/>
                <w:lang w:val="uk-UA" w:eastAsia="uk-UA"/>
              </w:rPr>
            </w:pPr>
          </w:p>
          <w:p w14:paraId="456A39BD" w14:textId="77777777" w:rsidR="00BB6592" w:rsidRPr="002C1AB5" w:rsidRDefault="00BB6592" w:rsidP="00BB6592">
            <w:pPr>
              <w:rPr>
                <w:rFonts w:ascii="Times New Roman" w:hAnsi="Times New Roman"/>
                <w:sz w:val="20"/>
                <w:lang w:val="uk-UA"/>
              </w:rPr>
            </w:pPr>
          </w:p>
        </w:tc>
        <w:tc>
          <w:tcPr>
            <w:tcW w:w="1765" w:type="dxa"/>
            <w:vMerge w:val="restart"/>
            <w:tcBorders>
              <w:top w:val="single" w:sz="4" w:space="0" w:color="auto"/>
              <w:left w:val="single" w:sz="4" w:space="0" w:color="auto"/>
              <w:bottom w:val="single" w:sz="4" w:space="0" w:color="auto"/>
              <w:right w:val="single" w:sz="4" w:space="0" w:color="auto"/>
            </w:tcBorders>
            <w:shd w:val="clear" w:color="auto" w:fill="auto"/>
          </w:tcPr>
          <w:p w14:paraId="1735D13E"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0,00 тис. грн.</w:t>
            </w:r>
          </w:p>
          <w:p w14:paraId="06A8F93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B6E581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336A71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2B55921"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22901F5"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A3CEBF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E356C5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428B6C33"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9C2CBB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410F5BD1"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5423D77"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93CBE38"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A5A48D5"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44A8C8B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A296E0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426DB51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eastAsia="uk-UA"/>
              </w:rPr>
            </w:pPr>
            <w:r w:rsidRPr="002C1AB5">
              <w:rPr>
                <w:rFonts w:ascii="Times New Roman" w:hAnsi="Times New Roman"/>
                <w:sz w:val="20"/>
                <w:lang w:val="uk-UA"/>
              </w:rPr>
              <w:t>Назва показника</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05C90AF3" w14:textId="77777777" w:rsidR="00BB6592" w:rsidRPr="002C1AB5" w:rsidRDefault="00BB6592" w:rsidP="00BB6592">
            <w:pPr>
              <w:rPr>
                <w:rFonts w:ascii="Times New Roman" w:hAnsi="Times New Roman"/>
                <w:sz w:val="20"/>
                <w:lang w:val="uk-UA"/>
              </w:rPr>
            </w:pPr>
            <w:r>
              <w:rPr>
                <w:rFonts w:ascii="Times New Roman" w:hAnsi="Times New Roman"/>
                <w:sz w:val="20"/>
                <w:lang w:val="uk-UA"/>
              </w:rPr>
              <w:t>2024</w:t>
            </w:r>
            <w:r w:rsidRPr="002C1AB5">
              <w:rPr>
                <w:rFonts w:ascii="Times New Roman" w:hAnsi="Times New Roman"/>
                <w:sz w:val="20"/>
                <w:lang w:val="uk-UA"/>
              </w:rPr>
              <w:t xml:space="preserve"> рік</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CB5CCB8" w14:textId="64A8C1DF" w:rsidR="00BB6592" w:rsidRPr="002C1AB5" w:rsidRDefault="00BB6592" w:rsidP="00BB6592">
            <w:pPr>
              <w:rPr>
                <w:rFonts w:ascii="Times New Roman" w:hAnsi="Times New Roman"/>
                <w:sz w:val="20"/>
                <w:lang w:val="uk-UA"/>
              </w:rPr>
            </w:pPr>
            <w:r>
              <w:rPr>
                <w:rFonts w:ascii="Times New Roman" w:hAnsi="Times New Roman"/>
                <w:sz w:val="20"/>
                <w:lang w:val="uk-UA"/>
              </w:rPr>
              <w:t>202</w:t>
            </w:r>
            <w:r w:rsidR="00B0420E">
              <w:rPr>
                <w:rFonts w:ascii="Times New Roman" w:hAnsi="Times New Roman"/>
                <w:sz w:val="20"/>
                <w:lang w:val="uk-UA"/>
              </w:rPr>
              <w:t>5</w:t>
            </w:r>
            <w:r w:rsidRPr="002C1AB5">
              <w:rPr>
                <w:rFonts w:ascii="Times New Roman" w:hAnsi="Times New Roman"/>
                <w:sz w:val="20"/>
                <w:lang w:val="uk-UA"/>
              </w:rPr>
              <w:t xml:space="preserve"> рік</w:t>
            </w:r>
          </w:p>
        </w:tc>
      </w:tr>
      <w:tr w:rsidR="00BB6592" w:rsidRPr="002C1AB5" w14:paraId="72EC0121" w14:textId="77777777" w:rsidTr="00D67BEB">
        <w:trPr>
          <w:trHeight w:val="31"/>
          <w:jc w:val="center"/>
        </w:trPr>
        <w:tc>
          <w:tcPr>
            <w:tcW w:w="425" w:type="dxa"/>
            <w:vMerge/>
            <w:tcBorders>
              <w:top w:val="single" w:sz="4" w:space="0" w:color="auto"/>
              <w:left w:val="single" w:sz="4" w:space="0" w:color="auto"/>
              <w:bottom w:val="single" w:sz="4" w:space="0" w:color="auto"/>
              <w:right w:val="single" w:sz="4" w:space="0" w:color="auto"/>
            </w:tcBorders>
            <w:shd w:val="clear" w:color="auto" w:fill="auto"/>
          </w:tcPr>
          <w:p w14:paraId="5AAE277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tcPr>
          <w:p w14:paraId="662DF57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0C2E0D1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5DB96D7E"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2DAA6CD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7E1D52EE"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46037FD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0F4BBC2A" w14:textId="77777777" w:rsidR="00BB6592" w:rsidRPr="002C1AB5" w:rsidRDefault="00BB6592" w:rsidP="00BB6592">
            <w:pPr>
              <w:overflowPunct/>
              <w:autoSpaceDE/>
              <w:autoSpaceDN/>
              <w:adjustRightInd/>
              <w:rPr>
                <w:rFonts w:ascii="Times New Roman" w:hAnsi="Times New Roman"/>
                <w:sz w:val="20"/>
                <w:szCs w:val="24"/>
                <w:lang w:val="uk-UA"/>
              </w:rPr>
            </w:pPr>
            <w:r w:rsidRPr="002C1AB5">
              <w:rPr>
                <w:rFonts w:ascii="Times New Roman" w:hAnsi="Times New Roman"/>
                <w:sz w:val="20"/>
                <w:szCs w:val="24"/>
                <w:lang w:val="uk-UA"/>
              </w:rPr>
              <w:t>1. Показник затрат:</w:t>
            </w: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tcPr>
          <w:p w14:paraId="677E4A0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szCs w:val="24"/>
                <w:lang w:val="uk-UA"/>
              </w:rPr>
            </w:pPr>
          </w:p>
        </w:tc>
      </w:tr>
      <w:tr w:rsidR="00BB6592" w:rsidRPr="002C1AB5" w14:paraId="4EC4B3AF" w14:textId="77777777" w:rsidTr="00D67BEB">
        <w:trPr>
          <w:trHeight w:val="31"/>
          <w:jc w:val="center"/>
        </w:trPr>
        <w:tc>
          <w:tcPr>
            <w:tcW w:w="425" w:type="dxa"/>
            <w:vMerge/>
            <w:tcBorders>
              <w:top w:val="single" w:sz="4" w:space="0" w:color="auto"/>
              <w:left w:val="single" w:sz="4" w:space="0" w:color="auto"/>
              <w:bottom w:val="single" w:sz="4" w:space="0" w:color="auto"/>
              <w:right w:val="single" w:sz="4" w:space="0" w:color="auto"/>
            </w:tcBorders>
            <w:shd w:val="clear" w:color="auto" w:fill="auto"/>
          </w:tcPr>
          <w:p w14:paraId="62F44D7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tcPr>
          <w:p w14:paraId="514CBF7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085963D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6858DAE4"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33D25337"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26CF3E86"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779E507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0F824233"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szCs w:val="24"/>
                <w:lang w:val="uk-UA"/>
              </w:rPr>
              <w:t>Обсяг фінансових ресурсів, тис.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133244F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00 тис. грн.</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A8C988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0,00 тис. грн.</w:t>
            </w:r>
          </w:p>
        </w:tc>
      </w:tr>
      <w:tr w:rsidR="00BB6592" w:rsidRPr="002C1AB5" w14:paraId="7BB84B1A" w14:textId="77777777" w:rsidTr="00D67BEB">
        <w:trPr>
          <w:trHeight w:val="31"/>
          <w:jc w:val="center"/>
        </w:trPr>
        <w:tc>
          <w:tcPr>
            <w:tcW w:w="425" w:type="dxa"/>
            <w:vMerge/>
            <w:tcBorders>
              <w:top w:val="single" w:sz="4" w:space="0" w:color="auto"/>
              <w:left w:val="single" w:sz="4" w:space="0" w:color="auto"/>
              <w:bottom w:val="single" w:sz="4" w:space="0" w:color="auto"/>
              <w:right w:val="single" w:sz="4" w:space="0" w:color="auto"/>
            </w:tcBorders>
            <w:shd w:val="clear" w:color="auto" w:fill="auto"/>
          </w:tcPr>
          <w:p w14:paraId="6B2E1A5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tcPr>
          <w:p w14:paraId="62B5464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5F572248"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2CCB1F57"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077E17C3"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0B624E70"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5567D3D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0B35A417"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szCs w:val="24"/>
                <w:lang w:val="uk-UA"/>
              </w:rPr>
              <w:t>Кількість проведених заходів, од.</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23E4AB7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6920AE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4661415D" w14:textId="77777777" w:rsidTr="00D67BEB">
        <w:trPr>
          <w:trHeight w:val="31"/>
          <w:jc w:val="center"/>
        </w:trPr>
        <w:tc>
          <w:tcPr>
            <w:tcW w:w="425" w:type="dxa"/>
            <w:vMerge/>
            <w:tcBorders>
              <w:top w:val="single" w:sz="4" w:space="0" w:color="auto"/>
              <w:left w:val="single" w:sz="4" w:space="0" w:color="auto"/>
              <w:bottom w:val="single" w:sz="4" w:space="0" w:color="auto"/>
              <w:right w:val="single" w:sz="4" w:space="0" w:color="auto"/>
            </w:tcBorders>
            <w:shd w:val="clear" w:color="auto" w:fill="auto"/>
          </w:tcPr>
          <w:p w14:paraId="68261DD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tcPr>
          <w:p w14:paraId="195331B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27A83D2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7C3F2063"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1CCA75A5"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1E100233"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67312E66"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64CDF105"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szCs w:val="24"/>
                <w:lang w:val="uk-UA"/>
              </w:rPr>
              <w:t>Охоплено учасників, осіб</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4BA4313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011A7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6BE9D7A1" w14:textId="77777777" w:rsidTr="00D67BEB">
        <w:trPr>
          <w:trHeight w:val="31"/>
          <w:jc w:val="center"/>
        </w:trPr>
        <w:tc>
          <w:tcPr>
            <w:tcW w:w="425" w:type="dxa"/>
            <w:vMerge/>
            <w:tcBorders>
              <w:top w:val="single" w:sz="4" w:space="0" w:color="auto"/>
              <w:left w:val="single" w:sz="4" w:space="0" w:color="auto"/>
              <w:bottom w:val="single" w:sz="4" w:space="0" w:color="auto"/>
              <w:right w:val="single" w:sz="4" w:space="0" w:color="auto"/>
            </w:tcBorders>
            <w:shd w:val="clear" w:color="auto" w:fill="auto"/>
          </w:tcPr>
          <w:p w14:paraId="1C1569A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tcPr>
          <w:p w14:paraId="7C81D49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1BC6CC21"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3491C4E9"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573BFDF4"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338A5547"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5CF6644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7370D4D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szCs w:val="24"/>
                <w:lang w:val="uk-UA"/>
              </w:rPr>
              <w:t>Середні витрати на одного учасника,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4AA179D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FCD23F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77EE8445" w14:textId="77777777" w:rsidTr="00D67BEB">
        <w:trPr>
          <w:trHeight w:val="1212"/>
          <w:jc w:val="center"/>
        </w:trPr>
        <w:tc>
          <w:tcPr>
            <w:tcW w:w="425" w:type="dxa"/>
            <w:vMerge/>
            <w:tcBorders>
              <w:top w:val="single" w:sz="4" w:space="0" w:color="auto"/>
              <w:left w:val="single" w:sz="4" w:space="0" w:color="auto"/>
              <w:bottom w:val="single" w:sz="4" w:space="0" w:color="auto"/>
              <w:right w:val="single" w:sz="4" w:space="0" w:color="auto"/>
            </w:tcBorders>
            <w:shd w:val="clear" w:color="auto" w:fill="auto"/>
          </w:tcPr>
          <w:p w14:paraId="050222F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tcPr>
          <w:p w14:paraId="3E0431B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41F477C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5AA4B509"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7BC1F1A2"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5A5FCC1C"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28263C8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4400" w:type="dxa"/>
            <w:gridSpan w:val="5"/>
            <w:tcBorders>
              <w:top w:val="single" w:sz="4" w:space="0" w:color="auto"/>
              <w:left w:val="single" w:sz="4" w:space="0" w:color="auto"/>
              <w:bottom w:val="single" w:sz="4" w:space="0" w:color="auto"/>
              <w:right w:val="single" w:sz="4" w:space="0" w:color="auto"/>
            </w:tcBorders>
            <w:shd w:val="clear" w:color="auto" w:fill="auto"/>
          </w:tcPr>
          <w:p w14:paraId="5DED6953"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BB6592" w:rsidRPr="002C1AB5" w14:paraId="6050B0C8" w14:textId="77777777" w:rsidTr="00D67BEB">
        <w:trPr>
          <w:trHeight w:val="690"/>
          <w:jc w:val="center"/>
        </w:trPr>
        <w:tc>
          <w:tcPr>
            <w:tcW w:w="425" w:type="dxa"/>
            <w:vMerge/>
            <w:tcBorders>
              <w:top w:val="single" w:sz="4" w:space="0" w:color="auto"/>
              <w:left w:val="single" w:sz="4" w:space="0" w:color="auto"/>
              <w:bottom w:val="single" w:sz="4" w:space="0" w:color="auto"/>
              <w:right w:val="single" w:sz="4" w:space="0" w:color="auto"/>
            </w:tcBorders>
            <w:shd w:val="clear" w:color="auto" w:fill="auto"/>
          </w:tcPr>
          <w:p w14:paraId="1455333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tcPr>
          <w:p w14:paraId="239AB16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tcBorders>
              <w:top w:val="single" w:sz="4" w:space="0" w:color="auto"/>
              <w:left w:val="single" w:sz="4" w:space="0" w:color="auto"/>
              <w:bottom w:val="single" w:sz="4" w:space="0" w:color="auto"/>
              <w:right w:val="single" w:sz="4" w:space="0" w:color="auto"/>
            </w:tcBorders>
            <w:shd w:val="clear" w:color="auto" w:fill="auto"/>
          </w:tcPr>
          <w:p w14:paraId="00948FE4" w14:textId="77777777" w:rsidR="00BB6592"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4.3. Членські внески на участь у чемпіонатах, турнірах, для міських клубів та збірних команд міста за олімпійські види спорту</w:t>
            </w:r>
          </w:p>
          <w:p w14:paraId="5E60DEA4" w14:textId="77777777" w:rsidR="00BB6592"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54A17FD" w14:textId="77777777" w:rsidR="00BB6592"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687251E" w14:textId="77777777" w:rsidR="00BB6592"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9A7D26E" w14:textId="77777777" w:rsidR="00BB6592"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6409A55" w14:textId="77777777" w:rsidR="00BB6592"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76D7696" w14:textId="77777777" w:rsidR="00BB6592"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D6B2BCF" w14:textId="77777777" w:rsidR="00BB6592"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37CA3CE" w14:textId="77777777" w:rsidR="00BB6592"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FA4D633" w14:textId="77777777" w:rsidR="00BB6592"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1BA3D7D" w14:textId="77777777" w:rsidR="00BB6592"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0D5D1E1" w14:textId="77777777" w:rsidR="00BB6592"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5E18D0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EC8C7B" w14:textId="182D0A19" w:rsidR="00BB6592" w:rsidRPr="002C1AB5" w:rsidRDefault="00BB6592" w:rsidP="00BB6592">
            <w:pPr>
              <w:rPr>
                <w:rFonts w:ascii="Times New Roman" w:hAnsi="Times New Roman"/>
                <w:sz w:val="20"/>
                <w:lang w:val="uk-UA"/>
              </w:rPr>
            </w:pPr>
            <w:r>
              <w:rPr>
                <w:rFonts w:ascii="Times New Roman" w:hAnsi="Times New Roman"/>
                <w:sz w:val="20"/>
                <w:lang w:val="uk-UA"/>
              </w:rPr>
              <w:lastRenderedPageBreak/>
              <w:t>202</w:t>
            </w:r>
            <w:r w:rsidR="00B0420E">
              <w:rPr>
                <w:rFonts w:ascii="Times New Roman" w:hAnsi="Times New Roman"/>
                <w:sz w:val="20"/>
                <w:lang w:val="uk-UA"/>
              </w:rPr>
              <w:t>5</w:t>
            </w:r>
            <w:r w:rsidRPr="002C1AB5">
              <w:rPr>
                <w:rFonts w:ascii="Times New Roman" w:hAnsi="Times New Roman"/>
                <w:sz w:val="20"/>
                <w:lang w:val="uk-UA"/>
              </w:rPr>
              <w:t>рік.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D607FA"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Відділ молоді, фізичної культури та спорту</w:t>
            </w:r>
          </w:p>
          <w:p w14:paraId="3EFCCBA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1C8FBF"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 xml:space="preserve">Бюджет </w:t>
            </w:r>
            <w:r w:rsidRPr="002C1AB5">
              <w:rPr>
                <w:rFonts w:ascii="Times New Roman" w:hAnsi="Times New Roman"/>
                <w:bCs/>
                <w:sz w:val="20"/>
                <w:shd w:val="clear" w:color="auto" w:fill="FFFFFF"/>
                <w:lang w:val="uk-UA" w:eastAsia="uk-UA"/>
              </w:rPr>
              <w:t>Обухівської МТГ</w:t>
            </w:r>
          </w:p>
        </w:tc>
        <w:tc>
          <w:tcPr>
            <w:tcW w:w="1765" w:type="dxa"/>
            <w:tcBorders>
              <w:top w:val="single" w:sz="4" w:space="0" w:color="auto"/>
              <w:left w:val="single" w:sz="4" w:space="0" w:color="auto"/>
              <w:bottom w:val="single" w:sz="4" w:space="0" w:color="auto"/>
              <w:right w:val="single" w:sz="4" w:space="0" w:color="auto"/>
            </w:tcBorders>
            <w:shd w:val="clear" w:color="auto" w:fill="auto"/>
          </w:tcPr>
          <w:p w14:paraId="79C344F6"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00 тис.00 грн.</w:t>
            </w:r>
          </w:p>
        </w:tc>
        <w:tc>
          <w:tcPr>
            <w:tcW w:w="4400" w:type="dxa"/>
            <w:gridSpan w:val="5"/>
            <w:tcBorders>
              <w:top w:val="single" w:sz="4" w:space="0" w:color="auto"/>
              <w:left w:val="single" w:sz="4" w:space="0" w:color="auto"/>
              <w:bottom w:val="single" w:sz="4" w:space="0" w:color="auto"/>
              <w:right w:val="single" w:sz="4" w:space="0" w:color="auto"/>
            </w:tcBorders>
            <w:shd w:val="clear" w:color="auto" w:fill="auto"/>
          </w:tcPr>
          <w:p w14:paraId="5339828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Разовий внесок для участі у спортивних заходах</w:t>
            </w:r>
          </w:p>
        </w:tc>
      </w:tr>
      <w:tr w:rsidR="00BB6592" w:rsidRPr="002C1AB5" w14:paraId="2E1E1732" w14:textId="77777777" w:rsidTr="003B61E8">
        <w:trPr>
          <w:trHeight w:val="429"/>
          <w:jc w:val="center"/>
        </w:trPr>
        <w:tc>
          <w:tcPr>
            <w:tcW w:w="425" w:type="dxa"/>
            <w:vMerge/>
            <w:tcBorders>
              <w:top w:val="single" w:sz="4" w:space="0" w:color="auto"/>
              <w:left w:val="single" w:sz="4" w:space="0" w:color="auto"/>
              <w:bottom w:val="single" w:sz="4" w:space="0" w:color="auto"/>
              <w:right w:val="single" w:sz="4" w:space="0" w:color="auto"/>
            </w:tcBorders>
            <w:shd w:val="clear" w:color="auto" w:fill="auto"/>
          </w:tcPr>
          <w:p w14:paraId="129AD6A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tcPr>
          <w:p w14:paraId="5929910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tcBorders>
              <w:top w:val="single" w:sz="4" w:space="0" w:color="auto"/>
              <w:left w:val="single" w:sz="4" w:space="0" w:color="auto"/>
              <w:bottom w:val="single" w:sz="4" w:space="0" w:color="auto"/>
              <w:right w:val="single" w:sz="4" w:space="0" w:color="auto"/>
            </w:tcBorders>
            <w:shd w:val="clear" w:color="auto" w:fill="auto"/>
          </w:tcPr>
          <w:p w14:paraId="2AAD4A2E" w14:textId="77777777" w:rsidR="00BB6592"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4.4 Забезпечення інвентарем</w:t>
            </w:r>
          </w:p>
          <w:p w14:paraId="550386A0" w14:textId="77777777" w:rsidR="00BB6592"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3507FA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423D9669" w14:textId="77777777" w:rsidR="00BB6592" w:rsidRPr="002C1AB5" w:rsidRDefault="00BB6592" w:rsidP="00BB6592">
            <w:pPr>
              <w:jc w:val="center"/>
              <w:rPr>
                <w:rFonts w:ascii="Times New Roman" w:hAnsi="Times New Roman"/>
                <w:sz w:val="20"/>
                <w:lang w:val="uk-UA"/>
              </w:rPr>
            </w:pPr>
            <w:r>
              <w:rPr>
                <w:rFonts w:ascii="Times New Roman" w:hAnsi="Times New Roman"/>
                <w:sz w:val="20"/>
                <w:lang w:val="uk-UA"/>
              </w:rPr>
              <w:t xml:space="preserve">2025 </w:t>
            </w:r>
            <w:r w:rsidRPr="002C1AB5">
              <w:rPr>
                <w:rFonts w:ascii="Times New Roman" w:hAnsi="Times New Roman"/>
                <w:sz w:val="20"/>
                <w:lang w:val="uk-UA"/>
              </w:rPr>
              <w:t>рік.</w:t>
            </w:r>
          </w:p>
          <w:p w14:paraId="4FC02033" w14:textId="77777777" w:rsidR="00BB6592" w:rsidRPr="002C1AB5" w:rsidRDefault="00BB6592" w:rsidP="00BB6592">
            <w:pPr>
              <w:jc w:val="center"/>
              <w:rPr>
                <w:rFonts w:ascii="Times New Roman" w:hAnsi="Times New Roman"/>
                <w:sz w:val="20"/>
                <w:lang w:val="uk-UA"/>
              </w:rPr>
            </w:pPr>
            <w:r w:rsidRPr="002C1AB5">
              <w:rPr>
                <w:rFonts w:ascii="Times New Roman" w:hAnsi="Times New Roman"/>
                <w:sz w:val="20"/>
                <w:lang w:val="uk-UA"/>
              </w:rPr>
              <w:t>(одноразово)</w:t>
            </w:r>
          </w:p>
          <w:p w14:paraId="18A01E25" w14:textId="77777777" w:rsidR="00BB6592" w:rsidRPr="002C1AB5" w:rsidRDefault="00BB6592" w:rsidP="00BB6592">
            <w:pPr>
              <w:jc w:val="center"/>
              <w:rPr>
                <w:rFonts w:ascii="Times New Roman" w:hAnsi="Times New Roman"/>
                <w:sz w:val="20"/>
                <w:lang w:val="uk-UA"/>
              </w:rPr>
            </w:pPr>
          </w:p>
          <w:p w14:paraId="51B12E35" w14:textId="77777777" w:rsidR="00BB6592" w:rsidRPr="002C1AB5" w:rsidRDefault="00BB6592" w:rsidP="00BB6592">
            <w:pPr>
              <w:jc w:val="center"/>
              <w:rPr>
                <w:rFonts w:ascii="Times New Roman" w:hAnsi="Times New Roman"/>
                <w:sz w:val="20"/>
                <w:lang w:val="uk-UA"/>
              </w:rPr>
            </w:pPr>
          </w:p>
          <w:p w14:paraId="15468D02" w14:textId="77777777" w:rsidR="00BB6592" w:rsidRPr="002C1AB5" w:rsidRDefault="00BB6592" w:rsidP="00BB6592">
            <w:pPr>
              <w:jc w:val="center"/>
              <w:rPr>
                <w:rFonts w:ascii="Times New Roman" w:hAnsi="Times New Roman"/>
                <w:sz w:val="20"/>
                <w:lang w:val="uk-UA"/>
              </w:rPr>
            </w:pPr>
          </w:p>
          <w:p w14:paraId="4E9C52D4" w14:textId="77777777" w:rsidR="00BB6592" w:rsidRPr="002C1AB5" w:rsidRDefault="00BB6592" w:rsidP="00BB6592">
            <w:pPr>
              <w:jc w:val="center"/>
              <w:rPr>
                <w:rFonts w:ascii="Times New Roman" w:hAnsi="Times New Roman"/>
                <w:sz w:val="20"/>
                <w:lang w:val="uk-UA"/>
              </w:rPr>
            </w:pPr>
          </w:p>
          <w:p w14:paraId="5E226555" w14:textId="77777777" w:rsidR="00BB6592" w:rsidRPr="002C1AB5" w:rsidRDefault="00BB6592" w:rsidP="00BB6592">
            <w:pPr>
              <w:jc w:val="center"/>
              <w:rPr>
                <w:rFonts w:ascii="Times New Roman" w:hAnsi="Times New Roman"/>
                <w:sz w:val="20"/>
                <w:lang w:val="uk-UA"/>
              </w:rPr>
            </w:pPr>
          </w:p>
          <w:p w14:paraId="6896514E" w14:textId="77777777" w:rsidR="00BB6592" w:rsidRPr="002C1AB5" w:rsidRDefault="00BB6592" w:rsidP="00BB6592">
            <w:pPr>
              <w:jc w:val="center"/>
              <w:rPr>
                <w:rFonts w:ascii="Times New Roman" w:hAnsi="Times New Roman"/>
                <w:sz w:val="20"/>
                <w:lang w:val="uk-UA"/>
              </w:rPr>
            </w:pPr>
          </w:p>
          <w:p w14:paraId="69BA1EF6" w14:textId="77777777" w:rsidR="00BB6592" w:rsidRPr="002C1AB5" w:rsidRDefault="00BB6592" w:rsidP="00BB6592">
            <w:pPr>
              <w:jc w:val="center"/>
              <w:rPr>
                <w:rFonts w:ascii="Times New Roman" w:hAnsi="Times New Roman"/>
                <w:sz w:val="20"/>
                <w:lang w:val="uk-UA"/>
              </w:rPr>
            </w:pPr>
          </w:p>
          <w:p w14:paraId="2442A659" w14:textId="77777777" w:rsidR="00BB6592" w:rsidRPr="002C1AB5" w:rsidRDefault="00BB6592" w:rsidP="00BB6592">
            <w:pPr>
              <w:jc w:val="center"/>
              <w:rPr>
                <w:rFonts w:ascii="Times New Roman" w:hAnsi="Times New Roman"/>
                <w:sz w:val="20"/>
                <w:lang w:val="uk-UA"/>
              </w:rPr>
            </w:pPr>
          </w:p>
          <w:p w14:paraId="2BF47C26" w14:textId="77777777" w:rsidR="00BB6592" w:rsidRPr="002C1AB5" w:rsidRDefault="00BB6592" w:rsidP="00BB6592">
            <w:pPr>
              <w:jc w:val="center"/>
              <w:rPr>
                <w:rFonts w:ascii="Times New Roman" w:hAnsi="Times New Roman"/>
                <w:sz w:val="20"/>
                <w:lang w:val="uk-UA"/>
              </w:rPr>
            </w:pPr>
          </w:p>
          <w:p w14:paraId="5D4B9326" w14:textId="77777777" w:rsidR="00BB6592" w:rsidRPr="002C1AB5" w:rsidRDefault="00BB6592" w:rsidP="00BB6592">
            <w:pPr>
              <w:jc w:val="center"/>
              <w:rPr>
                <w:rFonts w:ascii="Times New Roman" w:hAnsi="Times New Roman"/>
                <w:sz w:val="20"/>
                <w:lang w:val="uk-UA"/>
              </w:rPr>
            </w:pPr>
          </w:p>
          <w:p w14:paraId="3758EE60" w14:textId="77777777" w:rsidR="00BB6592" w:rsidRPr="002C1AB5" w:rsidRDefault="00BB6592" w:rsidP="00BB6592">
            <w:pPr>
              <w:rPr>
                <w:rFonts w:ascii="Times New Roman" w:hAnsi="Times New Roman"/>
                <w:sz w:val="20"/>
                <w:lang w:val="uk-UA"/>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14:paraId="69BD9CF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681A7D">
              <w:rPr>
                <w:rFonts w:ascii="Times New Roman" w:hAnsi="Times New Roman"/>
                <w:bCs/>
                <w:spacing w:val="-3"/>
                <w:sz w:val="20"/>
                <w:lang w:val="uk-UA"/>
              </w:rPr>
              <w:t>Комунальний заклад Обухівської міської ради «Центр фізичного здоров’я населення «Спорт для всіх»</w:t>
            </w:r>
          </w:p>
          <w:p w14:paraId="2A3C4DA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67C054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EE2D65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F46DE1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CC3018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01F7F5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3646BC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E88200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741080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4DEC95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1DE062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D9F35A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FDA0A9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AD4C87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01BBBB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2FC918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E67B72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14:paraId="3BEABF44" w14:textId="77777777" w:rsidR="00BB6592" w:rsidRPr="002C1AB5" w:rsidRDefault="00BB6592" w:rsidP="00BB6592">
            <w:pPr>
              <w:rPr>
                <w:rFonts w:ascii="Times New Roman" w:hAnsi="Times New Roman"/>
                <w:bCs/>
                <w:sz w:val="20"/>
                <w:shd w:val="clear" w:color="auto" w:fill="FFFFFF"/>
                <w:lang w:val="uk-UA" w:eastAsia="uk-UA"/>
              </w:rPr>
            </w:pPr>
            <w:r w:rsidRPr="002C1AB5">
              <w:rPr>
                <w:rFonts w:ascii="Times New Roman" w:hAnsi="Times New Roman"/>
                <w:sz w:val="20"/>
                <w:lang w:val="uk-UA"/>
              </w:rPr>
              <w:t xml:space="preserve">Бюджет </w:t>
            </w:r>
            <w:r w:rsidRPr="002C1AB5">
              <w:rPr>
                <w:rFonts w:ascii="Times New Roman" w:hAnsi="Times New Roman"/>
                <w:bCs/>
                <w:sz w:val="20"/>
                <w:shd w:val="clear" w:color="auto" w:fill="FFFFFF"/>
                <w:lang w:val="uk-UA" w:eastAsia="uk-UA"/>
              </w:rPr>
              <w:t>Обухівської МТГ</w:t>
            </w:r>
          </w:p>
          <w:p w14:paraId="37B87AF5" w14:textId="77777777" w:rsidR="00BB6592" w:rsidRPr="002C1AB5" w:rsidRDefault="00BB6592" w:rsidP="00BB6592">
            <w:pPr>
              <w:rPr>
                <w:rFonts w:ascii="Times New Roman" w:hAnsi="Times New Roman"/>
                <w:bCs/>
                <w:sz w:val="20"/>
                <w:shd w:val="clear" w:color="auto" w:fill="FFFFFF"/>
                <w:lang w:val="uk-UA" w:eastAsia="uk-UA"/>
              </w:rPr>
            </w:pPr>
          </w:p>
          <w:p w14:paraId="3B51C805" w14:textId="77777777" w:rsidR="00BB6592" w:rsidRPr="002C1AB5" w:rsidRDefault="00BB6592" w:rsidP="00BB6592">
            <w:pPr>
              <w:rPr>
                <w:rFonts w:ascii="Times New Roman" w:hAnsi="Times New Roman"/>
                <w:bCs/>
                <w:sz w:val="20"/>
                <w:shd w:val="clear" w:color="auto" w:fill="FFFFFF"/>
                <w:lang w:val="uk-UA" w:eastAsia="uk-UA"/>
              </w:rPr>
            </w:pPr>
          </w:p>
          <w:p w14:paraId="4B733870" w14:textId="77777777" w:rsidR="00BB6592" w:rsidRPr="002C1AB5" w:rsidRDefault="00BB6592" w:rsidP="00BB6592">
            <w:pPr>
              <w:rPr>
                <w:rFonts w:ascii="Times New Roman" w:hAnsi="Times New Roman"/>
                <w:bCs/>
                <w:sz w:val="20"/>
                <w:shd w:val="clear" w:color="auto" w:fill="FFFFFF"/>
                <w:lang w:val="uk-UA" w:eastAsia="uk-UA"/>
              </w:rPr>
            </w:pPr>
          </w:p>
          <w:p w14:paraId="1E490B9D" w14:textId="77777777" w:rsidR="00BB6592" w:rsidRPr="002C1AB5" w:rsidRDefault="00BB6592" w:rsidP="00BB6592">
            <w:pPr>
              <w:rPr>
                <w:rFonts w:ascii="Times New Roman" w:hAnsi="Times New Roman"/>
                <w:bCs/>
                <w:sz w:val="20"/>
                <w:shd w:val="clear" w:color="auto" w:fill="FFFFFF"/>
                <w:lang w:val="uk-UA" w:eastAsia="uk-UA"/>
              </w:rPr>
            </w:pPr>
          </w:p>
          <w:p w14:paraId="734F413A" w14:textId="77777777" w:rsidR="00BB6592" w:rsidRPr="002C1AB5" w:rsidRDefault="00BB6592" w:rsidP="00BB6592">
            <w:pPr>
              <w:rPr>
                <w:rFonts w:ascii="Times New Roman" w:hAnsi="Times New Roman"/>
                <w:bCs/>
                <w:sz w:val="20"/>
                <w:shd w:val="clear" w:color="auto" w:fill="FFFFFF"/>
                <w:lang w:val="uk-UA" w:eastAsia="uk-UA"/>
              </w:rPr>
            </w:pPr>
          </w:p>
          <w:p w14:paraId="42863AF1" w14:textId="77777777" w:rsidR="00BB6592" w:rsidRPr="002C1AB5" w:rsidRDefault="00BB6592" w:rsidP="00BB6592">
            <w:pPr>
              <w:rPr>
                <w:rFonts w:ascii="Times New Roman" w:hAnsi="Times New Roman"/>
                <w:bCs/>
                <w:sz w:val="20"/>
                <w:shd w:val="clear" w:color="auto" w:fill="FFFFFF"/>
                <w:lang w:val="uk-UA" w:eastAsia="uk-UA"/>
              </w:rPr>
            </w:pPr>
          </w:p>
          <w:p w14:paraId="3290068B" w14:textId="77777777" w:rsidR="00BB6592" w:rsidRPr="002C1AB5" w:rsidRDefault="00BB6592" w:rsidP="00BB6592">
            <w:pPr>
              <w:rPr>
                <w:rFonts w:ascii="Times New Roman" w:hAnsi="Times New Roman"/>
                <w:bCs/>
                <w:sz w:val="20"/>
                <w:shd w:val="clear" w:color="auto" w:fill="FFFFFF"/>
                <w:lang w:val="uk-UA" w:eastAsia="uk-UA"/>
              </w:rPr>
            </w:pPr>
          </w:p>
          <w:p w14:paraId="5A57D7EA" w14:textId="77777777" w:rsidR="00BB6592" w:rsidRPr="002C1AB5" w:rsidRDefault="00BB6592" w:rsidP="00BB6592">
            <w:pPr>
              <w:rPr>
                <w:rFonts w:ascii="Times New Roman" w:hAnsi="Times New Roman"/>
                <w:bCs/>
                <w:sz w:val="20"/>
                <w:shd w:val="clear" w:color="auto" w:fill="FFFFFF"/>
                <w:lang w:val="uk-UA" w:eastAsia="uk-UA"/>
              </w:rPr>
            </w:pPr>
          </w:p>
          <w:p w14:paraId="7703088B" w14:textId="77777777" w:rsidR="00BB6592" w:rsidRPr="002C1AB5" w:rsidRDefault="00BB6592" w:rsidP="00BB6592">
            <w:pPr>
              <w:rPr>
                <w:rFonts w:ascii="Times New Roman" w:hAnsi="Times New Roman"/>
                <w:bCs/>
                <w:sz w:val="20"/>
                <w:shd w:val="clear" w:color="auto" w:fill="FFFFFF"/>
                <w:lang w:val="uk-UA" w:eastAsia="uk-UA"/>
              </w:rPr>
            </w:pPr>
          </w:p>
          <w:p w14:paraId="4A6BA2D9" w14:textId="77777777" w:rsidR="00BB6592" w:rsidRPr="002C1AB5" w:rsidRDefault="00BB6592" w:rsidP="00BB6592">
            <w:pPr>
              <w:rPr>
                <w:rFonts w:ascii="Times New Roman" w:hAnsi="Times New Roman"/>
                <w:bCs/>
                <w:sz w:val="20"/>
                <w:shd w:val="clear" w:color="auto" w:fill="FFFFFF"/>
                <w:lang w:val="uk-UA" w:eastAsia="uk-UA"/>
              </w:rPr>
            </w:pPr>
          </w:p>
          <w:p w14:paraId="1E533D78" w14:textId="77777777" w:rsidR="00BB6592" w:rsidRPr="002C1AB5" w:rsidRDefault="00BB6592" w:rsidP="00BB6592">
            <w:pPr>
              <w:rPr>
                <w:rFonts w:ascii="Times New Roman" w:hAnsi="Times New Roman"/>
                <w:bCs/>
                <w:sz w:val="20"/>
                <w:shd w:val="clear" w:color="auto" w:fill="FFFFFF"/>
                <w:lang w:val="uk-UA" w:eastAsia="uk-UA"/>
              </w:rPr>
            </w:pPr>
          </w:p>
          <w:p w14:paraId="7A69E7E0" w14:textId="77777777" w:rsidR="00BB6592" w:rsidRPr="002C1AB5" w:rsidRDefault="00BB6592" w:rsidP="00BB6592">
            <w:pPr>
              <w:rPr>
                <w:rFonts w:ascii="Times New Roman" w:hAnsi="Times New Roman"/>
                <w:bCs/>
                <w:sz w:val="20"/>
                <w:shd w:val="clear" w:color="auto" w:fill="FFFFFF"/>
                <w:lang w:val="uk-UA" w:eastAsia="uk-UA"/>
              </w:rPr>
            </w:pPr>
          </w:p>
          <w:p w14:paraId="4BF180EC" w14:textId="77777777" w:rsidR="00BB6592" w:rsidRPr="002C1AB5" w:rsidRDefault="00BB6592" w:rsidP="00BB6592">
            <w:pPr>
              <w:rPr>
                <w:rFonts w:ascii="Times New Roman" w:hAnsi="Times New Roman"/>
                <w:bCs/>
                <w:sz w:val="20"/>
                <w:shd w:val="clear" w:color="auto" w:fill="FFFFFF"/>
                <w:lang w:val="uk-UA" w:eastAsia="uk-UA"/>
              </w:rPr>
            </w:pPr>
          </w:p>
          <w:p w14:paraId="0AEBC404" w14:textId="77777777" w:rsidR="00BB6592" w:rsidRPr="002C1AB5" w:rsidRDefault="00BB6592" w:rsidP="00BB6592">
            <w:pPr>
              <w:rPr>
                <w:rFonts w:ascii="Times New Roman" w:hAnsi="Times New Roman"/>
                <w:bCs/>
                <w:sz w:val="20"/>
                <w:shd w:val="clear" w:color="auto" w:fill="FFFFFF"/>
                <w:lang w:val="uk-UA" w:eastAsia="uk-UA"/>
              </w:rPr>
            </w:pPr>
          </w:p>
          <w:p w14:paraId="11CB7E9C" w14:textId="77777777" w:rsidR="00BB6592" w:rsidRPr="002C1AB5" w:rsidRDefault="00BB6592" w:rsidP="00BB6592">
            <w:pPr>
              <w:rPr>
                <w:rFonts w:ascii="Times New Roman" w:hAnsi="Times New Roman"/>
                <w:bCs/>
                <w:sz w:val="20"/>
                <w:shd w:val="clear" w:color="auto" w:fill="FFFFFF"/>
                <w:lang w:val="uk-UA" w:eastAsia="uk-UA"/>
              </w:rPr>
            </w:pPr>
          </w:p>
          <w:p w14:paraId="46C4E024" w14:textId="77777777" w:rsidR="00BB6592" w:rsidRPr="002C1AB5" w:rsidRDefault="00BB6592" w:rsidP="00BB6592">
            <w:pPr>
              <w:rPr>
                <w:rFonts w:ascii="Times New Roman" w:hAnsi="Times New Roman"/>
                <w:bCs/>
                <w:sz w:val="20"/>
                <w:shd w:val="clear" w:color="auto" w:fill="FFFFFF"/>
                <w:lang w:val="uk-UA" w:eastAsia="uk-UA"/>
              </w:rPr>
            </w:pPr>
          </w:p>
          <w:p w14:paraId="09D7AB22" w14:textId="77777777" w:rsidR="00BB6592" w:rsidRPr="002C1AB5" w:rsidRDefault="00BB6592" w:rsidP="00BB6592">
            <w:pPr>
              <w:rPr>
                <w:rFonts w:ascii="Times New Roman" w:hAnsi="Times New Roman"/>
                <w:bCs/>
                <w:sz w:val="20"/>
                <w:shd w:val="clear" w:color="auto" w:fill="FFFFFF"/>
                <w:lang w:val="uk-UA" w:eastAsia="uk-UA"/>
              </w:rPr>
            </w:pPr>
          </w:p>
          <w:p w14:paraId="31CCF9F7" w14:textId="77777777" w:rsidR="00BB6592" w:rsidRPr="002C1AB5" w:rsidRDefault="00BB6592" w:rsidP="00BB6592">
            <w:pPr>
              <w:rPr>
                <w:rFonts w:ascii="Times New Roman" w:hAnsi="Times New Roman"/>
                <w:bCs/>
                <w:sz w:val="20"/>
                <w:shd w:val="clear" w:color="auto" w:fill="FFFFFF"/>
                <w:lang w:val="uk-UA" w:eastAsia="uk-UA"/>
              </w:rPr>
            </w:pPr>
          </w:p>
          <w:p w14:paraId="1F9E3E91" w14:textId="77777777" w:rsidR="00BB6592" w:rsidRPr="002C1AB5" w:rsidRDefault="00BB6592" w:rsidP="00BB6592">
            <w:pPr>
              <w:rPr>
                <w:rFonts w:ascii="Times New Roman" w:hAnsi="Times New Roman"/>
                <w:bCs/>
                <w:sz w:val="20"/>
                <w:shd w:val="clear" w:color="auto" w:fill="FFFFFF"/>
                <w:lang w:val="uk-UA" w:eastAsia="uk-UA"/>
              </w:rPr>
            </w:pPr>
          </w:p>
          <w:p w14:paraId="14D2FF3E" w14:textId="77777777" w:rsidR="00BB6592" w:rsidRPr="002C1AB5" w:rsidRDefault="00BB6592" w:rsidP="00BB6592">
            <w:pPr>
              <w:rPr>
                <w:rFonts w:ascii="Times New Roman" w:hAnsi="Times New Roman"/>
                <w:bCs/>
                <w:sz w:val="20"/>
                <w:shd w:val="clear" w:color="auto" w:fill="FFFFFF"/>
                <w:lang w:val="uk-UA" w:eastAsia="uk-UA"/>
              </w:rPr>
            </w:pPr>
          </w:p>
          <w:p w14:paraId="7D96BAB2" w14:textId="77777777" w:rsidR="00BB6592" w:rsidRPr="002C1AB5" w:rsidRDefault="00BB6592" w:rsidP="00BB6592">
            <w:pPr>
              <w:rPr>
                <w:rFonts w:ascii="Times New Roman" w:hAnsi="Times New Roman"/>
                <w:sz w:val="20"/>
                <w:lang w:val="uk-UA"/>
              </w:rPr>
            </w:pPr>
          </w:p>
        </w:tc>
        <w:tc>
          <w:tcPr>
            <w:tcW w:w="1789" w:type="dxa"/>
            <w:gridSpan w:val="2"/>
            <w:vMerge w:val="restart"/>
            <w:tcBorders>
              <w:top w:val="single" w:sz="4" w:space="0" w:color="auto"/>
              <w:left w:val="single" w:sz="4" w:space="0" w:color="auto"/>
              <w:right w:val="single" w:sz="4" w:space="0" w:color="auto"/>
            </w:tcBorders>
            <w:shd w:val="clear" w:color="auto" w:fill="auto"/>
          </w:tcPr>
          <w:p w14:paraId="1A854251" w14:textId="5B76556C" w:rsidR="00BB6592" w:rsidRPr="002C1AB5" w:rsidRDefault="00B0420E"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31</w:t>
            </w:r>
            <w:r w:rsidR="00221241">
              <w:rPr>
                <w:rFonts w:ascii="Times New Roman" w:hAnsi="Times New Roman"/>
                <w:sz w:val="20"/>
                <w:lang w:val="uk-UA"/>
              </w:rPr>
              <w:t>2</w:t>
            </w:r>
            <w:r w:rsidR="00BB6592">
              <w:rPr>
                <w:rFonts w:ascii="Times New Roman" w:hAnsi="Times New Roman"/>
                <w:sz w:val="20"/>
                <w:lang w:val="uk-UA"/>
              </w:rPr>
              <w:t xml:space="preserve"> тис </w:t>
            </w:r>
            <w:r w:rsidR="00EB3A8E">
              <w:rPr>
                <w:rFonts w:ascii="Times New Roman" w:hAnsi="Times New Roman"/>
                <w:sz w:val="20"/>
                <w:lang w:val="uk-UA"/>
              </w:rPr>
              <w:t>8</w:t>
            </w:r>
            <w:r w:rsidR="00BB6592">
              <w:rPr>
                <w:rFonts w:ascii="Times New Roman" w:hAnsi="Times New Roman"/>
                <w:sz w:val="20"/>
                <w:lang w:val="uk-UA"/>
              </w:rPr>
              <w:t>0</w:t>
            </w:r>
            <w:r w:rsidR="00BB6592" w:rsidRPr="002C1AB5">
              <w:rPr>
                <w:rFonts w:ascii="Times New Roman" w:hAnsi="Times New Roman"/>
                <w:sz w:val="20"/>
                <w:lang w:val="uk-UA"/>
              </w:rPr>
              <w:t>0 грн.</w:t>
            </w:r>
          </w:p>
          <w:p w14:paraId="054DD67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628B60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2DBB92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25AF71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6C70D9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D6155E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A2AAA3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1D195B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06A5A9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B2302B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92B08F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304665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AD7EE2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8D91FD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CA87A9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673BEC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169F26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884BEF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79F055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A9D8F8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99850F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365DCA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5CFE2B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val="restart"/>
            <w:tcBorders>
              <w:top w:val="single" w:sz="4" w:space="0" w:color="auto"/>
              <w:left w:val="single" w:sz="4" w:space="0" w:color="auto"/>
              <w:right w:val="single" w:sz="4" w:space="0" w:color="auto"/>
            </w:tcBorders>
            <w:shd w:val="clear" w:color="auto" w:fill="auto"/>
          </w:tcPr>
          <w:p w14:paraId="433968B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Забезпечення збірних необхідним інвентарем для участі у змаганнях</w:t>
            </w:r>
          </w:p>
          <w:p w14:paraId="0C72ED0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FFCEAE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4CBADC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4D7792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95075C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EC4647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F4EC9A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C9BBE4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DDF67C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E9C5FB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01081B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44C1C2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6E198A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7AA223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4F0B41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1398AB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78C008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0FBFCC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635B612B" w14:textId="77777777" w:rsidTr="00EB08D1">
        <w:trPr>
          <w:trHeight w:val="283"/>
          <w:jc w:val="center"/>
        </w:trPr>
        <w:tc>
          <w:tcPr>
            <w:tcW w:w="425" w:type="dxa"/>
            <w:vMerge/>
            <w:tcBorders>
              <w:top w:val="single" w:sz="4" w:space="0" w:color="auto"/>
            </w:tcBorders>
            <w:shd w:val="clear" w:color="auto" w:fill="auto"/>
          </w:tcPr>
          <w:p w14:paraId="2DC0EE4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tcBorders>
            <w:shd w:val="clear" w:color="auto" w:fill="auto"/>
          </w:tcPr>
          <w:p w14:paraId="5D81149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left w:val="single" w:sz="4" w:space="0" w:color="auto"/>
              <w:right w:val="single" w:sz="4" w:space="0" w:color="auto"/>
            </w:tcBorders>
          </w:tcPr>
          <w:p w14:paraId="3BFF0087" w14:textId="58D77735" w:rsidR="00BB6592" w:rsidRPr="00B0420E" w:rsidRDefault="00BB6592" w:rsidP="00BB6592">
            <w:pPr>
              <w:rPr>
                <w:rFonts w:ascii="Times New Roman" w:hAnsi="Times New Roman"/>
                <w:sz w:val="20"/>
              </w:rPr>
            </w:pPr>
            <w:r w:rsidRPr="00B0420E">
              <w:rPr>
                <w:rFonts w:ascii="Times New Roman" w:hAnsi="Times New Roman"/>
                <w:sz w:val="20"/>
              </w:rPr>
              <w:t xml:space="preserve">Волейбольний м'яч Mikasa V300W </w:t>
            </w:r>
            <w:r w:rsidRPr="00B0420E">
              <w:rPr>
                <w:rFonts w:ascii="Times New Roman" w:hAnsi="Times New Roman"/>
                <w:sz w:val="20"/>
                <w:lang w:val="uk-UA"/>
              </w:rPr>
              <w:t>(</w:t>
            </w:r>
            <w:r w:rsidRPr="00B0420E">
              <w:rPr>
                <w:rFonts w:ascii="Times New Roman" w:hAnsi="Times New Roman"/>
                <w:sz w:val="20"/>
              </w:rPr>
              <w:t>10 шт.</w:t>
            </w:r>
            <w:r w:rsidRPr="00B0420E">
              <w:rPr>
                <w:rFonts w:ascii="Times New Roman" w:hAnsi="Times New Roman"/>
                <w:sz w:val="20"/>
                <w:lang w:val="uk-UA"/>
              </w:rPr>
              <w:t>)</w:t>
            </w:r>
          </w:p>
        </w:tc>
        <w:tc>
          <w:tcPr>
            <w:tcW w:w="904" w:type="dxa"/>
            <w:tcBorders>
              <w:top w:val="single" w:sz="4" w:space="0" w:color="auto"/>
              <w:left w:val="nil"/>
              <w:bottom w:val="single" w:sz="4" w:space="0" w:color="auto"/>
              <w:right w:val="nil"/>
            </w:tcBorders>
            <w:shd w:val="clear" w:color="auto" w:fill="auto"/>
            <w:vAlign w:val="bottom"/>
          </w:tcPr>
          <w:p w14:paraId="40C40C91" w14:textId="5D050CC3" w:rsidR="00BB6592" w:rsidRPr="00B0420E" w:rsidRDefault="00BB6592" w:rsidP="00BB6592">
            <w:pPr>
              <w:rPr>
                <w:rFonts w:ascii="Times New Roman" w:hAnsi="Times New Roman"/>
                <w:color w:val="000000" w:themeColor="text1"/>
                <w:sz w:val="20"/>
              </w:rPr>
            </w:pPr>
            <w:r w:rsidRPr="00B0420E">
              <w:rPr>
                <w:rFonts w:ascii="Times New Roman" w:hAnsi="Times New Roman"/>
                <w:color w:val="000000" w:themeColor="text1"/>
                <w:sz w:val="20"/>
              </w:rPr>
              <w:t>35000</w:t>
            </w:r>
          </w:p>
        </w:tc>
        <w:tc>
          <w:tcPr>
            <w:tcW w:w="1134" w:type="dxa"/>
            <w:vMerge/>
            <w:tcBorders>
              <w:top w:val="single" w:sz="4" w:space="0" w:color="auto"/>
            </w:tcBorders>
            <w:shd w:val="clear" w:color="auto" w:fill="auto"/>
          </w:tcPr>
          <w:p w14:paraId="3C22E221" w14:textId="77777777" w:rsidR="00BB6592" w:rsidRPr="002C1AB5" w:rsidRDefault="00BB6592" w:rsidP="00BB6592">
            <w:pPr>
              <w:jc w:val="center"/>
              <w:rPr>
                <w:rFonts w:ascii="Times New Roman" w:hAnsi="Times New Roman"/>
                <w:sz w:val="20"/>
                <w:lang w:val="uk-UA"/>
              </w:rPr>
            </w:pPr>
          </w:p>
        </w:tc>
        <w:tc>
          <w:tcPr>
            <w:tcW w:w="1417" w:type="dxa"/>
            <w:vMerge/>
            <w:tcBorders>
              <w:top w:val="single" w:sz="4" w:space="0" w:color="auto"/>
            </w:tcBorders>
            <w:shd w:val="clear" w:color="auto" w:fill="auto"/>
          </w:tcPr>
          <w:p w14:paraId="2149E27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right w:val="single" w:sz="4" w:space="0" w:color="auto"/>
            </w:tcBorders>
            <w:shd w:val="clear" w:color="auto" w:fill="auto"/>
          </w:tcPr>
          <w:p w14:paraId="2A816D82"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4252E73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017E3F9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1DBE5A63" w14:textId="77777777" w:rsidTr="00EB08D1">
        <w:trPr>
          <w:trHeight w:val="283"/>
          <w:jc w:val="center"/>
        </w:trPr>
        <w:tc>
          <w:tcPr>
            <w:tcW w:w="425" w:type="dxa"/>
            <w:vMerge/>
            <w:tcBorders>
              <w:top w:val="single" w:sz="4" w:space="0" w:color="auto"/>
            </w:tcBorders>
            <w:shd w:val="clear" w:color="auto" w:fill="auto"/>
          </w:tcPr>
          <w:p w14:paraId="43ABA77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tcBorders>
            <w:shd w:val="clear" w:color="auto" w:fill="auto"/>
          </w:tcPr>
          <w:p w14:paraId="2B44FE7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left w:val="single" w:sz="4" w:space="0" w:color="auto"/>
              <w:right w:val="single" w:sz="4" w:space="0" w:color="auto"/>
            </w:tcBorders>
          </w:tcPr>
          <w:p w14:paraId="10E2DA79" w14:textId="25C76CE2" w:rsidR="00BB6592" w:rsidRPr="00B0420E" w:rsidRDefault="00BB6592" w:rsidP="00BB6592">
            <w:pPr>
              <w:rPr>
                <w:rFonts w:ascii="Times New Roman" w:hAnsi="Times New Roman"/>
                <w:sz w:val="20"/>
              </w:rPr>
            </w:pPr>
            <w:r w:rsidRPr="00B0420E">
              <w:rPr>
                <w:rFonts w:ascii="Times New Roman" w:hAnsi="Times New Roman"/>
                <w:sz w:val="20"/>
              </w:rPr>
              <w:t xml:space="preserve">Волейбольний м'яч Mikasa V200W </w:t>
            </w:r>
            <w:r w:rsidRPr="00B0420E">
              <w:rPr>
                <w:rFonts w:ascii="Times New Roman" w:hAnsi="Times New Roman"/>
                <w:sz w:val="20"/>
                <w:lang w:val="uk-UA"/>
              </w:rPr>
              <w:t>(</w:t>
            </w:r>
            <w:r w:rsidRPr="00B0420E">
              <w:rPr>
                <w:rFonts w:ascii="Times New Roman" w:hAnsi="Times New Roman"/>
                <w:sz w:val="20"/>
              </w:rPr>
              <w:t>10 шт.</w:t>
            </w:r>
            <w:r w:rsidRPr="00B0420E">
              <w:rPr>
                <w:rFonts w:ascii="Times New Roman" w:hAnsi="Times New Roman"/>
                <w:sz w:val="20"/>
                <w:lang w:val="uk-UA"/>
              </w:rPr>
              <w:t>)</w:t>
            </w:r>
          </w:p>
        </w:tc>
        <w:tc>
          <w:tcPr>
            <w:tcW w:w="904" w:type="dxa"/>
            <w:tcBorders>
              <w:top w:val="single" w:sz="4" w:space="0" w:color="auto"/>
              <w:left w:val="nil"/>
              <w:bottom w:val="single" w:sz="4" w:space="0" w:color="auto"/>
              <w:right w:val="nil"/>
            </w:tcBorders>
            <w:shd w:val="clear" w:color="auto" w:fill="auto"/>
            <w:vAlign w:val="bottom"/>
          </w:tcPr>
          <w:p w14:paraId="69E4131F" w14:textId="6EA8DDFC" w:rsidR="00BB6592" w:rsidRPr="00B0420E" w:rsidRDefault="00BB6592" w:rsidP="00BB6592">
            <w:pPr>
              <w:rPr>
                <w:rFonts w:ascii="Times New Roman" w:hAnsi="Times New Roman"/>
                <w:color w:val="000000" w:themeColor="text1"/>
                <w:sz w:val="20"/>
              </w:rPr>
            </w:pPr>
            <w:r w:rsidRPr="00B0420E">
              <w:rPr>
                <w:rFonts w:ascii="Times New Roman" w:hAnsi="Times New Roman"/>
                <w:color w:val="000000" w:themeColor="text1"/>
                <w:sz w:val="20"/>
              </w:rPr>
              <w:t>35000</w:t>
            </w:r>
          </w:p>
        </w:tc>
        <w:tc>
          <w:tcPr>
            <w:tcW w:w="1134" w:type="dxa"/>
            <w:vMerge/>
            <w:tcBorders>
              <w:top w:val="single" w:sz="4" w:space="0" w:color="auto"/>
            </w:tcBorders>
            <w:shd w:val="clear" w:color="auto" w:fill="auto"/>
          </w:tcPr>
          <w:p w14:paraId="6DBE6AD2" w14:textId="77777777" w:rsidR="00BB6592" w:rsidRPr="002C1AB5" w:rsidRDefault="00BB6592" w:rsidP="00BB6592">
            <w:pPr>
              <w:jc w:val="center"/>
              <w:rPr>
                <w:rFonts w:ascii="Times New Roman" w:hAnsi="Times New Roman"/>
                <w:sz w:val="20"/>
                <w:lang w:val="uk-UA"/>
              </w:rPr>
            </w:pPr>
          </w:p>
        </w:tc>
        <w:tc>
          <w:tcPr>
            <w:tcW w:w="1417" w:type="dxa"/>
            <w:vMerge/>
            <w:tcBorders>
              <w:top w:val="single" w:sz="4" w:space="0" w:color="auto"/>
            </w:tcBorders>
            <w:shd w:val="clear" w:color="auto" w:fill="auto"/>
          </w:tcPr>
          <w:p w14:paraId="3D14DCF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right w:val="single" w:sz="4" w:space="0" w:color="auto"/>
            </w:tcBorders>
            <w:shd w:val="clear" w:color="auto" w:fill="auto"/>
          </w:tcPr>
          <w:p w14:paraId="646DF879"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69E226C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23F58A1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36648DA1" w14:textId="77777777" w:rsidTr="00EB08D1">
        <w:trPr>
          <w:trHeight w:val="283"/>
          <w:jc w:val="center"/>
        </w:trPr>
        <w:tc>
          <w:tcPr>
            <w:tcW w:w="425" w:type="dxa"/>
            <w:vMerge/>
            <w:tcBorders>
              <w:top w:val="single" w:sz="4" w:space="0" w:color="auto"/>
            </w:tcBorders>
            <w:shd w:val="clear" w:color="auto" w:fill="auto"/>
          </w:tcPr>
          <w:p w14:paraId="2A9E41E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tcBorders>
            <w:shd w:val="clear" w:color="auto" w:fill="auto"/>
          </w:tcPr>
          <w:p w14:paraId="1452649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left w:val="single" w:sz="4" w:space="0" w:color="auto"/>
              <w:right w:val="single" w:sz="4" w:space="0" w:color="auto"/>
            </w:tcBorders>
          </w:tcPr>
          <w:p w14:paraId="37EA3832" w14:textId="5F58FC1D" w:rsidR="00BB6592" w:rsidRPr="00B0420E" w:rsidRDefault="00BB6592" w:rsidP="00BB6592">
            <w:pPr>
              <w:rPr>
                <w:rFonts w:ascii="Times New Roman" w:hAnsi="Times New Roman"/>
                <w:sz w:val="20"/>
              </w:rPr>
            </w:pPr>
            <w:r w:rsidRPr="00B0420E">
              <w:rPr>
                <w:rFonts w:ascii="Times New Roman" w:hAnsi="Times New Roman"/>
                <w:sz w:val="20"/>
              </w:rPr>
              <w:t>Мяч №5 (Select super brilliant tb)</w:t>
            </w:r>
            <w:r w:rsidRPr="00B0420E">
              <w:rPr>
                <w:rFonts w:ascii="Times New Roman" w:hAnsi="Times New Roman"/>
                <w:sz w:val="20"/>
                <w:lang w:val="uk-UA"/>
              </w:rPr>
              <w:t xml:space="preserve"> (10 шт.)</w:t>
            </w:r>
          </w:p>
        </w:tc>
        <w:tc>
          <w:tcPr>
            <w:tcW w:w="904" w:type="dxa"/>
            <w:tcBorders>
              <w:top w:val="single" w:sz="4" w:space="0" w:color="auto"/>
              <w:left w:val="nil"/>
              <w:bottom w:val="single" w:sz="4" w:space="0" w:color="auto"/>
              <w:right w:val="nil"/>
            </w:tcBorders>
            <w:shd w:val="clear" w:color="auto" w:fill="auto"/>
            <w:vAlign w:val="bottom"/>
          </w:tcPr>
          <w:p w14:paraId="2F7A9E3F" w14:textId="73CCD034" w:rsidR="00BB6592" w:rsidRPr="00B0420E" w:rsidRDefault="00BB6592" w:rsidP="00BB6592">
            <w:pPr>
              <w:rPr>
                <w:rFonts w:ascii="Times New Roman" w:hAnsi="Times New Roman"/>
                <w:color w:val="000000" w:themeColor="text1"/>
                <w:sz w:val="20"/>
              </w:rPr>
            </w:pPr>
            <w:r w:rsidRPr="00B0420E">
              <w:rPr>
                <w:rFonts w:ascii="Times New Roman" w:hAnsi="Times New Roman"/>
                <w:color w:val="000000" w:themeColor="text1"/>
                <w:sz w:val="20"/>
              </w:rPr>
              <w:t>40000</w:t>
            </w:r>
          </w:p>
        </w:tc>
        <w:tc>
          <w:tcPr>
            <w:tcW w:w="1134" w:type="dxa"/>
            <w:vMerge/>
            <w:tcBorders>
              <w:top w:val="single" w:sz="4" w:space="0" w:color="auto"/>
            </w:tcBorders>
            <w:shd w:val="clear" w:color="auto" w:fill="auto"/>
          </w:tcPr>
          <w:p w14:paraId="0E15A6B0" w14:textId="77777777" w:rsidR="00BB6592" w:rsidRPr="002C1AB5" w:rsidRDefault="00BB6592" w:rsidP="00BB6592">
            <w:pPr>
              <w:jc w:val="center"/>
              <w:rPr>
                <w:rFonts w:ascii="Times New Roman" w:hAnsi="Times New Roman"/>
                <w:sz w:val="20"/>
                <w:lang w:val="uk-UA"/>
              </w:rPr>
            </w:pPr>
          </w:p>
        </w:tc>
        <w:tc>
          <w:tcPr>
            <w:tcW w:w="1417" w:type="dxa"/>
            <w:vMerge/>
            <w:tcBorders>
              <w:top w:val="single" w:sz="4" w:space="0" w:color="auto"/>
            </w:tcBorders>
            <w:shd w:val="clear" w:color="auto" w:fill="auto"/>
          </w:tcPr>
          <w:p w14:paraId="6FA8729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right w:val="single" w:sz="4" w:space="0" w:color="auto"/>
            </w:tcBorders>
            <w:shd w:val="clear" w:color="auto" w:fill="auto"/>
          </w:tcPr>
          <w:p w14:paraId="2C403391"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3607042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463690F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7ECF4B97" w14:textId="77777777" w:rsidTr="00EB08D1">
        <w:trPr>
          <w:trHeight w:val="283"/>
          <w:jc w:val="center"/>
        </w:trPr>
        <w:tc>
          <w:tcPr>
            <w:tcW w:w="425" w:type="dxa"/>
            <w:vMerge/>
            <w:tcBorders>
              <w:top w:val="single" w:sz="4" w:space="0" w:color="auto"/>
            </w:tcBorders>
            <w:shd w:val="clear" w:color="auto" w:fill="auto"/>
          </w:tcPr>
          <w:p w14:paraId="4A9A25E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tcBorders>
            <w:shd w:val="clear" w:color="auto" w:fill="auto"/>
          </w:tcPr>
          <w:p w14:paraId="16AD665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left w:val="single" w:sz="4" w:space="0" w:color="auto"/>
              <w:right w:val="single" w:sz="4" w:space="0" w:color="auto"/>
            </w:tcBorders>
          </w:tcPr>
          <w:p w14:paraId="153BD367" w14:textId="135C5BC5" w:rsidR="00BB6592" w:rsidRPr="00B0420E" w:rsidRDefault="00BB6592" w:rsidP="00BB6592">
            <w:pPr>
              <w:rPr>
                <w:rFonts w:ascii="Times New Roman" w:hAnsi="Times New Roman"/>
                <w:sz w:val="20"/>
              </w:rPr>
            </w:pPr>
            <w:r w:rsidRPr="00B0420E">
              <w:rPr>
                <w:rFonts w:ascii="Times New Roman" w:hAnsi="Times New Roman"/>
                <w:sz w:val="20"/>
              </w:rPr>
              <w:t>Мяч №5 (Select Сampo Pro)</w:t>
            </w:r>
            <w:r w:rsidRPr="00B0420E">
              <w:rPr>
                <w:rFonts w:ascii="Times New Roman" w:hAnsi="Times New Roman"/>
                <w:sz w:val="20"/>
                <w:lang w:val="uk-UA"/>
              </w:rPr>
              <w:t xml:space="preserve"> (10 шт.)</w:t>
            </w:r>
          </w:p>
        </w:tc>
        <w:tc>
          <w:tcPr>
            <w:tcW w:w="904" w:type="dxa"/>
            <w:tcBorders>
              <w:top w:val="single" w:sz="4" w:space="0" w:color="auto"/>
              <w:left w:val="nil"/>
              <w:bottom w:val="single" w:sz="4" w:space="0" w:color="auto"/>
              <w:right w:val="nil"/>
            </w:tcBorders>
            <w:shd w:val="clear" w:color="auto" w:fill="auto"/>
            <w:vAlign w:val="bottom"/>
          </w:tcPr>
          <w:p w14:paraId="3329C7F2" w14:textId="5939583A" w:rsidR="00BB6592" w:rsidRPr="00B0420E" w:rsidRDefault="00BB6592" w:rsidP="00BB6592">
            <w:pPr>
              <w:rPr>
                <w:rFonts w:ascii="Times New Roman" w:hAnsi="Times New Roman"/>
                <w:color w:val="000000" w:themeColor="text1"/>
                <w:sz w:val="20"/>
              </w:rPr>
            </w:pPr>
            <w:r w:rsidRPr="00B0420E">
              <w:rPr>
                <w:rFonts w:ascii="Times New Roman" w:hAnsi="Times New Roman"/>
                <w:color w:val="000000" w:themeColor="text1"/>
                <w:sz w:val="20"/>
              </w:rPr>
              <w:t>40000</w:t>
            </w:r>
          </w:p>
        </w:tc>
        <w:tc>
          <w:tcPr>
            <w:tcW w:w="1134" w:type="dxa"/>
            <w:vMerge/>
            <w:tcBorders>
              <w:top w:val="single" w:sz="4" w:space="0" w:color="auto"/>
            </w:tcBorders>
            <w:shd w:val="clear" w:color="auto" w:fill="auto"/>
          </w:tcPr>
          <w:p w14:paraId="64E86B39" w14:textId="77777777" w:rsidR="00BB6592" w:rsidRPr="002C1AB5" w:rsidRDefault="00BB6592" w:rsidP="00BB6592">
            <w:pPr>
              <w:jc w:val="center"/>
              <w:rPr>
                <w:rFonts w:ascii="Times New Roman" w:hAnsi="Times New Roman"/>
                <w:sz w:val="20"/>
                <w:lang w:val="uk-UA"/>
              </w:rPr>
            </w:pPr>
          </w:p>
        </w:tc>
        <w:tc>
          <w:tcPr>
            <w:tcW w:w="1417" w:type="dxa"/>
            <w:vMerge/>
            <w:tcBorders>
              <w:top w:val="single" w:sz="4" w:space="0" w:color="auto"/>
            </w:tcBorders>
            <w:shd w:val="clear" w:color="auto" w:fill="auto"/>
          </w:tcPr>
          <w:p w14:paraId="4366618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right w:val="single" w:sz="4" w:space="0" w:color="auto"/>
            </w:tcBorders>
            <w:shd w:val="clear" w:color="auto" w:fill="auto"/>
          </w:tcPr>
          <w:p w14:paraId="49B7EFCD"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3077661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6F933E7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45622548" w14:textId="77777777" w:rsidTr="00EB08D1">
        <w:trPr>
          <w:trHeight w:val="283"/>
          <w:jc w:val="center"/>
        </w:trPr>
        <w:tc>
          <w:tcPr>
            <w:tcW w:w="425" w:type="dxa"/>
            <w:vMerge/>
            <w:tcBorders>
              <w:top w:val="single" w:sz="4" w:space="0" w:color="auto"/>
            </w:tcBorders>
            <w:shd w:val="clear" w:color="auto" w:fill="auto"/>
          </w:tcPr>
          <w:p w14:paraId="7193D84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tcBorders>
            <w:shd w:val="clear" w:color="auto" w:fill="auto"/>
          </w:tcPr>
          <w:p w14:paraId="4FDC7EA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left w:val="single" w:sz="4" w:space="0" w:color="auto"/>
              <w:right w:val="single" w:sz="4" w:space="0" w:color="auto"/>
            </w:tcBorders>
          </w:tcPr>
          <w:p w14:paraId="58F366F7" w14:textId="07FA83BD" w:rsidR="00BB6592" w:rsidRPr="00B0420E" w:rsidRDefault="00BB6592" w:rsidP="00BB6592">
            <w:pPr>
              <w:rPr>
                <w:rFonts w:ascii="Times New Roman" w:hAnsi="Times New Roman"/>
                <w:sz w:val="20"/>
              </w:rPr>
            </w:pPr>
            <w:r w:rsidRPr="00B0420E">
              <w:rPr>
                <w:rFonts w:ascii="Times New Roman" w:hAnsi="Times New Roman"/>
                <w:sz w:val="20"/>
              </w:rPr>
              <w:t>Футзальний м'яч SELECT FUTSAL MASTER FIFA BASIC V22 №4.</w:t>
            </w:r>
            <w:r w:rsidRPr="00B0420E">
              <w:rPr>
                <w:rFonts w:ascii="Times New Roman" w:hAnsi="Times New Roman"/>
                <w:sz w:val="20"/>
                <w:lang w:val="uk-UA"/>
              </w:rPr>
              <w:t xml:space="preserve"> (5 шт.)</w:t>
            </w:r>
          </w:p>
        </w:tc>
        <w:tc>
          <w:tcPr>
            <w:tcW w:w="904" w:type="dxa"/>
            <w:tcBorders>
              <w:top w:val="single" w:sz="4" w:space="0" w:color="auto"/>
              <w:left w:val="nil"/>
              <w:bottom w:val="single" w:sz="4" w:space="0" w:color="auto"/>
              <w:right w:val="nil"/>
            </w:tcBorders>
            <w:shd w:val="clear" w:color="auto" w:fill="auto"/>
            <w:vAlign w:val="bottom"/>
          </w:tcPr>
          <w:p w14:paraId="0CC20892" w14:textId="309C94E5" w:rsidR="00BB6592" w:rsidRPr="00B0420E" w:rsidRDefault="00BB6592" w:rsidP="00BB6592">
            <w:pPr>
              <w:rPr>
                <w:rFonts w:ascii="Times New Roman" w:hAnsi="Times New Roman"/>
                <w:color w:val="000000" w:themeColor="text1"/>
                <w:sz w:val="20"/>
              </w:rPr>
            </w:pPr>
            <w:r w:rsidRPr="00B0420E">
              <w:rPr>
                <w:rFonts w:ascii="Times New Roman" w:hAnsi="Times New Roman"/>
                <w:color w:val="000000" w:themeColor="text1"/>
                <w:sz w:val="20"/>
                <w:lang w:val="uk-UA"/>
              </w:rPr>
              <w:t>12500</w:t>
            </w:r>
          </w:p>
        </w:tc>
        <w:tc>
          <w:tcPr>
            <w:tcW w:w="1134" w:type="dxa"/>
            <w:vMerge/>
            <w:tcBorders>
              <w:top w:val="single" w:sz="4" w:space="0" w:color="auto"/>
            </w:tcBorders>
            <w:shd w:val="clear" w:color="auto" w:fill="auto"/>
          </w:tcPr>
          <w:p w14:paraId="0ACF7FAA" w14:textId="77777777" w:rsidR="00BB6592" w:rsidRPr="002C1AB5" w:rsidRDefault="00BB6592" w:rsidP="00BB6592">
            <w:pPr>
              <w:jc w:val="center"/>
              <w:rPr>
                <w:rFonts w:ascii="Times New Roman" w:hAnsi="Times New Roman"/>
                <w:sz w:val="20"/>
                <w:lang w:val="uk-UA"/>
              </w:rPr>
            </w:pPr>
          </w:p>
        </w:tc>
        <w:tc>
          <w:tcPr>
            <w:tcW w:w="1417" w:type="dxa"/>
            <w:vMerge/>
            <w:tcBorders>
              <w:top w:val="single" w:sz="4" w:space="0" w:color="auto"/>
            </w:tcBorders>
            <w:shd w:val="clear" w:color="auto" w:fill="auto"/>
          </w:tcPr>
          <w:p w14:paraId="5561603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right w:val="single" w:sz="4" w:space="0" w:color="auto"/>
            </w:tcBorders>
            <w:shd w:val="clear" w:color="auto" w:fill="auto"/>
          </w:tcPr>
          <w:p w14:paraId="13B423ED"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00D2F2B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37B567F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25983AEE" w14:textId="77777777" w:rsidTr="00EB08D1">
        <w:trPr>
          <w:trHeight w:val="283"/>
          <w:jc w:val="center"/>
        </w:trPr>
        <w:tc>
          <w:tcPr>
            <w:tcW w:w="425" w:type="dxa"/>
            <w:vMerge/>
            <w:tcBorders>
              <w:top w:val="single" w:sz="4" w:space="0" w:color="auto"/>
            </w:tcBorders>
            <w:shd w:val="clear" w:color="auto" w:fill="auto"/>
          </w:tcPr>
          <w:p w14:paraId="613D031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tcBorders>
            <w:shd w:val="clear" w:color="auto" w:fill="auto"/>
          </w:tcPr>
          <w:p w14:paraId="7CAC4B3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left w:val="single" w:sz="4" w:space="0" w:color="auto"/>
              <w:right w:val="single" w:sz="4" w:space="0" w:color="auto"/>
            </w:tcBorders>
          </w:tcPr>
          <w:p w14:paraId="78CE7038" w14:textId="0208E79E" w:rsidR="00BB6592" w:rsidRPr="00B0420E" w:rsidRDefault="00BB6592" w:rsidP="00BB6592">
            <w:pPr>
              <w:rPr>
                <w:rFonts w:ascii="Times New Roman" w:hAnsi="Times New Roman"/>
                <w:sz w:val="20"/>
              </w:rPr>
            </w:pPr>
            <w:r w:rsidRPr="00B0420E">
              <w:rPr>
                <w:rFonts w:ascii="Times New Roman" w:hAnsi="Times New Roman"/>
                <w:sz w:val="20"/>
                <w:lang w:val="uk-UA"/>
              </w:rPr>
              <w:t>Гриф олімпійський з замками 220 см., посадочне місце 50 мм. (1 шт)</w:t>
            </w:r>
          </w:p>
        </w:tc>
        <w:tc>
          <w:tcPr>
            <w:tcW w:w="904" w:type="dxa"/>
            <w:tcBorders>
              <w:top w:val="single" w:sz="4" w:space="0" w:color="auto"/>
              <w:left w:val="single" w:sz="4" w:space="0" w:color="auto"/>
              <w:right w:val="single" w:sz="4" w:space="0" w:color="auto"/>
            </w:tcBorders>
          </w:tcPr>
          <w:p w14:paraId="22B3FC45" w14:textId="2AAA4462" w:rsidR="00BB6592" w:rsidRPr="00B0420E" w:rsidRDefault="00BB6592" w:rsidP="00BB6592">
            <w:pPr>
              <w:rPr>
                <w:rFonts w:ascii="Times New Roman" w:hAnsi="Times New Roman"/>
                <w:color w:val="000000" w:themeColor="text1"/>
                <w:sz w:val="20"/>
              </w:rPr>
            </w:pPr>
            <w:r w:rsidRPr="00B0420E">
              <w:rPr>
                <w:rFonts w:ascii="Times New Roman" w:hAnsi="Times New Roman"/>
                <w:color w:val="000000" w:themeColor="text1"/>
                <w:sz w:val="20"/>
                <w:lang w:val="uk-UA"/>
              </w:rPr>
              <w:t>7000</w:t>
            </w:r>
          </w:p>
        </w:tc>
        <w:tc>
          <w:tcPr>
            <w:tcW w:w="1134" w:type="dxa"/>
            <w:vMerge/>
            <w:tcBorders>
              <w:top w:val="single" w:sz="4" w:space="0" w:color="auto"/>
            </w:tcBorders>
            <w:shd w:val="clear" w:color="auto" w:fill="auto"/>
          </w:tcPr>
          <w:p w14:paraId="6DE1BA81" w14:textId="77777777" w:rsidR="00BB6592" w:rsidRPr="002C1AB5" w:rsidRDefault="00BB6592" w:rsidP="00BB6592">
            <w:pPr>
              <w:jc w:val="center"/>
              <w:rPr>
                <w:rFonts w:ascii="Times New Roman" w:hAnsi="Times New Roman"/>
                <w:sz w:val="20"/>
                <w:lang w:val="uk-UA"/>
              </w:rPr>
            </w:pPr>
          </w:p>
        </w:tc>
        <w:tc>
          <w:tcPr>
            <w:tcW w:w="1417" w:type="dxa"/>
            <w:vMerge/>
            <w:tcBorders>
              <w:top w:val="single" w:sz="4" w:space="0" w:color="auto"/>
            </w:tcBorders>
            <w:shd w:val="clear" w:color="auto" w:fill="auto"/>
          </w:tcPr>
          <w:p w14:paraId="07BCE61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right w:val="single" w:sz="4" w:space="0" w:color="auto"/>
            </w:tcBorders>
            <w:shd w:val="clear" w:color="auto" w:fill="auto"/>
          </w:tcPr>
          <w:p w14:paraId="74D3EAAD"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00DEE56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0212C83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5A9CE890" w14:textId="77777777" w:rsidTr="00EB08D1">
        <w:trPr>
          <w:trHeight w:val="283"/>
          <w:jc w:val="center"/>
        </w:trPr>
        <w:tc>
          <w:tcPr>
            <w:tcW w:w="425" w:type="dxa"/>
            <w:vMerge/>
            <w:tcBorders>
              <w:top w:val="single" w:sz="4" w:space="0" w:color="auto"/>
            </w:tcBorders>
            <w:shd w:val="clear" w:color="auto" w:fill="auto"/>
          </w:tcPr>
          <w:p w14:paraId="5C1983F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tcBorders>
            <w:shd w:val="clear" w:color="auto" w:fill="auto"/>
          </w:tcPr>
          <w:p w14:paraId="59E8F24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left w:val="single" w:sz="4" w:space="0" w:color="auto"/>
              <w:right w:val="single" w:sz="4" w:space="0" w:color="auto"/>
            </w:tcBorders>
          </w:tcPr>
          <w:p w14:paraId="610E2EFB" w14:textId="77777777" w:rsidR="00BB6592" w:rsidRDefault="00BB6592" w:rsidP="00BB6592">
            <w:pPr>
              <w:rPr>
                <w:rFonts w:ascii="Times New Roman" w:hAnsi="Times New Roman"/>
                <w:sz w:val="20"/>
                <w:lang w:val="uk-UA"/>
              </w:rPr>
            </w:pPr>
            <w:r>
              <w:rPr>
                <w:rFonts w:ascii="Times New Roman" w:hAnsi="Times New Roman"/>
                <w:sz w:val="20"/>
                <w:lang w:val="uk-UA"/>
              </w:rPr>
              <w:t>Диск для штанги</w:t>
            </w:r>
            <w:r w:rsidRPr="00F821D3">
              <w:rPr>
                <w:rFonts w:ascii="Times New Roman" w:hAnsi="Times New Roman"/>
                <w:sz w:val="20"/>
                <w:lang w:val="uk-UA"/>
              </w:rPr>
              <w:t xml:space="preserve"> </w:t>
            </w:r>
            <w:r>
              <w:rPr>
                <w:rFonts w:ascii="Times New Roman" w:hAnsi="Times New Roman"/>
                <w:sz w:val="20"/>
                <w:lang w:val="uk-UA"/>
              </w:rPr>
              <w:t>під олімпійський гриф 25</w:t>
            </w:r>
            <w:r w:rsidRPr="00F821D3">
              <w:rPr>
                <w:rFonts w:ascii="Times New Roman" w:hAnsi="Times New Roman"/>
                <w:sz w:val="20"/>
                <w:lang w:val="uk-UA"/>
              </w:rPr>
              <w:t xml:space="preserve"> кг</w:t>
            </w:r>
            <w:r>
              <w:rPr>
                <w:rFonts w:ascii="Times New Roman" w:hAnsi="Times New Roman"/>
                <w:sz w:val="20"/>
                <w:lang w:val="uk-UA"/>
              </w:rPr>
              <w:t xml:space="preserve"> </w:t>
            </w:r>
          </w:p>
          <w:p w14:paraId="58A2CDCE" w14:textId="782D39AF" w:rsidR="00BB6592" w:rsidRPr="00AA4181" w:rsidRDefault="00BB6592" w:rsidP="00BB6592">
            <w:pPr>
              <w:rPr>
                <w:rFonts w:ascii="Times New Roman" w:hAnsi="Times New Roman"/>
                <w:sz w:val="20"/>
              </w:rPr>
            </w:pPr>
            <w:r>
              <w:rPr>
                <w:rFonts w:ascii="Times New Roman" w:hAnsi="Times New Roman"/>
                <w:sz w:val="20"/>
                <w:lang w:val="uk-UA"/>
              </w:rPr>
              <w:t>( 2 шт.)</w:t>
            </w:r>
          </w:p>
        </w:tc>
        <w:tc>
          <w:tcPr>
            <w:tcW w:w="904" w:type="dxa"/>
            <w:tcBorders>
              <w:top w:val="single" w:sz="4" w:space="0" w:color="auto"/>
              <w:left w:val="single" w:sz="4" w:space="0" w:color="auto"/>
              <w:right w:val="single" w:sz="4" w:space="0" w:color="auto"/>
            </w:tcBorders>
          </w:tcPr>
          <w:p w14:paraId="78BE2D07" w14:textId="7A0ADAFE" w:rsidR="00BB6592" w:rsidRPr="00BB6592" w:rsidRDefault="00BB6592" w:rsidP="00BB6592">
            <w:pPr>
              <w:rPr>
                <w:rFonts w:ascii="Times New Roman" w:hAnsi="Times New Roman"/>
                <w:color w:val="000000" w:themeColor="text1"/>
                <w:sz w:val="20"/>
              </w:rPr>
            </w:pPr>
            <w:r w:rsidRPr="00BB6592">
              <w:rPr>
                <w:rFonts w:ascii="Times New Roman" w:hAnsi="Times New Roman"/>
                <w:color w:val="000000" w:themeColor="text1"/>
                <w:sz w:val="20"/>
                <w:lang w:val="uk-UA"/>
              </w:rPr>
              <w:t>6000</w:t>
            </w:r>
          </w:p>
        </w:tc>
        <w:tc>
          <w:tcPr>
            <w:tcW w:w="1134" w:type="dxa"/>
            <w:vMerge/>
            <w:tcBorders>
              <w:top w:val="single" w:sz="4" w:space="0" w:color="auto"/>
            </w:tcBorders>
            <w:shd w:val="clear" w:color="auto" w:fill="auto"/>
          </w:tcPr>
          <w:p w14:paraId="32D2538A" w14:textId="77777777" w:rsidR="00BB6592" w:rsidRPr="002C1AB5" w:rsidRDefault="00BB6592" w:rsidP="00BB6592">
            <w:pPr>
              <w:jc w:val="center"/>
              <w:rPr>
                <w:rFonts w:ascii="Times New Roman" w:hAnsi="Times New Roman"/>
                <w:sz w:val="20"/>
                <w:lang w:val="uk-UA"/>
              </w:rPr>
            </w:pPr>
          </w:p>
        </w:tc>
        <w:tc>
          <w:tcPr>
            <w:tcW w:w="1417" w:type="dxa"/>
            <w:vMerge/>
            <w:tcBorders>
              <w:top w:val="single" w:sz="4" w:space="0" w:color="auto"/>
            </w:tcBorders>
            <w:shd w:val="clear" w:color="auto" w:fill="auto"/>
          </w:tcPr>
          <w:p w14:paraId="49DBA17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right w:val="single" w:sz="4" w:space="0" w:color="auto"/>
            </w:tcBorders>
            <w:shd w:val="clear" w:color="auto" w:fill="auto"/>
          </w:tcPr>
          <w:p w14:paraId="09CEEF69"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62C34F0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79BCC9F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3AA46BB0" w14:textId="77777777" w:rsidTr="00EB08D1">
        <w:trPr>
          <w:trHeight w:val="283"/>
          <w:jc w:val="center"/>
        </w:trPr>
        <w:tc>
          <w:tcPr>
            <w:tcW w:w="425" w:type="dxa"/>
            <w:vMerge/>
            <w:tcBorders>
              <w:top w:val="single" w:sz="4" w:space="0" w:color="auto"/>
            </w:tcBorders>
            <w:shd w:val="clear" w:color="auto" w:fill="auto"/>
          </w:tcPr>
          <w:p w14:paraId="5092C27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tcBorders>
            <w:shd w:val="clear" w:color="auto" w:fill="auto"/>
          </w:tcPr>
          <w:p w14:paraId="293A32A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left w:val="single" w:sz="4" w:space="0" w:color="auto"/>
              <w:right w:val="single" w:sz="4" w:space="0" w:color="auto"/>
            </w:tcBorders>
          </w:tcPr>
          <w:p w14:paraId="0D803C2F" w14:textId="77777777" w:rsidR="00BB6592" w:rsidRDefault="00BB6592" w:rsidP="00BB6592">
            <w:pPr>
              <w:rPr>
                <w:rFonts w:ascii="Times New Roman" w:hAnsi="Times New Roman"/>
                <w:sz w:val="20"/>
                <w:lang w:val="uk-UA"/>
              </w:rPr>
            </w:pPr>
            <w:r w:rsidRPr="00942C36">
              <w:rPr>
                <w:rFonts w:ascii="Times New Roman" w:hAnsi="Times New Roman" w:hint="eastAsia"/>
                <w:sz w:val="20"/>
                <w:lang w:val="uk-UA"/>
              </w:rPr>
              <w:t>Диск</w:t>
            </w:r>
            <w:r w:rsidRPr="00942C36">
              <w:rPr>
                <w:rFonts w:ascii="Times New Roman" w:hAnsi="Times New Roman"/>
                <w:sz w:val="20"/>
                <w:lang w:val="uk-UA"/>
              </w:rPr>
              <w:t xml:space="preserve"> </w:t>
            </w:r>
            <w:r w:rsidRPr="00942C36">
              <w:rPr>
                <w:rFonts w:ascii="Times New Roman" w:hAnsi="Times New Roman" w:hint="eastAsia"/>
                <w:sz w:val="20"/>
                <w:lang w:val="uk-UA"/>
              </w:rPr>
              <w:t>для</w:t>
            </w:r>
            <w:r w:rsidRPr="00942C36">
              <w:rPr>
                <w:rFonts w:ascii="Times New Roman" w:hAnsi="Times New Roman"/>
                <w:sz w:val="20"/>
                <w:lang w:val="uk-UA"/>
              </w:rPr>
              <w:t xml:space="preserve"> </w:t>
            </w:r>
            <w:r w:rsidRPr="00942C36">
              <w:rPr>
                <w:rFonts w:ascii="Times New Roman" w:hAnsi="Times New Roman" w:hint="eastAsia"/>
                <w:sz w:val="20"/>
                <w:lang w:val="uk-UA"/>
              </w:rPr>
              <w:t>штанги</w:t>
            </w:r>
            <w:r w:rsidRPr="00942C36">
              <w:rPr>
                <w:rFonts w:ascii="Times New Roman" w:hAnsi="Times New Roman"/>
                <w:sz w:val="20"/>
                <w:lang w:val="uk-UA"/>
              </w:rPr>
              <w:t xml:space="preserve"> </w:t>
            </w:r>
            <w:r w:rsidRPr="00942C36">
              <w:rPr>
                <w:rFonts w:ascii="Times New Roman" w:hAnsi="Times New Roman" w:hint="eastAsia"/>
                <w:sz w:val="20"/>
                <w:lang w:val="uk-UA"/>
              </w:rPr>
              <w:t>під</w:t>
            </w:r>
            <w:r w:rsidRPr="00942C36">
              <w:rPr>
                <w:rFonts w:ascii="Times New Roman" w:hAnsi="Times New Roman"/>
                <w:sz w:val="20"/>
                <w:lang w:val="uk-UA"/>
              </w:rPr>
              <w:t xml:space="preserve"> </w:t>
            </w:r>
            <w:r w:rsidRPr="00942C36">
              <w:rPr>
                <w:rFonts w:ascii="Times New Roman" w:hAnsi="Times New Roman" w:hint="eastAsia"/>
                <w:sz w:val="20"/>
                <w:lang w:val="uk-UA"/>
              </w:rPr>
              <w:t>олімпійський</w:t>
            </w:r>
            <w:r w:rsidRPr="00942C36">
              <w:rPr>
                <w:rFonts w:ascii="Times New Roman" w:hAnsi="Times New Roman"/>
                <w:sz w:val="20"/>
                <w:lang w:val="uk-UA"/>
              </w:rPr>
              <w:t xml:space="preserve"> </w:t>
            </w:r>
            <w:r w:rsidRPr="00942C36">
              <w:rPr>
                <w:rFonts w:ascii="Times New Roman" w:hAnsi="Times New Roman" w:hint="eastAsia"/>
                <w:sz w:val="20"/>
                <w:lang w:val="uk-UA"/>
              </w:rPr>
              <w:t>гриф</w:t>
            </w:r>
            <w:r w:rsidRPr="00942C36">
              <w:rPr>
                <w:rFonts w:ascii="Times New Roman" w:hAnsi="Times New Roman"/>
                <w:sz w:val="20"/>
                <w:lang w:val="uk-UA"/>
              </w:rPr>
              <w:t xml:space="preserve"> </w:t>
            </w:r>
            <w:r>
              <w:rPr>
                <w:rFonts w:ascii="Times New Roman" w:hAnsi="Times New Roman"/>
                <w:sz w:val="20"/>
                <w:lang w:val="uk-UA"/>
              </w:rPr>
              <w:t>20</w:t>
            </w:r>
            <w:r w:rsidRPr="00F821D3">
              <w:rPr>
                <w:rFonts w:ascii="Times New Roman" w:hAnsi="Times New Roman"/>
                <w:sz w:val="20"/>
                <w:lang w:val="uk-UA"/>
              </w:rPr>
              <w:t xml:space="preserve"> кг</w:t>
            </w:r>
            <w:r>
              <w:rPr>
                <w:rFonts w:ascii="Times New Roman" w:hAnsi="Times New Roman"/>
                <w:sz w:val="20"/>
                <w:lang w:val="uk-UA"/>
              </w:rPr>
              <w:t xml:space="preserve"> </w:t>
            </w:r>
          </w:p>
          <w:p w14:paraId="38B53290" w14:textId="0B919EEF" w:rsidR="00BB6592" w:rsidRPr="00AA4181" w:rsidRDefault="00BB6592" w:rsidP="00BB6592">
            <w:pPr>
              <w:rPr>
                <w:rFonts w:ascii="Times New Roman" w:hAnsi="Times New Roman"/>
                <w:sz w:val="20"/>
              </w:rPr>
            </w:pPr>
            <w:r>
              <w:rPr>
                <w:rFonts w:ascii="Times New Roman" w:hAnsi="Times New Roman"/>
                <w:sz w:val="20"/>
                <w:lang w:val="uk-UA"/>
              </w:rPr>
              <w:t>(2 шт.)</w:t>
            </w:r>
          </w:p>
        </w:tc>
        <w:tc>
          <w:tcPr>
            <w:tcW w:w="904" w:type="dxa"/>
            <w:tcBorders>
              <w:top w:val="single" w:sz="4" w:space="0" w:color="auto"/>
              <w:left w:val="single" w:sz="4" w:space="0" w:color="auto"/>
              <w:right w:val="single" w:sz="4" w:space="0" w:color="auto"/>
            </w:tcBorders>
          </w:tcPr>
          <w:p w14:paraId="1A61A39E" w14:textId="6C8AF1B7" w:rsidR="00BB6592" w:rsidRPr="00BB6592" w:rsidRDefault="00BB6592" w:rsidP="00BB6592">
            <w:pPr>
              <w:rPr>
                <w:rFonts w:ascii="Times New Roman" w:hAnsi="Times New Roman"/>
                <w:color w:val="000000" w:themeColor="text1"/>
                <w:sz w:val="20"/>
              </w:rPr>
            </w:pPr>
            <w:r w:rsidRPr="00BB6592">
              <w:rPr>
                <w:rFonts w:ascii="Times New Roman" w:hAnsi="Times New Roman"/>
                <w:color w:val="000000" w:themeColor="text1"/>
                <w:sz w:val="20"/>
                <w:lang w:val="uk-UA"/>
              </w:rPr>
              <w:t>4000</w:t>
            </w:r>
          </w:p>
        </w:tc>
        <w:tc>
          <w:tcPr>
            <w:tcW w:w="1134" w:type="dxa"/>
            <w:vMerge/>
            <w:tcBorders>
              <w:top w:val="single" w:sz="4" w:space="0" w:color="auto"/>
            </w:tcBorders>
            <w:shd w:val="clear" w:color="auto" w:fill="auto"/>
          </w:tcPr>
          <w:p w14:paraId="2ECEAE0E" w14:textId="77777777" w:rsidR="00BB6592" w:rsidRPr="002C1AB5" w:rsidRDefault="00BB6592" w:rsidP="00BB6592">
            <w:pPr>
              <w:jc w:val="center"/>
              <w:rPr>
                <w:rFonts w:ascii="Times New Roman" w:hAnsi="Times New Roman"/>
                <w:sz w:val="20"/>
                <w:lang w:val="uk-UA"/>
              </w:rPr>
            </w:pPr>
          </w:p>
        </w:tc>
        <w:tc>
          <w:tcPr>
            <w:tcW w:w="1417" w:type="dxa"/>
            <w:vMerge/>
            <w:tcBorders>
              <w:top w:val="single" w:sz="4" w:space="0" w:color="auto"/>
            </w:tcBorders>
            <w:shd w:val="clear" w:color="auto" w:fill="auto"/>
          </w:tcPr>
          <w:p w14:paraId="49F817C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right w:val="single" w:sz="4" w:space="0" w:color="auto"/>
            </w:tcBorders>
            <w:shd w:val="clear" w:color="auto" w:fill="auto"/>
          </w:tcPr>
          <w:p w14:paraId="4DB49B62"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24B9EEF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0C1271C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7A4FDCC8" w14:textId="77777777" w:rsidTr="00EB08D1">
        <w:trPr>
          <w:trHeight w:val="283"/>
          <w:jc w:val="center"/>
        </w:trPr>
        <w:tc>
          <w:tcPr>
            <w:tcW w:w="425" w:type="dxa"/>
            <w:vMerge/>
            <w:tcBorders>
              <w:top w:val="single" w:sz="4" w:space="0" w:color="auto"/>
            </w:tcBorders>
            <w:shd w:val="clear" w:color="auto" w:fill="auto"/>
          </w:tcPr>
          <w:p w14:paraId="50C40AD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tcBorders>
            <w:shd w:val="clear" w:color="auto" w:fill="auto"/>
          </w:tcPr>
          <w:p w14:paraId="0BE0B40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left w:val="single" w:sz="4" w:space="0" w:color="auto"/>
              <w:right w:val="single" w:sz="4" w:space="0" w:color="auto"/>
            </w:tcBorders>
          </w:tcPr>
          <w:p w14:paraId="2967F0D8" w14:textId="77777777" w:rsidR="00BB6592" w:rsidRDefault="00BB6592" w:rsidP="00BB6592">
            <w:pPr>
              <w:rPr>
                <w:rFonts w:ascii="Times New Roman" w:hAnsi="Times New Roman"/>
                <w:sz w:val="20"/>
                <w:lang w:val="uk-UA"/>
              </w:rPr>
            </w:pPr>
            <w:r w:rsidRPr="00942C36">
              <w:rPr>
                <w:rFonts w:ascii="Times New Roman" w:hAnsi="Times New Roman" w:hint="eastAsia"/>
                <w:sz w:val="20"/>
                <w:lang w:val="uk-UA"/>
              </w:rPr>
              <w:t>Диск</w:t>
            </w:r>
            <w:r w:rsidRPr="00942C36">
              <w:rPr>
                <w:rFonts w:ascii="Times New Roman" w:hAnsi="Times New Roman"/>
                <w:sz w:val="20"/>
                <w:lang w:val="uk-UA"/>
              </w:rPr>
              <w:t xml:space="preserve"> </w:t>
            </w:r>
            <w:r w:rsidRPr="00942C36">
              <w:rPr>
                <w:rFonts w:ascii="Times New Roman" w:hAnsi="Times New Roman" w:hint="eastAsia"/>
                <w:sz w:val="20"/>
                <w:lang w:val="uk-UA"/>
              </w:rPr>
              <w:t>для</w:t>
            </w:r>
            <w:r w:rsidRPr="00942C36">
              <w:rPr>
                <w:rFonts w:ascii="Times New Roman" w:hAnsi="Times New Roman"/>
                <w:sz w:val="20"/>
                <w:lang w:val="uk-UA"/>
              </w:rPr>
              <w:t xml:space="preserve"> </w:t>
            </w:r>
            <w:r w:rsidRPr="00942C36">
              <w:rPr>
                <w:rFonts w:ascii="Times New Roman" w:hAnsi="Times New Roman" w:hint="eastAsia"/>
                <w:sz w:val="20"/>
                <w:lang w:val="uk-UA"/>
              </w:rPr>
              <w:t>штанги</w:t>
            </w:r>
            <w:r w:rsidRPr="00942C36">
              <w:rPr>
                <w:rFonts w:ascii="Times New Roman" w:hAnsi="Times New Roman"/>
                <w:sz w:val="20"/>
                <w:lang w:val="uk-UA"/>
              </w:rPr>
              <w:t xml:space="preserve"> </w:t>
            </w:r>
            <w:r w:rsidRPr="00942C36">
              <w:rPr>
                <w:rFonts w:ascii="Times New Roman" w:hAnsi="Times New Roman" w:hint="eastAsia"/>
                <w:sz w:val="20"/>
                <w:lang w:val="uk-UA"/>
              </w:rPr>
              <w:t>під</w:t>
            </w:r>
            <w:r w:rsidRPr="00942C36">
              <w:rPr>
                <w:rFonts w:ascii="Times New Roman" w:hAnsi="Times New Roman"/>
                <w:sz w:val="20"/>
                <w:lang w:val="uk-UA"/>
              </w:rPr>
              <w:t xml:space="preserve"> </w:t>
            </w:r>
            <w:r w:rsidRPr="00942C36">
              <w:rPr>
                <w:rFonts w:ascii="Times New Roman" w:hAnsi="Times New Roman" w:hint="eastAsia"/>
                <w:sz w:val="20"/>
                <w:lang w:val="uk-UA"/>
              </w:rPr>
              <w:t>олімпійський</w:t>
            </w:r>
            <w:r w:rsidRPr="00942C36">
              <w:rPr>
                <w:rFonts w:ascii="Times New Roman" w:hAnsi="Times New Roman"/>
                <w:sz w:val="20"/>
                <w:lang w:val="uk-UA"/>
              </w:rPr>
              <w:t xml:space="preserve"> </w:t>
            </w:r>
            <w:r w:rsidRPr="00942C36">
              <w:rPr>
                <w:rFonts w:ascii="Times New Roman" w:hAnsi="Times New Roman" w:hint="eastAsia"/>
                <w:sz w:val="20"/>
                <w:lang w:val="uk-UA"/>
              </w:rPr>
              <w:t>гриф</w:t>
            </w:r>
            <w:r w:rsidRPr="00942C36">
              <w:rPr>
                <w:rFonts w:ascii="Times New Roman" w:hAnsi="Times New Roman"/>
                <w:sz w:val="20"/>
                <w:lang w:val="uk-UA"/>
              </w:rPr>
              <w:t xml:space="preserve"> </w:t>
            </w:r>
            <w:r>
              <w:rPr>
                <w:rFonts w:ascii="Times New Roman" w:hAnsi="Times New Roman"/>
                <w:sz w:val="20"/>
                <w:lang w:val="uk-UA"/>
              </w:rPr>
              <w:t>1</w:t>
            </w:r>
            <w:r w:rsidRPr="00F821D3">
              <w:rPr>
                <w:rFonts w:ascii="Times New Roman" w:hAnsi="Times New Roman"/>
                <w:sz w:val="20"/>
                <w:lang w:val="uk-UA"/>
              </w:rPr>
              <w:t>5 кг</w:t>
            </w:r>
            <w:r>
              <w:rPr>
                <w:rFonts w:ascii="Times New Roman" w:hAnsi="Times New Roman"/>
                <w:sz w:val="20"/>
                <w:lang w:val="uk-UA"/>
              </w:rPr>
              <w:t xml:space="preserve"> </w:t>
            </w:r>
          </w:p>
          <w:p w14:paraId="4666FC75" w14:textId="138F4F96" w:rsidR="00BB6592" w:rsidRPr="00AA4181" w:rsidRDefault="00BB6592" w:rsidP="00BB6592">
            <w:pPr>
              <w:rPr>
                <w:rFonts w:ascii="Times New Roman" w:hAnsi="Times New Roman"/>
                <w:sz w:val="20"/>
              </w:rPr>
            </w:pPr>
            <w:r>
              <w:rPr>
                <w:rFonts w:ascii="Times New Roman" w:hAnsi="Times New Roman"/>
                <w:sz w:val="20"/>
                <w:lang w:val="uk-UA"/>
              </w:rPr>
              <w:t>(2 шт.)</w:t>
            </w:r>
          </w:p>
        </w:tc>
        <w:tc>
          <w:tcPr>
            <w:tcW w:w="904" w:type="dxa"/>
            <w:tcBorders>
              <w:top w:val="single" w:sz="4" w:space="0" w:color="auto"/>
              <w:left w:val="single" w:sz="4" w:space="0" w:color="auto"/>
              <w:right w:val="single" w:sz="4" w:space="0" w:color="auto"/>
            </w:tcBorders>
          </w:tcPr>
          <w:p w14:paraId="77EFE9C5" w14:textId="7BECDB0C" w:rsidR="00BB6592" w:rsidRPr="00BB6592" w:rsidRDefault="00BB6592" w:rsidP="00BB6592">
            <w:pPr>
              <w:rPr>
                <w:rFonts w:ascii="Times New Roman" w:hAnsi="Times New Roman"/>
                <w:color w:val="000000" w:themeColor="text1"/>
                <w:sz w:val="20"/>
              </w:rPr>
            </w:pPr>
            <w:r w:rsidRPr="00BB6592">
              <w:rPr>
                <w:rFonts w:ascii="Times New Roman" w:hAnsi="Times New Roman"/>
                <w:color w:val="000000" w:themeColor="text1"/>
                <w:sz w:val="20"/>
                <w:lang w:val="uk-UA"/>
              </w:rPr>
              <w:t>3000</w:t>
            </w:r>
          </w:p>
        </w:tc>
        <w:tc>
          <w:tcPr>
            <w:tcW w:w="1134" w:type="dxa"/>
            <w:vMerge/>
            <w:tcBorders>
              <w:top w:val="single" w:sz="4" w:space="0" w:color="auto"/>
            </w:tcBorders>
            <w:shd w:val="clear" w:color="auto" w:fill="auto"/>
          </w:tcPr>
          <w:p w14:paraId="49E81F87" w14:textId="77777777" w:rsidR="00BB6592" w:rsidRPr="002C1AB5" w:rsidRDefault="00BB6592" w:rsidP="00BB6592">
            <w:pPr>
              <w:jc w:val="center"/>
              <w:rPr>
                <w:rFonts w:ascii="Times New Roman" w:hAnsi="Times New Roman"/>
                <w:sz w:val="20"/>
                <w:lang w:val="uk-UA"/>
              </w:rPr>
            </w:pPr>
          </w:p>
        </w:tc>
        <w:tc>
          <w:tcPr>
            <w:tcW w:w="1417" w:type="dxa"/>
            <w:vMerge/>
            <w:tcBorders>
              <w:top w:val="single" w:sz="4" w:space="0" w:color="auto"/>
            </w:tcBorders>
            <w:shd w:val="clear" w:color="auto" w:fill="auto"/>
          </w:tcPr>
          <w:p w14:paraId="690E6CB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right w:val="single" w:sz="4" w:space="0" w:color="auto"/>
            </w:tcBorders>
            <w:shd w:val="clear" w:color="auto" w:fill="auto"/>
          </w:tcPr>
          <w:p w14:paraId="696D66D2"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250E64E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34429B6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0447FDCB" w14:textId="77777777" w:rsidTr="00EB08D1">
        <w:trPr>
          <w:trHeight w:val="283"/>
          <w:jc w:val="center"/>
        </w:trPr>
        <w:tc>
          <w:tcPr>
            <w:tcW w:w="425" w:type="dxa"/>
            <w:vMerge/>
            <w:tcBorders>
              <w:top w:val="single" w:sz="4" w:space="0" w:color="auto"/>
            </w:tcBorders>
            <w:shd w:val="clear" w:color="auto" w:fill="auto"/>
          </w:tcPr>
          <w:p w14:paraId="64D5F13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tcBorders>
            <w:shd w:val="clear" w:color="auto" w:fill="auto"/>
          </w:tcPr>
          <w:p w14:paraId="7E93E84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left w:val="single" w:sz="4" w:space="0" w:color="auto"/>
              <w:right w:val="single" w:sz="4" w:space="0" w:color="auto"/>
            </w:tcBorders>
          </w:tcPr>
          <w:p w14:paraId="489C45FB" w14:textId="77777777" w:rsidR="00BB6592" w:rsidRDefault="00BB6592" w:rsidP="00BB6592">
            <w:pPr>
              <w:rPr>
                <w:rFonts w:ascii="Times New Roman" w:hAnsi="Times New Roman"/>
                <w:sz w:val="20"/>
                <w:lang w:val="uk-UA"/>
              </w:rPr>
            </w:pPr>
            <w:r w:rsidRPr="00942C36">
              <w:rPr>
                <w:rFonts w:ascii="Times New Roman" w:hAnsi="Times New Roman" w:hint="eastAsia"/>
                <w:sz w:val="20"/>
                <w:lang w:val="uk-UA"/>
              </w:rPr>
              <w:t>Диск</w:t>
            </w:r>
            <w:r w:rsidRPr="00942C36">
              <w:rPr>
                <w:rFonts w:ascii="Times New Roman" w:hAnsi="Times New Roman"/>
                <w:sz w:val="20"/>
                <w:lang w:val="uk-UA"/>
              </w:rPr>
              <w:t xml:space="preserve"> </w:t>
            </w:r>
            <w:r w:rsidRPr="00942C36">
              <w:rPr>
                <w:rFonts w:ascii="Times New Roman" w:hAnsi="Times New Roman" w:hint="eastAsia"/>
                <w:sz w:val="20"/>
                <w:lang w:val="uk-UA"/>
              </w:rPr>
              <w:t>для</w:t>
            </w:r>
            <w:r w:rsidRPr="00942C36">
              <w:rPr>
                <w:rFonts w:ascii="Times New Roman" w:hAnsi="Times New Roman"/>
                <w:sz w:val="20"/>
                <w:lang w:val="uk-UA"/>
              </w:rPr>
              <w:t xml:space="preserve"> </w:t>
            </w:r>
            <w:r w:rsidRPr="00942C36">
              <w:rPr>
                <w:rFonts w:ascii="Times New Roman" w:hAnsi="Times New Roman" w:hint="eastAsia"/>
                <w:sz w:val="20"/>
                <w:lang w:val="uk-UA"/>
              </w:rPr>
              <w:t>штанги</w:t>
            </w:r>
            <w:r w:rsidRPr="00942C36">
              <w:rPr>
                <w:rFonts w:ascii="Times New Roman" w:hAnsi="Times New Roman"/>
                <w:sz w:val="20"/>
                <w:lang w:val="uk-UA"/>
              </w:rPr>
              <w:t xml:space="preserve"> </w:t>
            </w:r>
            <w:r w:rsidRPr="00942C36">
              <w:rPr>
                <w:rFonts w:ascii="Times New Roman" w:hAnsi="Times New Roman" w:hint="eastAsia"/>
                <w:sz w:val="20"/>
                <w:lang w:val="uk-UA"/>
              </w:rPr>
              <w:t>під</w:t>
            </w:r>
            <w:r w:rsidRPr="00942C36">
              <w:rPr>
                <w:rFonts w:ascii="Times New Roman" w:hAnsi="Times New Roman"/>
                <w:sz w:val="20"/>
                <w:lang w:val="uk-UA"/>
              </w:rPr>
              <w:t xml:space="preserve"> </w:t>
            </w:r>
            <w:r w:rsidRPr="00942C36">
              <w:rPr>
                <w:rFonts w:ascii="Times New Roman" w:hAnsi="Times New Roman" w:hint="eastAsia"/>
                <w:sz w:val="20"/>
                <w:lang w:val="uk-UA"/>
              </w:rPr>
              <w:t>олімпійський</w:t>
            </w:r>
            <w:r w:rsidRPr="00942C36">
              <w:rPr>
                <w:rFonts w:ascii="Times New Roman" w:hAnsi="Times New Roman"/>
                <w:sz w:val="20"/>
                <w:lang w:val="uk-UA"/>
              </w:rPr>
              <w:t xml:space="preserve"> </w:t>
            </w:r>
            <w:r w:rsidRPr="00942C36">
              <w:rPr>
                <w:rFonts w:ascii="Times New Roman" w:hAnsi="Times New Roman" w:hint="eastAsia"/>
                <w:sz w:val="20"/>
                <w:lang w:val="uk-UA"/>
              </w:rPr>
              <w:t>гриф</w:t>
            </w:r>
            <w:r w:rsidRPr="00942C36">
              <w:rPr>
                <w:rFonts w:ascii="Times New Roman" w:hAnsi="Times New Roman"/>
                <w:sz w:val="20"/>
                <w:lang w:val="uk-UA"/>
              </w:rPr>
              <w:t xml:space="preserve"> </w:t>
            </w:r>
            <w:r>
              <w:rPr>
                <w:rFonts w:ascii="Times New Roman" w:hAnsi="Times New Roman"/>
                <w:sz w:val="20"/>
                <w:lang w:val="uk-UA"/>
              </w:rPr>
              <w:t>10</w:t>
            </w:r>
            <w:r w:rsidRPr="00F821D3">
              <w:rPr>
                <w:rFonts w:ascii="Times New Roman" w:hAnsi="Times New Roman"/>
                <w:sz w:val="20"/>
                <w:lang w:val="uk-UA"/>
              </w:rPr>
              <w:t xml:space="preserve"> кг</w:t>
            </w:r>
            <w:r>
              <w:rPr>
                <w:rFonts w:ascii="Times New Roman" w:hAnsi="Times New Roman"/>
                <w:sz w:val="20"/>
                <w:lang w:val="uk-UA"/>
              </w:rPr>
              <w:t xml:space="preserve"> </w:t>
            </w:r>
          </w:p>
          <w:p w14:paraId="0B41E992" w14:textId="2E359A4E" w:rsidR="00BB6592" w:rsidRPr="00AA4181" w:rsidRDefault="00BB6592" w:rsidP="00BB6592">
            <w:pPr>
              <w:rPr>
                <w:rFonts w:ascii="Times New Roman" w:hAnsi="Times New Roman"/>
                <w:sz w:val="20"/>
              </w:rPr>
            </w:pPr>
            <w:r>
              <w:rPr>
                <w:rFonts w:ascii="Times New Roman" w:hAnsi="Times New Roman"/>
                <w:sz w:val="20"/>
                <w:lang w:val="uk-UA"/>
              </w:rPr>
              <w:t>(2 шт.)</w:t>
            </w:r>
          </w:p>
        </w:tc>
        <w:tc>
          <w:tcPr>
            <w:tcW w:w="904" w:type="dxa"/>
            <w:tcBorders>
              <w:top w:val="single" w:sz="4" w:space="0" w:color="auto"/>
              <w:left w:val="single" w:sz="4" w:space="0" w:color="auto"/>
              <w:right w:val="single" w:sz="4" w:space="0" w:color="auto"/>
            </w:tcBorders>
          </w:tcPr>
          <w:p w14:paraId="7AAA4580" w14:textId="596D804B" w:rsidR="00BB6592" w:rsidRPr="00BB6592" w:rsidRDefault="00BB6592" w:rsidP="00BB6592">
            <w:pPr>
              <w:rPr>
                <w:rFonts w:ascii="Times New Roman" w:hAnsi="Times New Roman"/>
                <w:color w:val="000000" w:themeColor="text1"/>
                <w:sz w:val="20"/>
              </w:rPr>
            </w:pPr>
            <w:r w:rsidRPr="00BB6592">
              <w:rPr>
                <w:rFonts w:ascii="Times New Roman" w:hAnsi="Times New Roman"/>
                <w:color w:val="000000" w:themeColor="text1"/>
                <w:sz w:val="20"/>
                <w:lang w:val="uk-UA"/>
              </w:rPr>
              <w:t>2000</w:t>
            </w:r>
          </w:p>
        </w:tc>
        <w:tc>
          <w:tcPr>
            <w:tcW w:w="1134" w:type="dxa"/>
            <w:vMerge/>
            <w:tcBorders>
              <w:top w:val="single" w:sz="4" w:space="0" w:color="auto"/>
            </w:tcBorders>
            <w:shd w:val="clear" w:color="auto" w:fill="auto"/>
          </w:tcPr>
          <w:p w14:paraId="713939EE" w14:textId="77777777" w:rsidR="00BB6592" w:rsidRPr="002C1AB5" w:rsidRDefault="00BB6592" w:rsidP="00BB6592">
            <w:pPr>
              <w:jc w:val="center"/>
              <w:rPr>
                <w:rFonts w:ascii="Times New Roman" w:hAnsi="Times New Roman"/>
                <w:sz w:val="20"/>
                <w:lang w:val="uk-UA"/>
              </w:rPr>
            </w:pPr>
          </w:p>
        </w:tc>
        <w:tc>
          <w:tcPr>
            <w:tcW w:w="1417" w:type="dxa"/>
            <w:vMerge/>
            <w:tcBorders>
              <w:top w:val="single" w:sz="4" w:space="0" w:color="auto"/>
            </w:tcBorders>
            <w:shd w:val="clear" w:color="auto" w:fill="auto"/>
          </w:tcPr>
          <w:p w14:paraId="3B70582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right w:val="single" w:sz="4" w:space="0" w:color="auto"/>
            </w:tcBorders>
            <w:shd w:val="clear" w:color="auto" w:fill="auto"/>
          </w:tcPr>
          <w:p w14:paraId="5FF35B6F"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1607AE2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3FB0FF8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4BEC9F43" w14:textId="77777777" w:rsidTr="00EB08D1">
        <w:trPr>
          <w:trHeight w:val="283"/>
          <w:jc w:val="center"/>
        </w:trPr>
        <w:tc>
          <w:tcPr>
            <w:tcW w:w="425" w:type="dxa"/>
            <w:vMerge/>
            <w:tcBorders>
              <w:top w:val="single" w:sz="4" w:space="0" w:color="auto"/>
            </w:tcBorders>
            <w:shd w:val="clear" w:color="auto" w:fill="auto"/>
          </w:tcPr>
          <w:p w14:paraId="58E0121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tcBorders>
            <w:shd w:val="clear" w:color="auto" w:fill="auto"/>
          </w:tcPr>
          <w:p w14:paraId="2723B34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left w:val="single" w:sz="4" w:space="0" w:color="auto"/>
              <w:right w:val="single" w:sz="4" w:space="0" w:color="auto"/>
            </w:tcBorders>
          </w:tcPr>
          <w:p w14:paraId="58DFB4E8" w14:textId="77777777" w:rsidR="00BB6592" w:rsidRDefault="00BB6592" w:rsidP="00BB6592">
            <w:pPr>
              <w:rPr>
                <w:rFonts w:ascii="Times New Roman" w:hAnsi="Times New Roman"/>
                <w:sz w:val="20"/>
                <w:lang w:val="uk-UA"/>
              </w:rPr>
            </w:pPr>
            <w:r w:rsidRPr="00942C36">
              <w:rPr>
                <w:rFonts w:ascii="Times New Roman" w:hAnsi="Times New Roman" w:hint="eastAsia"/>
                <w:sz w:val="20"/>
                <w:lang w:val="uk-UA"/>
              </w:rPr>
              <w:t>Диск</w:t>
            </w:r>
            <w:r w:rsidRPr="00942C36">
              <w:rPr>
                <w:rFonts w:ascii="Times New Roman" w:hAnsi="Times New Roman"/>
                <w:sz w:val="20"/>
                <w:lang w:val="uk-UA"/>
              </w:rPr>
              <w:t xml:space="preserve"> </w:t>
            </w:r>
            <w:r w:rsidRPr="00942C36">
              <w:rPr>
                <w:rFonts w:ascii="Times New Roman" w:hAnsi="Times New Roman" w:hint="eastAsia"/>
                <w:sz w:val="20"/>
                <w:lang w:val="uk-UA"/>
              </w:rPr>
              <w:t>для</w:t>
            </w:r>
            <w:r w:rsidRPr="00942C36">
              <w:rPr>
                <w:rFonts w:ascii="Times New Roman" w:hAnsi="Times New Roman"/>
                <w:sz w:val="20"/>
                <w:lang w:val="uk-UA"/>
              </w:rPr>
              <w:t xml:space="preserve"> </w:t>
            </w:r>
            <w:r w:rsidRPr="00942C36">
              <w:rPr>
                <w:rFonts w:ascii="Times New Roman" w:hAnsi="Times New Roman" w:hint="eastAsia"/>
                <w:sz w:val="20"/>
                <w:lang w:val="uk-UA"/>
              </w:rPr>
              <w:t>штанги</w:t>
            </w:r>
            <w:r w:rsidRPr="00942C36">
              <w:rPr>
                <w:rFonts w:ascii="Times New Roman" w:hAnsi="Times New Roman"/>
                <w:sz w:val="20"/>
                <w:lang w:val="uk-UA"/>
              </w:rPr>
              <w:t xml:space="preserve"> </w:t>
            </w:r>
            <w:r w:rsidRPr="00942C36">
              <w:rPr>
                <w:rFonts w:ascii="Times New Roman" w:hAnsi="Times New Roman" w:hint="eastAsia"/>
                <w:sz w:val="20"/>
                <w:lang w:val="uk-UA"/>
              </w:rPr>
              <w:t>під</w:t>
            </w:r>
            <w:r w:rsidRPr="00942C36">
              <w:rPr>
                <w:rFonts w:ascii="Times New Roman" w:hAnsi="Times New Roman"/>
                <w:sz w:val="20"/>
                <w:lang w:val="uk-UA"/>
              </w:rPr>
              <w:t xml:space="preserve"> </w:t>
            </w:r>
            <w:r w:rsidRPr="00942C36">
              <w:rPr>
                <w:rFonts w:ascii="Times New Roman" w:hAnsi="Times New Roman" w:hint="eastAsia"/>
                <w:sz w:val="20"/>
                <w:lang w:val="uk-UA"/>
              </w:rPr>
              <w:t>олімпійський</w:t>
            </w:r>
            <w:r w:rsidRPr="00942C36">
              <w:rPr>
                <w:rFonts w:ascii="Times New Roman" w:hAnsi="Times New Roman"/>
                <w:sz w:val="20"/>
                <w:lang w:val="uk-UA"/>
              </w:rPr>
              <w:t xml:space="preserve"> </w:t>
            </w:r>
            <w:r w:rsidRPr="00942C36">
              <w:rPr>
                <w:rFonts w:ascii="Times New Roman" w:hAnsi="Times New Roman" w:hint="eastAsia"/>
                <w:sz w:val="20"/>
                <w:lang w:val="uk-UA"/>
              </w:rPr>
              <w:t>гриф</w:t>
            </w:r>
            <w:r w:rsidRPr="00942C36">
              <w:rPr>
                <w:rFonts w:ascii="Times New Roman" w:hAnsi="Times New Roman"/>
                <w:sz w:val="20"/>
                <w:lang w:val="uk-UA"/>
              </w:rPr>
              <w:t xml:space="preserve"> </w:t>
            </w:r>
            <w:r>
              <w:rPr>
                <w:rFonts w:ascii="Times New Roman" w:hAnsi="Times New Roman"/>
                <w:sz w:val="20"/>
                <w:lang w:val="uk-UA"/>
              </w:rPr>
              <w:t>5</w:t>
            </w:r>
            <w:r w:rsidRPr="00F821D3">
              <w:rPr>
                <w:rFonts w:ascii="Times New Roman" w:hAnsi="Times New Roman"/>
                <w:sz w:val="20"/>
                <w:lang w:val="uk-UA"/>
              </w:rPr>
              <w:t xml:space="preserve"> кг</w:t>
            </w:r>
            <w:r>
              <w:rPr>
                <w:rFonts w:ascii="Times New Roman" w:hAnsi="Times New Roman"/>
                <w:sz w:val="20"/>
                <w:lang w:val="uk-UA"/>
              </w:rPr>
              <w:t xml:space="preserve"> </w:t>
            </w:r>
          </w:p>
          <w:p w14:paraId="1FA2B033" w14:textId="192C0532" w:rsidR="00BB6592" w:rsidRPr="00AA4181" w:rsidRDefault="00BB6592" w:rsidP="00BB6592">
            <w:pPr>
              <w:rPr>
                <w:rFonts w:ascii="Times New Roman" w:hAnsi="Times New Roman"/>
                <w:sz w:val="20"/>
              </w:rPr>
            </w:pPr>
            <w:r>
              <w:rPr>
                <w:rFonts w:ascii="Times New Roman" w:hAnsi="Times New Roman"/>
                <w:sz w:val="20"/>
                <w:lang w:val="uk-UA"/>
              </w:rPr>
              <w:t>(2 шт.)</w:t>
            </w:r>
          </w:p>
        </w:tc>
        <w:tc>
          <w:tcPr>
            <w:tcW w:w="904" w:type="dxa"/>
            <w:tcBorders>
              <w:top w:val="single" w:sz="4" w:space="0" w:color="auto"/>
              <w:left w:val="single" w:sz="4" w:space="0" w:color="auto"/>
              <w:right w:val="single" w:sz="4" w:space="0" w:color="auto"/>
            </w:tcBorders>
          </w:tcPr>
          <w:p w14:paraId="3F4E477B" w14:textId="48D00BA2" w:rsidR="00BB6592" w:rsidRPr="00BB6592" w:rsidRDefault="00BB6592" w:rsidP="00BB6592">
            <w:pPr>
              <w:rPr>
                <w:rFonts w:ascii="Times New Roman" w:hAnsi="Times New Roman"/>
                <w:color w:val="000000" w:themeColor="text1"/>
                <w:sz w:val="20"/>
              </w:rPr>
            </w:pPr>
            <w:r w:rsidRPr="00BB6592">
              <w:rPr>
                <w:rFonts w:ascii="Times New Roman" w:hAnsi="Times New Roman"/>
                <w:color w:val="000000" w:themeColor="text1"/>
                <w:sz w:val="20"/>
                <w:lang w:val="uk-UA"/>
              </w:rPr>
              <w:t>1500</w:t>
            </w:r>
          </w:p>
        </w:tc>
        <w:tc>
          <w:tcPr>
            <w:tcW w:w="1134" w:type="dxa"/>
            <w:vMerge/>
            <w:tcBorders>
              <w:top w:val="single" w:sz="4" w:space="0" w:color="auto"/>
            </w:tcBorders>
            <w:shd w:val="clear" w:color="auto" w:fill="auto"/>
          </w:tcPr>
          <w:p w14:paraId="391900F1" w14:textId="77777777" w:rsidR="00BB6592" w:rsidRPr="002C1AB5" w:rsidRDefault="00BB6592" w:rsidP="00BB6592">
            <w:pPr>
              <w:jc w:val="center"/>
              <w:rPr>
                <w:rFonts w:ascii="Times New Roman" w:hAnsi="Times New Roman"/>
                <w:sz w:val="20"/>
                <w:lang w:val="uk-UA"/>
              </w:rPr>
            </w:pPr>
          </w:p>
        </w:tc>
        <w:tc>
          <w:tcPr>
            <w:tcW w:w="1417" w:type="dxa"/>
            <w:vMerge/>
            <w:tcBorders>
              <w:top w:val="single" w:sz="4" w:space="0" w:color="auto"/>
            </w:tcBorders>
            <w:shd w:val="clear" w:color="auto" w:fill="auto"/>
          </w:tcPr>
          <w:p w14:paraId="0F45ED6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right w:val="single" w:sz="4" w:space="0" w:color="auto"/>
            </w:tcBorders>
            <w:shd w:val="clear" w:color="auto" w:fill="auto"/>
          </w:tcPr>
          <w:p w14:paraId="08B23A34"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386F9AE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2C97859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27DBA034" w14:textId="77777777" w:rsidTr="00EB08D1">
        <w:trPr>
          <w:trHeight w:val="283"/>
          <w:jc w:val="center"/>
        </w:trPr>
        <w:tc>
          <w:tcPr>
            <w:tcW w:w="425" w:type="dxa"/>
            <w:vMerge/>
            <w:tcBorders>
              <w:top w:val="single" w:sz="4" w:space="0" w:color="auto"/>
            </w:tcBorders>
            <w:shd w:val="clear" w:color="auto" w:fill="auto"/>
          </w:tcPr>
          <w:p w14:paraId="4FA6AA0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tcBorders>
            <w:shd w:val="clear" w:color="auto" w:fill="auto"/>
          </w:tcPr>
          <w:p w14:paraId="47D59C7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left w:val="single" w:sz="4" w:space="0" w:color="auto"/>
              <w:right w:val="single" w:sz="4" w:space="0" w:color="auto"/>
            </w:tcBorders>
          </w:tcPr>
          <w:p w14:paraId="705B0FBA" w14:textId="77777777" w:rsidR="00BB6592" w:rsidRDefault="00BB6592" w:rsidP="00BB6592">
            <w:pPr>
              <w:rPr>
                <w:rFonts w:ascii="Times New Roman" w:hAnsi="Times New Roman"/>
                <w:sz w:val="20"/>
              </w:rPr>
            </w:pPr>
            <w:r w:rsidRPr="00942C36">
              <w:rPr>
                <w:rFonts w:ascii="Times New Roman" w:hAnsi="Times New Roman" w:hint="eastAsia"/>
                <w:sz w:val="20"/>
              </w:rPr>
              <w:t>Диск</w:t>
            </w:r>
            <w:r w:rsidRPr="00942C36">
              <w:rPr>
                <w:rFonts w:ascii="Times New Roman" w:hAnsi="Times New Roman"/>
                <w:sz w:val="20"/>
              </w:rPr>
              <w:t xml:space="preserve"> </w:t>
            </w:r>
            <w:r w:rsidRPr="00942C36">
              <w:rPr>
                <w:rFonts w:ascii="Times New Roman" w:hAnsi="Times New Roman" w:hint="eastAsia"/>
                <w:sz w:val="20"/>
              </w:rPr>
              <w:t>для</w:t>
            </w:r>
            <w:r w:rsidRPr="00942C36">
              <w:rPr>
                <w:rFonts w:ascii="Times New Roman" w:hAnsi="Times New Roman"/>
                <w:sz w:val="20"/>
              </w:rPr>
              <w:t xml:space="preserve"> </w:t>
            </w:r>
            <w:r w:rsidRPr="00942C36">
              <w:rPr>
                <w:rFonts w:ascii="Times New Roman" w:hAnsi="Times New Roman" w:hint="eastAsia"/>
                <w:sz w:val="20"/>
              </w:rPr>
              <w:t>штанги</w:t>
            </w:r>
            <w:r w:rsidRPr="00942C36">
              <w:rPr>
                <w:rFonts w:ascii="Times New Roman" w:hAnsi="Times New Roman"/>
                <w:sz w:val="20"/>
              </w:rPr>
              <w:t xml:space="preserve"> </w:t>
            </w:r>
            <w:r w:rsidRPr="00942C36">
              <w:rPr>
                <w:rFonts w:ascii="Times New Roman" w:hAnsi="Times New Roman" w:hint="eastAsia"/>
                <w:sz w:val="20"/>
              </w:rPr>
              <w:t>під</w:t>
            </w:r>
            <w:r w:rsidRPr="00942C36">
              <w:rPr>
                <w:rFonts w:ascii="Times New Roman" w:hAnsi="Times New Roman"/>
                <w:sz w:val="20"/>
              </w:rPr>
              <w:t xml:space="preserve"> </w:t>
            </w:r>
            <w:r w:rsidRPr="00942C36">
              <w:rPr>
                <w:rFonts w:ascii="Times New Roman" w:hAnsi="Times New Roman" w:hint="eastAsia"/>
                <w:sz w:val="20"/>
              </w:rPr>
              <w:t>олімпійський</w:t>
            </w:r>
            <w:r w:rsidRPr="00942C36">
              <w:rPr>
                <w:rFonts w:ascii="Times New Roman" w:hAnsi="Times New Roman"/>
                <w:sz w:val="20"/>
              </w:rPr>
              <w:t xml:space="preserve"> </w:t>
            </w:r>
            <w:r w:rsidRPr="00942C36">
              <w:rPr>
                <w:rFonts w:ascii="Times New Roman" w:hAnsi="Times New Roman" w:hint="eastAsia"/>
                <w:sz w:val="20"/>
              </w:rPr>
              <w:t>гриф</w:t>
            </w:r>
            <w:r w:rsidRPr="00942C36">
              <w:rPr>
                <w:rFonts w:ascii="Times New Roman" w:hAnsi="Times New Roman"/>
                <w:sz w:val="20"/>
              </w:rPr>
              <w:t xml:space="preserve"> </w:t>
            </w:r>
            <w:r>
              <w:rPr>
                <w:rFonts w:ascii="Times New Roman" w:hAnsi="Times New Roman"/>
                <w:sz w:val="20"/>
                <w:lang w:val="uk-UA"/>
              </w:rPr>
              <w:t>2,5</w:t>
            </w:r>
            <w:r w:rsidRPr="00B17632">
              <w:rPr>
                <w:rFonts w:ascii="Times New Roman" w:hAnsi="Times New Roman"/>
                <w:sz w:val="20"/>
              </w:rPr>
              <w:t xml:space="preserve"> </w:t>
            </w:r>
            <w:r w:rsidRPr="00B17632">
              <w:rPr>
                <w:rFonts w:ascii="Times New Roman" w:hAnsi="Times New Roman" w:hint="eastAsia"/>
                <w:sz w:val="20"/>
              </w:rPr>
              <w:t>кг</w:t>
            </w:r>
          </w:p>
          <w:p w14:paraId="68E07DD6" w14:textId="70775684" w:rsidR="00BB6592" w:rsidRPr="00AA4181" w:rsidRDefault="00BB6592" w:rsidP="00BB6592">
            <w:pPr>
              <w:rPr>
                <w:rFonts w:ascii="Times New Roman" w:hAnsi="Times New Roman"/>
                <w:sz w:val="20"/>
              </w:rPr>
            </w:pPr>
            <w:r>
              <w:rPr>
                <w:rFonts w:ascii="Times New Roman" w:hAnsi="Times New Roman"/>
                <w:sz w:val="20"/>
                <w:lang w:val="uk-UA"/>
              </w:rPr>
              <w:t>(</w:t>
            </w:r>
            <w:r w:rsidRPr="00B17632">
              <w:rPr>
                <w:rFonts w:ascii="Times New Roman" w:hAnsi="Times New Roman"/>
                <w:sz w:val="20"/>
              </w:rPr>
              <w:t xml:space="preserve">2 </w:t>
            </w:r>
            <w:r w:rsidRPr="00B17632">
              <w:rPr>
                <w:rFonts w:ascii="Times New Roman" w:hAnsi="Times New Roman" w:hint="eastAsia"/>
                <w:sz w:val="20"/>
              </w:rPr>
              <w:t>шт</w:t>
            </w:r>
            <w:r w:rsidRPr="00B17632">
              <w:rPr>
                <w:rFonts w:ascii="Times New Roman" w:hAnsi="Times New Roman"/>
                <w:sz w:val="20"/>
              </w:rPr>
              <w:t>.</w:t>
            </w:r>
            <w:r>
              <w:rPr>
                <w:rFonts w:ascii="Times New Roman" w:hAnsi="Times New Roman"/>
                <w:sz w:val="20"/>
                <w:lang w:val="uk-UA"/>
              </w:rPr>
              <w:t>)</w:t>
            </w:r>
          </w:p>
        </w:tc>
        <w:tc>
          <w:tcPr>
            <w:tcW w:w="904" w:type="dxa"/>
            <w:tcBorders>
              <w:top w:val="single" w:sz="4" w:space="0" w:color="auto"/>
              <w:left w:val="single" w:sz="4" w:space="0" w:color="auto"/>
              <w:right w:val="single" w:sz="4" w:space="0" w:color="auto"/>
            </w:tcBorders>
          </w:tcPr>
          <w:p w14:paraId="07485735" w14:textId="2D3F0136" w:rsidR="00BB6592" w:rsidRPr="00BB6592" w:rsidRDefault="00BB6592" w:rsidP="00BB6592">
            <w:pPr>
              <w:rPr>
                <w:rFonts w:ascii="Times New Roman" w:hAnsi="Times New Roman"/>
                <w:color w:val="000000" w:themeColor="text1"/>
                <w:sz w:val="20"/>
              </w:rPr>
            </w:pPr>
            <w:r w:rsidRPr="00BB6592">
              <w:rPr>
                <w:rFonts w:ascii="Times New Roman" w:hAnsi="Times New Roman"/>
                <w:color w:val="000000" w:themeColor="text1"/>
                <w:sz w:val="20"/>
                <w:lang w:val="uk-UA"/>
              </w:rPr>
              <w:t>1000</w:t>
            </w:r>
          </w:p>
        </w:tc>
        <w:tc>
          <w:tcPr>
            <w:tcW w:w="1134" w:type="dxa"/>
            <w:vMerge/>
            <w:tcBorders>
              <w:top w:val="single" w:sz="4" w:space="0" w:color="auto"/>
            </w:tcBorders>
            <w:shd w:val="clear" w:color="auto" w:fill="auto"/>
          </w:tcPr>
          <w:p w14:paraId="7D464545" w14:textId="77777777" w:rsidR="00BB6592" w:rsidRPr="002C1AB5" w:rsidRDefault="00BB6592" w:rsidP="00BB6592">
            <w:pPr>
              <w:jc w:val="center"/>
              <w:rPr>
                <w:rFonts w:ascii="Times New Roman" w:hAnsi="Times New Roman"/>
                <w:sz w:val="20"/>
                <w:lang w:val="uk-UA"/>
              </w:rPr>
            </w:pPr>
          </w:p>
        </w:tc>
        <w:tc>
          <w:tcPr>
            <w:tcW w:w="1417" w:type="dxa"/>
            <w:vMerge/>
            <w:tcBorders>
              <w:top w:val="single" w:sz="4" w:space="0" w:color="auto"/>
            </w:tcBorders>
            <w:shd w:val="clear" w:color="auto" w:fill="auto"/>
          </w:tcPr>
          <w:p w14:paraId="0BDC710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right w:val="single" w:sz="4" w:space="0" w:color="auto"/>
            </w:tcBorders>
            <w:shd w:val="clear" w:color="auto" w:fill="auto"/>
          </w:tcPr>
          <w:p w14:paraId="22E9419C"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6986C14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71B0D4A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6F7C0BF4" w14:textId="77777777" w:rsidTr="007A7184">
        <w:trPr>
          <w:trHeight w:val="283"/>
          <w:jc w:val="center"/>
        </w:trPr>
        <w:tc>
          <w:tcPr>
            <w:tcW w:w="425" w:type="dxa"/>
            <w:vMerge/>
            <w:tcBorders>
              <w:top w:val="single" w:sz="4" w:space="0" w:color="auto"/>
            </w:tcBorders>
            <w:shd w:val="clear" w:color="auto" w:fill="auto"/>
          </w:tcPr>
          <w:p w14:paraId="536CA10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tcBorders>
            <w:shd w:val="clear" w:color="auto" w:fill="auto"/>
          </w:tcPr>
          <w:p w14:paraId="096A1E1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tcBorders>
            <w:shd w:val="clear" w:color="auto" w:fill="FFFFFF" w:themeFill="background1"/>
          </w:tcPr>
          <w:p w14:paraId="47108FE6" w14:textId="77777777" w:rsidR="00BB6592" w:rsidRPr="00AA4181" w:rsidRDefault="00BB6592" w:rsidP="00BB6592">
            <w:pPr>
              <w:rPr>
                <w:rFonts w:ascii="Times New Roman" w:hAnsi="Times New Roman"/>
                <w:sz w:val="20"/>
              </w:rPr>
            </w:pPr>
            <w:r w:rsidRPr="00AA4181">
              <w:rPr>
                <w:rFonts w:ascii="Times New Roman" w:hAnsi="Times New Roman"/>
                <w:sz w:val="20"/>
              </w:rPr>
              <w:t>Волейбольний м'яч Mikasa V300W (4 шт.)</w:t>
            </w:r>
          </w:p>
        </w:tc>
        <w:tc>
          <w:tcPr>
            <w:tcW w:w="904" w:type="dxa"/>
            <w:tcBorders>
              <w:top w:val="single" w:sz="4" w:space="0" w:color="auto"/>
            </w:tcBorders>
            <w:shd w:val="clear" w:color="auto" w:fill="FFFFFF" w:themeFill="background1"/>
          </w:tcPr>
          <w:p w14:paraId="616D51F4" w14:textId="77777777" w:rsidR="00BB6592" w:rsidRPr="00AA4181" w:rsidRDefault="00BB6592" w:rsidP="00BB6592">
            <w:pPr>
              <w:rPr>
                <w:rFonts w:ascii="Times New Roman" w:hAnsi="Times New Roman"/>
                <w:sz w:val="20"/>
              </w:rPr>
            </w:pPr>
            <w:r w:rsidRPr="00AA4181">
              <w:rPr>
                <w:rFonts w:ascii="Times New Roman" w:hAnsi="Times New Roman"/>
                <w:sz w:val="20"/>
              </w:rPr>
              <w:t>14 000</w:t>
            </w:r>
          </w:p>
        </w:tc>
        <w:tc>
          <w:tcPr>
            <w:tcW w:w="1134" w:type="dxa"/>
            <w:vMerge/>
            <w:tcBorders>
              <w:top w:val="single" w:sz="4" w:space="0" w:color="auto"/>
            </w:tcBorders>
            <w:shd w:val="clear" w:color="auto" w:fill="auto"/>
          </w:tcPr>
          <w:p w14:paraId="39EDF0F5" w14:textId="77777777" w:rsidR="00BB6592" w:rsidRPr="002C1AB5" w:rsidRDefault="00BB6592" w:rsidP="00BB6592">
            <w:pPr>
              <w:jc w:val="center"/>
              <w:rPr>
                <w:rFonts w:ascii="Times New Roman" w:hAnsi="Times New Roman"/>
                <w:sz w:val="20"/>
                <w:lang w:val="uk-UA"/>
              </w:rPr>
            </w:pPr>
          </w:p>
        </w:tc>
        <w:tc>
          <w:tcPr>
            <w:tcW w:w="1417" w:type="dxa"/>
            <w:vMerge/>
            <w:tcBorders>
              <w:top w:val="single" w:sz="4" w:space="0" w:color="auto"/>
            </w:tcBorders>
            <w:shd w:val="clear" w:color="auto" w:fill="auto"/>
          </w:tcPr>
          <w:p w14:paraId="7841AF6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right w:val="single" w:sz="4" w:space="0" w:color="auto"/>
            </w:tcBorders>
            <w:shd w:val="clear" w:color="auto" w:fill="auto"/>
          </w:tcPr>
          <w:p w14:paraId="0AF22E47"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07E60E0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1FB4A07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092B6B9F" w14:textId="77777777" w:rsidTr="007A7184">
        <w:trPr>
          <w:trHeight w:val="287"/>
          <w:jc w:val="center"/>
        </w:trPr>
        <w:tc>
          <w:tcPr>
            <w:tcW w:w="425" w:type="dxa"/>
            <w:vMerge/>
            <w:tcBorders>
              <w:top w:val="single" w:sz="4" w:space="0" w:color="auto"/>
            </w:tcBorders>
            <w:shd w:val="clear" w:color="auto" w:fill="auto"/>
          </w:tcPr>
          <w:p w14:paraId="04E387F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tcBorders>
            <w:shd w:val="clear" w:color="auto" w:fill="auto"/>
          </w:tcPr>
          <w:p w14:paraId="27E450D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tcBorders>
            <w:shd w:val="clear" w:color="auto" w:fill="FFFFFF" w:themeFill="background1"/>
          </w:tcPr>
          <w:p w14:paraId="7CFF46B0" w14:textId="77777777" w:rsidR="00BB6592" w:rsidRPr="00AA4181" w:rsidRDefault="00BB6592" w:rsidP="00BB6592">
            <w:pPr>
              <w:rPr>
                <w:rFonts w:ascii="Times New Roman" w:hAnsi="Times New Roman"/>
                <w:sz w:val="20"/>
              </w:rPr>
            </w:pPr>
            <w:r w:rsidRPr="00AA4181">
              <w:rPr>
                <w:rFonts w:ascii="Times New Roman" w:hAnsi="Times New Roman"/>
                <w:sz w:val="20"/>
              </w:rPr>
              <w:t>Рукавиці боксерські Reyvel (шкіра) (5 набір)</w:t>
            </w:r>
          </w:p>
        </w:tc>
        <w:tc>
          <w:tcPr>
            <w:tcW w:w="904" w:type="dxa"/>
            <w:tcBorders>
              <w:top w:val="single" w:sz="4" w:space="0" w:color="auto"/>
            </w:tcBorders>
            <w:shd w:val="clear" w:color="auto" w:fill="FFFFFF" w:themeFill="background1"/>
          </w:tcPr>
          <w:p w14:paraId="6847B94F" w14:textId="77777777" w:rsidR="00BB6592" w:rsidRPr="00AA4181" w:rsidRDefault="00BB6592" w:rsidP="00BB6592">
            <w:pPr>
              <w:rPr>
                <w:rFonts w:ascii="Times New Roman" w:hAnsi="Times New Roman"/>
                <w:sz w:val="20"/>
              </w:rPr>
            </w:pPr>
            <w:r w:rsidRPr="00AA4181">
              <w:rPr>
                <w:rFonts w:ascii="Times New Roman" w:hAnsi="Times New Roman"/>
                <w:sz w:val="20"/>
              </w:rPr>
              <w:t>11 500</w:t>
            </w:r>
          </w:p>
        </w:tc>
        <w:tc>
          <w:tcPr>
            <w:tcW w:w="1134" w:type="dxa"/>
            <w:vMerge/>
            <w:tcBorders>
              <w:top w:val="single" w:sz="4" w:space="0" w:color="auto"/>
            </w:tcBorders>
            <w:shd w:val="clear" w:color="auto" w:fill="auto"/>
          </w:tcPr>
          <w:p w14:paraId="229CF0C8" w14:textId="77777777" w:rsidR="00BB6592" w:rsidRPr="002C1AB5" w:rsidRDefault="00BB6592" w:rsidP="00BB6592">
            <w:pPr>
              <w:jc w:val="center"/>
              <w:rPr>
                <w:rFonts w:ascii="Times New Roman" w:hAnsi="Times New Roman"/>
                <w:sz w:val="20"/>
                <w:lang w:val="uk-UA"/>
              </w:rPr>
            </w:pPr>
          </w:p>
        </w:tc>
        <w:tc>
          <w:tcPr>
            <w:tcW w:w="1417" w:type="dxa"/>
            <w:vMerge/>
            <w:tcBorders>
              <w:top w:val="single" w:sz="4" w:space="0" w:color="auto"/>
            </w:tcBorders>
            <w:shd w:val="clear" w:color="auto" w:fill="auto"/>
          </w:tcPr>
          <w:p w14:paraId="79CDDD6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right w:val="single" w:sz="4" w:space="0" w:color="auto"/>
            </w:tcBorders>
            <w:shd w:val="clear" w:color="auto" w:fill="auto"/>
          </w:tcPr>
          <w:p w14:paraId="69B3B3D3"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2E0685C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4B474B9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14F43171" w14:textId="77777777" w:rsidTr="0013351F">
        <w:trPr>
          <w:trHeight w:val="283"/>
          <w:jc w:val="center"/>
        </w:trPr>
        <w:tc>
          <w:tcPr>
            <w:tcW w:w="425" w:type="dxa"/>
            <w:vMerge/>
            <w:tcBorders>
              <w:top w:val="single" w:sz="4" w:space="0" w:color="auto"/>
            </w:tcBorders>
            <w:shd w:val="clear" w:color="auto" w:fill="auto"/>
          </w:tcPr>
          <w:p w14:paraId="61CC7A1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top w:val="single" w:sz="4" w:space="0" w:color="auto"/>
            </w:tcBorders>
            <w:shd w:val="clear" w:color="auto" w:fill="auto"/>
          </w:tcPr>
          <w:p w14:paraId="7C74C18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top w:val="single" w:sz="4" w:space="0" w:color="auto"/>
            </w:tcBorders>
            <w:shd w:val="clear" w:color="auto" w:fill="FFFFFF" w:themeFill="background1"/>
          </w:tcPr>
          <w:p w14:paraId="263278CC" w14:textId="77777777" w:rsidR="00BB6592" w:rsidRPr="00AA4181" w:rsidRDefault="00BB6592" w:rsidP="00BB6592">
            <w:pPr>
              <w:rPr>
                <w:rFonts w:ascii="Times New Roman" w:hAnsi="Times New Roman"/>
                <w:sz w:val="20"/>
              </w:rPr>
            </w:pPr>
            <w:r w:rsidRPr="00AA4181">
              <w:rPr>
                <w:rFonts w:ascii="Times New Roman" w:hAnsi="Times New Roman"/>
                <w:sz w:val="20"/>
              </w:rPr>
              <w:t>Скакалка (20 шт.)</w:t>
            </w:r>
          </w:p>
        </w:tc>
        <w:tc>
          <w:tcPr>
            <w:tcW w:w="904" w:type="dxa"/>
            <w:tcBorders>
              <w:top w:val="single" w:sz="4" w:space="0" w:color="auto"/>
            </w:tcBorders>
            <w:shd w:val="clear" w:color="auto" w:fill="FFFFFF" w:themeFill="background1"/>
          </w:tcPr>
          <w:p w14:paraId="7950E8AC" w14:textId="77777777" w:rsidR="00BB6592" w:rsidRPr="00AA4181" w:rsidRDefault="00BB6592" w:rsidP="00BB6592">
            <w:pPr>
              <w:rPr>
                <w:rFonts w:ascii="Times New Roman" w:hAnsi="Times New Roman"/>
                <w:sz w:val="20"/>
              </w:rPr>
            </w:pPr>
            <w:r w:rsidRPr="00AA4181">
              <w:rPr>
                <w:rFonts w:ascii="Times New Roman" w:hAnsi="Times New Roman"/>
                <w:sz w:val="20"/>
              </w:rPr>
              <w:t>4000</w:t>
            </w:r>
          </w:p>
        </w:tc>
        <w:tc>
          <w:tcPr>
            <w:tcW w:w="1134" w:type="dxa"/>
            <w:vMerge/>
            <w:tcBorders>
              <w:top w:val="single" w:sz="4" w:space="0" w:color="auto"/>
            </w:tcBorders>
            <w:shd w:val="clear" w:color="auto" w:fill="auto"/>
          </w:tcPr>
          <w:p w14:paraId="2FFB0206" w14:textId="77777777" w:rsidR="00BB6592" w:rsidRPr="002C1AB5" w:rsidRDefault="00BB6592" w:rsidP="00BB6592">
            <w:pPr>
              <w:jc w:val="center"/>
              <w:rPr>
                <w:rFonts w:ascii="Times New Roman" w:hAnsi="Times New Roman"/>
                <w:sz w:val="20"/>
                <w:lang w:val="uk-UA"/>
              </w:rPr>
            </w:pPr>
          </w:p>
        </w:tc>
        <w:tc>
          <w:tcPr>
            <w:tcW w:w="1417" w:type="dxa"/>
            <w:vMerge/>
            <w:tcBorders>
              <w:top w:val="single" w:sz="4" w:space="0" w:color="auto"/>
            </w:tcBorders>
            <w:shd w:val="clear" w:color="auto" w:fill="auto"/>
          </w:tcPr>
          <w:p w14:paraId="4B897D9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right w:val="single" w:sz="4" w:space="0" w:color="auto"/>
            </w:tcBorders>
            <w:shd w:val="clear" w:color="auto" w:fill="auto"/>
          </w:tcPr>
          <w:p w14:paraId="74A4DD47"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73C9E68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239E8F8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411813C5" w14:textId="77777777" w:rsidTr="0013351F">
        <w:trPr>
          <w:trHeight w:val="415"/>
          <w:jc w:val="center"/>
        </w:trPr>
        <w:tc>
          <w:tcPr>
            <w:tcW w:w="425" w:type="dxa"/>
            <w:vMerge/>
            <w:shd w:val="clear" w:color="auto" w:fill="auto"/>
          </w:tcPr>
          <w:p w14:paraId="77196CE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2573C43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653C4EC5" w14:textId="77777777" w:rsidR="00BB6592" w:rsidRPr="00AA4181" w:rsidRDefault="00BB6592" w:rsidP="00BB6592">
            <w:pPr>
              <w:rPr>
                <w:rFonts w:ascii="Times New Roman" w:hAnsi="Times New Roman"/>
                <w:sz w:val="20"/>
              </w:rPr>
            </w:pPr>
            <w:r w:rsidRPr="00AA4181">
              <w:rPr>
                <w:rFonts w:ascii="Times New Roman" w:hAnsi="Times New Roman"/>
                <w:sz w:val="20"/>
              </w:rPr>
              <w:t>Табло рахункове перекидне спортивне( 55,5*19 см С-0093 g-sport) (1 шт.)</w:t>
            </w:r>
          </w:p>
        </w:tc>
        <w:tc>
          <w:tcPr>
            <w:tcW w:w="904" w:type="dxa"/>
            <w:shd w:val="clear" w:color="auto" w:fill="FFFFFF" w:themeFill="background1"/>
          </w:tcPr>
          <w:p w14:paraId="55A6CA02" w14:textId="77777777" w:rsidR="00BB6592" w:rsidRPr="00AA4181" w:rsidRDefault="00BB6592" w:rsidP="00BB6592">
            <w:pPr>
              <w:rPr>
                <w:rFonts w:ascii="Times New Roman" w:hAnsi="Times New Roman"/>
                <w:sz w:val="20"/>
              </w:rPr>
            </w:pPr>
            <w:r w:rsidRPr="00AA4181">
              <w:rPr>
                <w:rFonts w:ascii="Times New Roman" w:hAnsi="Times New Roman"/>
                <w:sz w:val="20"/>
              </w:rPr>
              <w:t>1000</w:t>
            </w:r>
          </w:p>
        </w:tc>
        <w:tc>
          <w:tcPr>
            <w:tcW w:w="1134" w:type="dxa"/>
            <w:vMerge/>
            <w:shd w:val="clear" w:color="auto" w:fill="auto"/>
          </w:tcPr>
          <w:p w14:paraId="7AA0A4E3"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7FE2837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2FDA2E65"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60329B2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1077056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2F71CC90" w14:textId="77777777" w:rsidTr="0013351F">
        <w:trPr>
          <w:trHeight w:val="270"/>
          <w:jc w:val="center"/>
        </w:trPr>
        <w:tc>
          <w:tcPr>
            <w:tcW w:w="425" w:type="dxa"/>
            <w:vMerge/>
            <w:shd w:val="clear" w:color="auto" w:fill="auto"/>
          </w:tcPr>
          <w:p w14:paraId="53BB38F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50864C9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4B35921A" w14:textId="77777777" w:rsidR="00BB6592" w:rsidRPr="00AA4181" w:rsidRDefault="00BB6592" w:rsidP="00BB6592">
            <w:pPr>
              <w:rPr>
                <w:rFonts w:ascii="Times New Roman" w:hAnsi="Times New Roman"/>
                <w:sz w:val="20"/>
              </w:rPr>
            </w:pPr>
            <w:r w:rsidRPr="00AA4181">
              <w:rPr>
                <w:rFonts w:ascii="Times New Roman" w:hAnsi="Times New Roman"/>
                <w:sz w:val="20"/>
              </w:rPr>
              <w:t>Сітка баскетбольна (4 шт.)</w:t>
            </w:r>
          </w:p>
        </w:tc>
        <w:tc>
          <w:tcPr>
            <w:tcW w:w="904" w:type="dxa"/>
            <w:shd w:val="clear" w:color="auto" w:fill="FFFFFF" w:themeFill="background1"/>
          </w:tcPr>
          <w:p w14:paraId="6132C756" w14:textId="77777777" w:rsidR="00BB6592" w:rsidRPr="00AA4181" w:rsidRDefault="00BB6592" w:rsidP="00BB6592">
            <w:pPr>
              <w:rPr>
                <w:rFonts w:ascii="Times New Roman" w:hAnsi="Times New Roman"/>
                <w:sz w:val="20"/>
              </w:rPr>
            </w:pPr>
            <w:r w:rsidRPr="00AA4181">
              <w:rPr>
                <w:rFonts w:ascii="Times New Roman" w:hAnsi="Times New Roman"/>
                <w:sz w:val="20"/>
              </w:rPr>
              <w:t>1600</w:t>
            </w:r>
          </w:p>
        </w:tc>
        <w:tc>
          <w:tcPr>
            <w:tcW w:w="1134" w:type="dxa"/>
            <w:vMerge/>
            <w:shd w:val="clear" w:color="auto" w:fill="auto"/>
          </w:tcPr>
          <w:p w14:paraId="74160A8D"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0C9FBB0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66D70CD4"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6314029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11B387E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740B7DFB" w14:textId="77777777" w:rsidTr="0013351F">
        <w:trPr>
          <w:trHeight w:val="288"/>
          <w:jc w:val="center"/>
        </w:trPr>
        <w:tc>
          <w:tcPr>
            <w:tcW w:w="425" w:type="dxa"/>
            <w:vMerge/>
            <w:shd w:val="clear" w:color="auto" w:fill="auto"/>
          </w:tcPr>
          <w:p w14:paraId="3BC17EC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0928DF8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0012F11E" w14:textId="77777777" w:rsidR="00BB6592" w:rsidRPr="00AA4181" w:rsidRDefault="00BB6592" w:rsidP="00BB6592">
            <w:pPr>
              <w:rPr>
                <w:rFonts w:ascii="Times New Roman" w:hAnsi="Times New Roman"/>
                <w:sz w:val="20"/>
              </w:rPr>
            </w:pPr>
            <w:r w:rsidRPr="00AA4181">
              <w:rPr>
                <w:rFonts w:ascii="Times New Roman" w:hAnsi="Times New Roman"/>
                <w:sz w:val="20"/>
              </w:rPr>
              <w:t>Мяя баскетбольний Wilson 3x3 FIBA Official Game Ball р-р №6 (1 шт.)</w:t>
            </w:r>
          </w:p>
        </w:tc>
        <w:tc>
          <w:tcPr>
            <w:tcW w:w="904" w:type="dxa"/>
            <w:shd w:val="clear" w:color="auto" w:fill="FFFFFF" w:themeFill="background1"/>
          </w:tcPr>
          <w:p w14:paraId="71B8C78A" w14:textId="77777777" w:rsidR="00BB6592" w:rsidRPr="00AA4181" w:rsidRDefault="00BB6592" w:rsidP="00BB6592">
            <w:pPr>
              <w:rPr>
                <w:rFonts w:ascii="Times New Roman" w:hAnsi="Times New Roman"/>
                <w:sz w:val="20"/>
              </w:rPr>
            </w:pPr>
            <w:r w:rsidRPr="00AA4181">
              <w:rPr>
                <w:rFonts w:ascii="Times New Roman" w:hAnsi="Times New Roman"/>
                <w:sz w:val="20"/>
              </w:rPr>
              <w:t>3500</w:t>
            </w:r>
          </w:p>
        </w:tc>
        <w:tc>
          <w:tcPr>
            <w:tcW w:w="1134" w:type="dxa"/>
            <w:vMerge/>
            <w:shd w:val="clear" w:color="auto" w:fill="auto"/>
          </w:tcPr>
          <w:p w14:paraId="58CBE973"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21C7D30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09F826EA"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0FF9914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744772C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30A9E67E" w14:textId="77777777" w:rsidTr="0013351F">
        <w:trPr>
          <w:trHeight w:val="265"/>
          <w:jc w:val="center"/>
        </w:trPr>
        <w:tc>
          <w:tcPr>
            <w:tcW w:w="425" w:type="dxa"/>
            <w:vMerge/>
            <w:shd w:val="clear" w:color="auto" w:fill="auto"/>
          </w:tcPr>
          <w:p w14:paraId="77ECF4D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587A33F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6328BD22" w14:textId="77777777" w:rsidR="00BB6592" w:rsidRPr="00AA4181" w:rsidRDefault="00BB6592" w:rsidP="00BB6592">
            <w:pPr>
              <w:rPr>
                <w:rFonts w:ascii="Times New Roman" w:hAnsi="Times New Roman"/>
                <w:sz w:val="20"/>
              </w:rPr>
            </w:pPr>
            <w:r w:rsidRPr="00AA4181">
              <w:rPr>
                <w:rFonts w:ascii="Times New Roman" w:hAnsi="Times New Roman"/>
                <w:sz w:val="20"/>
              </w:rPr>
              <w:t>Мяч баскетбольний (Spalding TF-1000 Legacy) р-р № 7 (1 шт.)</w:t>
            </w:r>
          </w:p>
        </w:tc>
        <w:tc>
          <w:tcPr>
            <w:tcW w:w="904" w:type="dxa"/>
            <w:shd w:val="clear" w:color="auto" w:fill="FFFFFF" w:themeFill="background1"/>
          </w:tcPr>
          <w:p w14:paraId="2CECADD9" w14:textId="77777777" w:rsidR="00BB6592" w:rsidRPr="00AA4181" w:rsidRDefault="00BB6592" w:rsidP="00BB6592">
            <w:pPr>
              <w:rPr>
                <w:rFonts w:ascii="Times New Roman" w:hAnsi="Times New Roman"/>
                <w:sz w:val="20"/>
              </w:rPr>
            </w:pPr>
            <w:r w:rsidRPr="00AA4181">
              <w:rPr>
                <w:rFonts w:ascii="Times New Roman" w:hAnsi="Times New Roman"/>
                <w:sz w:val="20"/>
              </w:rPr>
              <w:t>3500</w:t>
            </w:r>
          </w:p>
        </w:tc>
        <w:tc>
          <w:tcPr>
            <w:tcW w:w="1134" w:type="dxa"/>
            <w:vMerge/>
            <w:shd w:val="clear" w:color="auto" w:fill="auto"/>
          </w:tcPr>
          <w:p w14:paraId="0ED63846"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4B39921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7AA78E0B"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0901339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0E24B11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1823793D" w14:textId="77777777" w:rsidTr="007A7184">
        <w:trPr>
          <w:trHeight w:val="260"/>
          <w:jc w:val="center"/>
        </w:trPr>
        <w:tc>
          <w:tcPr>
            <w:tcW w:w="425" w:type="dxa"/>
            <w:vMerge/>
            <w:shd w:val="clear" w:color="auto" w:fill="auto"/>
          </w:tcPr>
          <w:p w14:paraId="00FC394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672E39E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737015FA" w14:textId="77777777" w:rsidR="00BB6592" w:rsidRPr="00AA4181" w:rsidRDefault="00BB6592" w:rsidP="00BB6592">
            <w:pPr>
              <w:rPr>
                <w:rFonts w:ascii="Times New Roman" w:hAnsi="Times New Roman"/>
                <w:sz w:val="20"/>
              </w:rPr>
            </w:pPr>
            <w:r w:rsidRPr="00AA4181">
              <w:rPr>
                <w:rFonts w:ascii="Times New Roman" w:hAnsi="Times New Roman"/>
                <w:sz w:val="20"/>
              </w:rPr>
              <w:t>Аптечка медична (1 шт.)</w:t>
            </w:r>
          </w:p>
        </w:tc>
        <w:tc>
          <w:tcPr>
            <w:tcW w:w="904" w:type="dxa"/>
            <w:shd w:val="clear" w:color="auto" w:fill="FFFFFF" w:themeFill="background1"/>
          </w:tcPr>
          <w:p w14:paraId="2E0812EE" w14:textId="77777777" w:rsidR="00BB6592" w:rsidRPr="00AA4181" w:rsidRDefault="00BB6592" w:rsidP="00BB6592">
            <w:pPr>
              <w:rPr>
                <w:rFonts w:ascii="Times New Roman" w:hAnsi="Times New Roman"/>
                <w:sz w:val="20"/>
              </w:rPr>
            </w:pPr>
            <w:r w:rsidRPr="00AA4181">
              <w:rPr>
                <w:rFonts w:ascii="Times New Roman" w:hAnsi="Times New Roman"/>
                <w:sz w:val="20"/>
              </w:rPr>
              <w:t>1500</w:t>
            </w:r>
          </w:p>
        </w:tc>
        <w:tc>
          <w:tcPr>
            <w:tcW w:w="1134" w:type="dxa"/>
            <w:vMerge/>
            <w:shd w:val="clear" w:color="auto" w:fill="auto"/>
          </w:tcPr>
          <w:p w14:paraId="06CAF8B9"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33B496E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320D7FD2"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4AED70B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1209AC4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56F48BDA" w14:textId="77777777" w:rsidTr="0013351F">
        <w:trPr>
          <w:trHeight w:val="235"/>
          <w:jc w:val="center"/>
        </w:trPr>
        <w:tc>
          <w:tcPr>
            <w:tcW w:w="425" w:type="dxa"/>
            <w:vMerge/>
            <w:shd w:val="clear" w:color="auto" w:fill="auto"/>
          </w:tcPr>
          <w:p w14:paraId="23EED14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1BDF92D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6B123513" w14:textId="45226C7F" w:rsidR="00BB6592" w:rsidRPr="00AA4181" w:rsidRDefault="00BB6592" w:rsidP="00BB6592">
            <w:pPr>
              <w:rPr>
                <w:rFonts w:ascii="Times New Roman" w:hAnsi="Times New Roman"/>
                <w:sz w:val="20"/>
              </w:rPr>
            </w:pPr>
            <w:r w:rsidRPr="00AA4181">
              <w:rPr>
                <w:rFonts w:ascii="Times New Roman" w:hAnsi="Times New Roman"/>
                <w:sz w:val="20"/>
              </w:rPr>
              <w:t xml:space="preserve"> Заморозка медична (</w:t>
            </w:r>
            <w:r w:rsidR="00B0420E">
              <w:rPr>
                <w:rFonts w:ascii="Times New Roman" w:hAnsi="Times New Roman"/>
                <w:sz w:val="20"/>
                <w:lang w:val="uk-UA"/>
              </w:rPr>
              <w:t>3</w:t>
            </w:r>
            <w:r w:rsidRPr="00AA4181">
              <w:rPr>
                <w:rFonts w:ascii="Times New Roman" w:hAnsi="Times New Roman"/>
                <w:sz w:val="20"/>
              </w:rPr>
              <w:t xml:space="preserve"> шт.)</w:t>
            </w:r>
          </w:p>
        </w:tc>
        <w:tc>
          <w:tcPr>
            <w:tcW w:w="904" w:type="dxa"/>
            <w:shd w:val="clear" w:color="auto" w:fill="FFFFFF" w:themeFill="background1"/>
          </w:tcPr>
          <w:p w14:paraId="348AFF5B" w14:textId="54A9186E" w:rsidR="00BB6592" w:rsidRPr="00AA4181" w:rsidRDefault="00B0420E" w:rsidP="00BB6592">
            <w:pPr>
              <w:rPr>
                <w:rFonts w:ascii="Times New Roman" w:hAnsi="Times New Roman"/>
                <w:sz w:val="20"/>
              </w:rPr>
            </w:pPr>
            <w:r>
              <w:rPr>
                <w:rFonts w:ascii="Times New Roman" w:hAnsi="Times New Roman"/>
                <w:sz w:val="20"/>
                <w:lang w:val="uk-UA"/>
              </w:rPr>
              <w:t>1</w:t>
            </w:r>
            <w:r w:rsidR="00BB6592" w:rsidRPr="00AA4181">
              <w:rPr>
                <w:rFonts w:ascii="Times New Roman" w:hAnsi="Times New Roman"/>
                <w:sz w:val="20"/>
              </w:rPr>
              <w:t>500</w:t>
            </w:r>
          </w:p>
        </w:tc>
        <w:tc>
          <w:tcPr>
            <w:tcW w:w="1134" w:type="dxa"/>
            <w:vMerge/>
            <w:shd w:val="clear" w:color="auto" w:fill="auto"/>
          </w:tcPr>
          <w:p w14:paraId="53731DCC"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024B0FD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14ABD186"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1E91C56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594F6C2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76830688" w14:textId="77777777" w:rsidTr="0013351F">
        <w:trPr>
          <w:trHeight w:val="228"/>
          <w:jc w:val="center"/>
        </w:trPr>
        <w:tc>
          <w:tcPr>
            <w:tcW w:w="425" w:type="dxa"/>
            <w:vMerge/>
            <w:shd w:val="clear" w:color="auto" w:fill="auto"/>
          </w:tcPr>
          <w:p w14:paraId="7EA5FDD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410709A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460B0817" w14:textId="77777777" w:rsidR="00BB6592" w:rsidRPr="00AA4181" w:rsidRDefault="00BB6592" w:rsidP="00BB6592">
            <w:pPr>
              <w:rPr>
                <w:rFonts w:ascii="Times New Roman" w:hAnsi="Times New Roman"/>
                <w:sz w:val="20"/>
              </w:rPr>
            </w:pPr>
            <w:r w:rsidRPr="00AA4181">
              <w:rPr>
                <w:rFonts w:ascii="Times New Roman" w:hAnsi="Times New Roman"/>
                <w:sz w:val="20"/>
              </w:rPr>
              <w:t>Бар’єр тренувальний біговий 30 см. (8 шт.)</w:t>
            </w:r>
          </w:p>
        </w:tc>
        <w:tc>
          <w:tcPr>
            <w:tcW w:w="904" w:type="dxa"/>
            <w:shd w:val="clear" w:color="auto" w:fill="FFFFFF" w:themeFill="background1"/>
          </w:tcPr>
          <w:p w14:paraId="304236D1" w14:textId="77777777" w:rsidR="00BB6592" w:rsidRPr="00AA4181" w:rsidRDefault="00BB6592" w:rsidP="00BB6592">
            <w:pPr>
              <w:rPr>
                <w:rFonts w:ascii="Times New Roman" w:hAnsi="Times New Roman"/>
                <w:sz w:val="20"/>
              </w:rPr>
            </w:pPr>
            <w:r w:rsidRPr="00AA4181">
              <w:rPr>
                <w:rFonts w:ascii="Times New Roman" w:hAnsi="Times New Roman"/>
                <w:sz w:val="20"/>
              </w:rPr>
              <w:t>2400</w:t>
            </w:r>
          </w:p>
        </w:tc>
        <w:tc>
          <w:tcPr>
            <w:tcW w:w="1134" w:type="dxa"/>
            <w:vMerge/>
            <w:shd w:val="clear" w:color="auto" w:fill="auto"/>
          </w:tcPr>
          <w:p w14:paraId="773DCF4E"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1946EC4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50E447AC"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609E7B6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3AF2250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3BFB2B1C" w14:textId="77777777" w:rsidTr="0013351F">
        <w:trPr>
          <w:trHeight w:val="415"/>
          <w:jc w:val="center"/>
        </w:trPr>
        <w:tc>
          <w:tcPr>
            <w:tcW w:w="425" w:type="dxa"/>
            <w:vMerge/>
            <w:shd w:val="clear" w:color="auto" w:fill="auto"/>
          </w:tcPr>
          <w:p w14:paraId="1B9E87D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2BCD32D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7A255599" w14:textId="77777777" w:rsidR="00BB6592" w:rsidRPr="00AA4181" w:rsidRDefault="00BB6592" w:rsidP="00BB6592">
            <w:pPr>
              <w:rPr>
                <w:rFonts w:ascii="Times New Roman" w:hAnsi="Times New Roman"/>
                <w:sz w:val="20"/>
              </w:rPr>
            </w:pPr>
            <w:r w:rsidRPr="00AA4181">
              <w:rPr>
                <w:rFonts w:ascii="Times New Roman" w:hAnsi="Times New Roman"/>
                <w:sz w:val="20"/>
              </w:rPr>
              <w:t>Манішка футбольна Europaw, блакитна (10 шт.)</w:t>
            </w:r>
          </w:p>
        </w:tc>
        <w:tc>
          <w:tcPr>
            <w:tcW w:w="904" w:type="dxa"/>
            <w:shd w:val="clear" w:color="auto" w:fill="FFFFFF" w:themeFill="background1"/>
          </w:tcPr>
          <w:p w14:paraId="0551BE74" w14:textId="77777777" w:rsidR="00BB6592" w:rsidRPr="00AA4181" w:rsidRDefault="00BB6592" w:rsidP="00BB6592">
            <w:pPr>
              <w:rPr>
                <w:rFonts w:ascii="Times New Roman" w:hAnsi="Times New Roman"/>
                <w:sz w:val="20"/>
              </w:rPr>
            </w:pPr>
            <w:r w:rsidRPr="00AA4181">
              <w:rPr>
                <w:rFonts w:ascii="Times New Roman" w:hAnsi="Times New Roman"/>
                <w:sz w:val="20"/>
              </w:rPr>
              <w:t>2000</w:t>
            </w:r>
          </w:p>
        </w:tc>
        <w:tc>
          <w:tcPr>
            <w:tcW w:w="1134" w:type="dxa"/>
            <w:vMerge/>
            <w:shd w:val="clear" w:color="auto" w:fill="auto"/>
          </w:tcPr>
          <w:p w14:paraId="2C0422F6"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35BE016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55486B36"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5645E98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531DDED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0AADACE8" w14:textId="77777777" w:rsidTr="0013351F">
        <w:trPr>
          <w:trHeight w:val="407"/>
          <w:jc w:val="center"/>
        </w:trPr>
        <w:tc>
          <w:tcPr>
            <w:tcW w:w="425" w:type="dxa"/>
            <w:vMerge/>
            <w:shd w:val="clear" w:color="auto" w:fill="auto"/>
          </w:tcPr>
          <w:p w14:paraId="2DB1A9D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13CC65D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236B6AFB" w14:textId="77777777" w:rsidR="00BB6592" w:rsidRPr="00AA4181" w:rsidRDefault="00BB6592" w:rsidP="00BB6592">
            <w:pPr>
              <w:rPr>
                <w:rFonts w:ascii="Times New Roman" w:hAnsi="Times New Roman"/>
                <w:sz w:val="20"/>
              </w:rPr>
            </w:pPr>
            <w:r w:rsidRPr="00AA4181">
              <w:rPr>
                <w:rFonts w:ascii="Times New Roman" w:hAnsi="Times New Roman"/>
                <w:sz w:val="20"/>
              </w:rPr>
              <w:t>М'яч для футболу Adidas UCL League Box (5 шт.)</w:t>
            </w:r>
          </w:p>
        </w:tc>
        <w:tc>
          <w:tcPr>
            <w:tcW w:w="904" w:type="dxa"/>
            <w:shd w:val="clear" w:color="auto" w:fill="FFFFFF" w:themeFill="background1"/>
          </w:tcPr>
          <w:p w14:paraId="6AF3E76A" w14:textId="77777777" w:rsidR="00BB6592" w:rsidRPr="00AA4181" w:rsidRDefault="00BB6592" w:rsidP="00BB6592">
            <w:pPr>
              <w:rPr>
                <w:rFonts w:ascii="Times New Roman" w:hAnsi="Times New Roman"/>
                <w:sz w:val="20"/>
              </w:rPr>
            </w:pPr>
            <w:r w:rsidRPr="00AA4181">
              <w:rPr>
                <w:rFonts w:ascii="Times New Roman" w:hAnsi="Times New Roman"/>
                <w:sz w:val="20"/>
              </w:rPr>
              <w:t>10 000</w:t>
            </w:r>
          </w:p>
        </w:tc>
        <w:tc>
          <w:tcPr>
            <w:tcW w:w="1134" w:type="dxa"/>
            <w:vMerge/>
            <w:shd w:val="clear" w:color="auto" w:fill="auto"/>
          </w:tcPr>
          <w:p w14:paraId="2A01AB3F"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1D134C5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086508F1"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2714BCC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619ACCB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2CFA185D" w14:textId="77777777" w:rsidTr="0013351F">
        <w:trPr>
          <w:trHeight w:val="275"/>
          <w:jc w:val="center"/>
        </w:trPr>
        <w:tc>
          <w:tcPr>
            <w:tcW w:w="425" w:type="dxa"/>
            <w:vMerge/>
            <w:shd w:val="clear" w:color="auto" w:fill="auto"/>
          </w:tcPr>
          <w:p w14:paraId="43CEFAE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767B3ED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712775CE" w14:textId="77777777" w:rsidR="00BB6592" w:rsidRPr="00AA4181" w:rsidRDefault="00BB6592" w:rsidP="00BB6592">
            <w:pPr>
              <w:rPr>
                <w:rFonts w:ascii="Times New Roman" w:hAnsi="Times New Roman"/>
                <w:sz w:val="20"/>
              </w:rPr>
            </w:pPr>
            <w:r w:rsidRPr="00AA4181">
              <w:rPr>
                <w:rFonts w:ascii="Times New Roman" w:hAnsi="Times New Roman"/>
                <w:sz w:val="20"/>
              </w:rPr>
              <w:t>Мяч волейбольний Mikasa V200W (2 шт.)</w:t>
            </w:r>
          </w:p>
        </w:tc>
        <w:tc>
          <w:tcPr>
            <w:tcW w:w="904" w:type="dxa"/>
            <w:shd w:val="clear" w:color="auto" w:fill="FFFFFF" w:themeFill="background1"/>
          </w:tcPr>
          <w:p w14:paraId="11DF51A8" w14:textId="77777777" w:rsidR="00BB6592" w:rsidRPr="00AA4181" w:rsidRDefault="00BB6592" w:rsidP="00BB6592">
            <w:pPr>
              <w:rPr>
                <w:rFonts w:ascii="Times New Roman" w:hAnsi="Times New Roman"/>
                <w:sz w:val="20"/>
              </w:rPr>
            </w:pPr>
            <w:r w:rsidRPr="00AA4181">
              <w:rPr>
                <w:rFonts w:ascii="Times New Roman" w:hAnsi="Times New Roman"/>
                <w:sz w:val="20"/>
              </w:rPr>
              <w:t>8400</w:t>
            </w:r>
          </w:p>
        </w:tc>
        <w:tc>
          <w:tcPr>
            <w:tcW w:w="1134" w:type="dxa"/>
            <w:vMerge/>
            <w:shd w:val="clear" w:color="auto" w:fill="auto"/>
          </w:tcPr>
          <w:p w14:paraId="3F4C4A36"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6CC7CB9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47DA2EC1"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1840864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7E6CBF7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47C0CB49" w14:textId="77777777" w:rsidTr="0013351F">
        <w:trPr>
          <w:trHeight w:val="405"/>
          <w:jc w:val="center"/>
        </w:trPr>
        <w:tc>
          <w:tcPr>
            <w:tcW w:w="425" w:type="dxa"/>
            <w:vMerge/>
            <w:shd w:val="clear" w:color="auto" w:fill="auto"/>
          </w:tcPr>
          <w:p w14:paraId="1185836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4A0FA5B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555460E0" w14:textId="77777777" w:rsidR="00BB6592" w:rsidRPr="00AA4181" w:rsidRDefault="00BB6592" w:rsidP="00BB6592">
            <w:pPr>
              <w:rPr>
                <w:rFonts w:ascii="Times New Roman" w:hAnsi="Times New Roman"/>
                <w:sz w:val="20"/>
              </w:rPr>
            </w:pPr>
            <w:r w:rsidRPr="00AA4181">
              <w:rPr>
                <w:rFonts w:ascii="Times New Roman" w:hAnsi="Times New Roman"/>
                <w:sz w:val="20"/>
              </w:rPr>
              <w:t>Стійка дриблінг  базою EUROPAW. (2шт)</w:t>
            </w:r>
          </w:p>
        </w:tc>
        <w:tc>
          <w:tcPr>
            <w:tcW w:w="904" w:type="dxa"/>
            <w:shd w:val="clear" w:color="auto" w:fill="FFFFFF" w:themeFill="background1"/>
          </w:tcPr>
          <w:p w14:paraId="21154898" w14:textId="77777777" w:rsidR="00BB6592" w:rsidRPr="00AA4181" w:rsidRDefault="00BB6592" w:rsidP="00BB6592">
            <w:pPr>
              <w:rPr>
                <w:rFonts w:ascii="Times New Roman" w:hAnsi="Times New Roman"/>
                <w:sz w:val="20"/>
              </w:rPr>
            </w:pPr>
            <w:r w:rsidRPr="00AA4181">
              <w:rPr>
                <w:rFonts w:ascii="Times New Roman" w:hAnsi="Times New Roman"/>
                <w:sz w:val="20"/>
              </w:rPr>
              <w:t>6400</w:t>
            </w:r>
          </w:p>
        </w:tc>
        <w:tc>
          <w:tcPr>
            <w:tcW w:w="1134" w:type="dxa"/>
            <w:vMerge/>
            <w:shd w:val="clear" w:color="auto" w:fill="auto"/>
          </w:tcPr>
          <w:p w14:paraId="488EB32E"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257CBBE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3D40B494"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765C65A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51B5D53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5D80A18A" w14:textId="77777777" w:rsidTr="0013351F">
        <w:trPr>
          <w:trHeight w:val="246"/>
          <w:jc w:val="center"/>
        </w:trPr>
        <w:tc>
          <w:tcPr>
            <w:tcW w:w="425" w:type="dxa"/>
            <w:vMerge/>
            <w:shd w:val="clear" w:color="auto" w:fill="auto"/>
          </w:tcPr>
          <w:p w14:paraId="4A438D7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1C9778F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7A091217" w14:textId="77777777" w:rsidR="00BB6592" w:rsidRPr="00AA4181" w:rsidRDefault="00BB6592" w:rsidP="00BB6592">
            <w:pPr>
              <w:rPr>
                <w:rFonts w:ascii="Times New Roman" w:hAnsi="Times New Roman"/>
                <w:sz w:val="20"/>
              </w:rPr>
            </w:pPr>
            <w:r w:rsidRPr="00AA4181">
              <w:rPr>
                <w:rFonts w:ascii="Times New Roman" w:hAnsi="Times New Roman"/>
                <w:sz w:val="20"/>
              </w:rPr>
              <w:t>Сумка для мячів SELECT Handball Bag. (1 шт.)</w:t>
            </w:r>
          </w:p>
        </w:tc>
        <w:tc>
          <w:tcPr>
            <w:tcW w:w="904" w:type="dxa"/>
            <w:shd w:val="clear" w:color="auto" w:fill="FFFFFF" w:themeFill="background1"/>
          </w:tcPr>
          <w:p w14:paraId="4908058D" w14:textId="77777777" w:rsidR="00BB6592" w:rsidRPr="00AA4181" w:rsidRDefault="00BB6592" w:rsidP="00BB6592">
            <w:pPr>
              <w:rPr>
                <w:rFonts w:ascii="Times New Roman" w:hAnsi="Times New Roman"/>
                <w:sz w:val="20"/>
              </w:rPr>
            </w:pPr>
            <w:r w:rsidRPr="00AA4181">
              <w:rPr>
                <w:rFonts w:ascii="Times New Roman" w:hAnsi="Times New Roman"/>
                <w:sz w:val="20"/>
              </w:rPr>
              <w:t>1600</w:t>
            </w:r>
          </w:p>
        </w:tc>
        <w:tc>
          <w:tcPr>
            <w:tcW w:w="1134" w:type="dxa"/>
            <w:vMerge/>
            <w:shd w:val="clear" w:color="auto" w:fill="auto"/>
          </w:tcPr>
          <w:p w14:paraId="53C9BC2D"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7D44EEE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588DE49D"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56884D0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45FEDD6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034EDB50" w14:textId="77777777" w:rsidTr="0013351F">
        <w:trPr>
          <w:trHeight w:val="293"/>
          <w:jc w:val="center"/>
        </w:trPr>
        <w:tc>
          <w:tcPr>
            <w:tcW w:w="425" w:type="dxa"/>
            <w:vMerge/>
            <w:shd w:val="clear" w:color="auto" w:fill="auto"/>
          </w:tcPr>
          <w:p w14:paraId="2AC2254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751C7E6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61299040" w14:textId="77777777" w:rsidR="00BB6592" w:rsidRPr="00AA4181" w:rsidRDefault="00BB6592" w:rsidP="00BB6592">
            <w:pPr>
              <w:rPr>
                <w:rFonts w:ascii="Times New Roman" w:hAnsi="Times New Roman"/>
                <w:sz w:val="20"/>
              </w:rPr>
            </w:pPr>
            <w:r w:rsidRPr="00AA4181">
              <w:rPr>
                <w:rFonts w:ascii="Times New Roman" w:hAnsi="Times New Roman"/>
                <w:sz w:val="20"/>
              </w:rPr>
              <w:t>Фішки для розмітки поля на пластиковій підставці. (1 набір)</w:t>
            </w:r>
          </w:p>
        </w:tc>
        <w:tc>
          <w:tcPr>
            <w:tcW w:w="904" w:type="dxa"/>
            <w:shd w:val="clear" w:color="auto" w:fill="FFFFFF" w:themeFill="background1"/>
          </w:tcPr>
          <w:p w14:paraId="128FE3DC" w14:textId="77777777" w:rsidR="00BB6592" w:rsidRPr="00AA4181" w:rsidRDefault="00BB6592" w:rsidP="00BB6592">
            <w:pPr>
              <w:rPr>
                <w:rFonts w:ascii="Times New Roman" w:hAnsi="Times New Roman"/>
                <w:sz w:val="20"/>
              </w:rPr>
            </w:pPr>
            <w:r w:rsidRPr="00AA4181">
              <w:rPr>
                <w:rFonts w:ascii="Times New Roman" w:hAnsi="Times New Roman"/>
                <w:sz w:val="20"/>
              </w:rPr>
              <w:t>800</w:t>
            </w:r>
          </w:p>
        </w:tc>
        <w:tc>
          <w:tcPr>
            <w:tcW w:w="1134" w:type="dxa"/>
            <w:vMerge/>
            <w:shd w:val="clear" w:color="auto" w:fill="auto"/>
          </w:tcPr>
          <w:p w14:paraId="35252505"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6D0A103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361C5722"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78478EB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6C39DFE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54023A5E" w14:textId="77777777" w:rsidTr="0013351F">
        <w:trPr>
          <w:trHeight w:val="185"/>
          <w:jc w:val="center"/>
        </w:trPr>
        <w:tc>
          <w:tcPr>
            <w:tcW w:w="425" w:type="dxa"/>
            <w:vMerge/>
            <w:shd w:val="clear" w:color="auto" w:fill="auto"/>
          </w:tcPr>
          <w:p w14:paraId="0340496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544DD1B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487402CB" w14:textId="77777777" w:rsidR="00BB6592" w:rsidRPr="00AA4181" w:rsidRDefault="00BB6592" w:rsidP="00BB6592">
            <w:pPr>
              <w:rPr>
                <w:rFonts w:ascii="Times New Roman" w:hAnsi="Times New Roman"/>
                <w:sz w:val="20"/>
              </w:rPr>
            </w:pPr>
            <w:r w:rsidRPr="00AA4181">
              <w:rPr>
                <w:rFonts w:ascii="Times New Roman" w:hAnsi="Times New Roman"/>
                <w:sz w:val="20"/>
              </w:rPr>
              <w:t>Бар’єр тренувальний біговий 30 см. (6 шт.)</w:t>
            </w:r>
          </w:p>
        </w:tc>
        <w:tc>
          <w:tcPr>
            <w:tcW w:w="904" w:type="dxa"/>
            <w:shd w:val="clear" w:color="auto" w:fill="FFFFFF" w:themeFill="background1"/>
          </w:tcPr>
          <w:p w14:paraId="259BEE5B" w14:textId="77777777" w:rsidR="00BB6592" w:rsidRPr="00AA4181" w:rsidRDefault="00BB6592" w:rsidP="00BB6592">
            <w:pPr>
              <w:rPr>
                <w:rFonts w:ascii="Times New Roman" w:hAnsi="Times New Roman"/>
                <w:sz w:val="20"/>
              </w:rPr>
            </w:pPr>
            <w:r w:rsidRPr="00AA4181">
              <w:rPr>
                <w:rFonts w:ascii="Times New Roman" w:hAnsi="Times New Roman"/>
                <w:sz w:val="20"/>
              </w:rPr>
              <w:t>1800</w:t>
            </w:r>
          </w:p>
        </w:tc>
        <w:tc>
          <w:tcPr>
            <w:tcW w:w="1134" w:type="dxa"/>
            <w:vMerge/>
            <w:shd w:val="clear" w:color="auto" w:fill="auto"/>
          </w:tcPr>
          <w:p w14:paraId="6A13CCE8"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14A8D4C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2BF85AE5"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71C3D34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008D9E6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6007223D" w14:textId="77777777" w:rsidTr="007A7184">
        <w:trPr>
          <w:trHeight w:val="225"/>
          <w:jc w:val="center"/>
        </w:trPr>
        <w:tc>
          <w:tcPr>
            <w:tcW w:w="425" w:type="dxa"/>
            <w:vMerge/>
            <w:shd w:val="clear" w:color="auto" w:fill="auto"/>
          </w:tcPr>
          <w:p w14:paraId="7486126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567CA7B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073B47F1" w14:textId="77777777" w:rsidR="00BB6592" w:rsidRPr="00AA4181" w:rsidRDefault="00BB6592" w:rsidP="00BB6592">
            <w:pPr>
              <w:rPr>
                <w:rFonts w:ascii="Times New Roman" w:hAnsi="Times New Roman"/>
                <w:sz w:val="20"/>
              </w:rPr>
            </w:pPr>
            <w:r w:rsidRPr="00AA4181">
              <w:rPr>
                <w:rFonts w:ascii="Times New Roman" w:hAnsi="Times New Roman"/>
                <w:sz w:val="20"/>
              </w:rPr>
              <w:t>Стійка дриблінг  базою EUROPAW. (2 набір)</w:t>
            </w:r>
          </w:p>
        </w:tc>
        <w:tc>
          <w:tcPr>
            <w:tcW w:w="904" w:type="dxa"/>
            <w:shd w:val="clear" w:color="auto" w:fill="FFFFFF" w:themeFill="background1"/>
          </w:tcPr>
          <w:p w14:paraId="084392F7" w14:textId="77777777" w:rsidR="00BB6592" w:rsidRPr="00AA4181" w:rsidRDefault="00BB6592" w:rsidP="00BB6592">
            <w:pPr>
              <w:rPr>
                <w:rFonts w:ascii="Times New Roman" w:hAnsi="Times New Roman"/>
                <w:sz w:val="20"/>
              </w:rPr>
            </w:pPr>
            <w:r w:rsidRPr="00AA4181">
              <w:rPr>
                <w:rFonts w:ascii="Times New Roman" w:hAnsi="Times New Roman"/>
                <w:sz w:val="20"/>
              </w:rPr>
              <w:t>6400</w:t>
            </w:r>
          </w:p>
        </w:tc>
        <w:tc>
          <w:tcPr>
            <w:tcW w:w="1134" w:type="dxa"/>
            <w:vMerge/>
            <w:shd w:val="clear" w:color="auto" w:fill="auto"/>
          </w:tcPr>
          <w:p w14:paraId="2369B9DE"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2A0C2C9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3017D734"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1DA7B5C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45F4EBC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4C053DA9" w14:textId="77777777" w:rsidTr="0013351F">
        <w:trPr>
          <w:trHeight w:val="385"/>
          <w:jc w:val="center"/>
        </w:trPr>
        <w:tc>
          <w:tcPr>
            <w:tcW w:w="425" w:type="dxa"/>
            <w:vMerge/>
            <w:shd w:val="clear" w:color="auto" w:fill="auto"/>
          </w:tcPr>
          <w:p w14:paraId="0CB9674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3FBC2F4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316F0692" w14:textId="77777777" w:rsidR="00BB6592" w:rsidRPr="00AA4181" w:rsidRDefault="00BB6592" w:rsidP="00BB6592">
            <w:pPr>
              <w:rPr>
                <w:rFonts w:ascii="Times New Roman" w:hAnsi="Times New Roman"/>
                <w:sz w:val="20"/>
              </w:rPr>
            </w:pPr>
            <w:r w:rsidRPr="00AA4181">
              <w:rPr>
                <w:rFonts w:ascii="Times New Roman" w:hAnsi="Times New Roman"/>
                <w:sz w:val="20"/>
              </w:rPr>
              <w:t>Фішки розмічальні PlayGame набір. (1 набір)</w:t>
            </w:r>
          </w:p>
        </w:tc>
        <w:tc>
          <w:tcPr>
            <w:tcW w:w="904" w:type="dxa"/>
            <w:shd w:val="clear" w:color="auto" w:fill="FFFFFF" w:themeFill="background1"/>
          </w:tcPr>
          <w:p w14:paraId="0B5BDCF8" w14:textId="77777777" w:rsidR="00BB6592" w:rsidRPr="00AA4181" w:rsidRDefault="00BB6592" w:rsidP="00BB6592">
            <w:pPr>
              <w:rPr>
                <w:rFonts w:ascii="Times New Roman" w:hAnsi="Times New Roman"/>
                <w:sz w:val="20"/>
              </w:rPr>
            </w:pPr>
            <w:r w:rsidRPr="00AA4181">
              <w:rPr>
                <w:rFonts w:ascii="Times New Roman" w:hAnsi="Times New Roman"/>
                <w:sz w:val="20"/>
              </w:rPr>
              <w:t>800</w:t>
            </w:r>
          </w:p>
        </w:tc>
        <w:tc>
          <w:tcPr>
            <w:tcW w:w="1134" w:type="dxa"/>
            <w:vMerge/>
            <w:shd w:val="clear" w:color="auto" w:fill="auto"/>
          </w:tcPr>
          <w:p w14:paraId="5E38C5F9"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430FBDE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4DF5BFC1"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67CA31B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52E23B2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0767AEB9" w14:textId="77777777" w:rsidTr="0013351F">
        <w:trPr>
          <w:trHeight w:val="66"/>
          <w:jc w:val="center"/>
        </w:trPr>
        <w:tc>
          <w:tcPr>
            <w:tcW w:w="425" w:type="dxa"/>
            <w:vMerge/>
            <w:shd w:val="clear" w:color="auto" w:fill="auto"/>
          </w:tcPr>
          <w:p w14:paraId="001B501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32DC581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4A2BA2F3" w14:textId="77777777" w:rsidR="00BB6592" w:rsidRPr="00AA4181" w:rsidRDefault="00BB6592" w:rsidP="00BB6592">
            <w:pPr>
              <w:rPr>
                <w:rFonts w:ascii="Times New Roman" w:hAnsi="Times New Roman"/>
                <w:sz w:val="20"/>
              </w:rPr>
            </w:pPr>
            <w:r>
              <w:rPr>
                <w:rFonts w:ascii="Times New Roman" w:hAnsi="Times New Roman"/>
                <w:sz w:val="20"/>
              </w:rPr>
              <w:t>Дошка для плавання. (</w:t>
            </w:r>
            <w:r>
              <w:rPr>
                <w:rFonts w:ascii="Times New Roman" w:hAnsi="Times New Roman"/>
                <w:sz w:val="20"/>
                <w:lang w:val="uk-UA"/>
              </w:rPr>
              <w:t>6</w:t>
            </w:r>
            <w:r w:rsidRPr="00AA4181">
              <w:rPr>
                <w:rFonts w:ascii="Times New Roman" w:hAnsi="Times New Roman"/>
                <w:sz w:val="20"/>
              </w:rPr>
              <w:t xml:space="preserve"> шт.)</w:t>
            </w:r>
          </w:p>
        </w:tc>
        <w:tc>
          <w:tcPr>
            <w:tcW w:w="904" w:type="dxa"/>
            <w:shd w:val="clear" w:color="auto" w:fill="FFFFFF" w:themeFill="background1"/>
          </w:tcPr>
          <w:p w14:paraId="07172889" w14:textId="77777777" w:rsidR="00BB6592" w:rsidRPr="007B15CC" w:rsidRDefault="00BB6592" w:rsidP="00BB6592">
            <w:pPr>
              <w:rPr>
                <w:rFonts w:ascii="Times New Roman" w:hAnsi="Times New Roman"/>
                <w:sz w:val="20"/>
                <w:lang w:val="uk-UA"/>
              </w:rPr>
            </w:pPr>
            <w:r>
              <w:rPr>
                <w:rFonts w:ascii="Times New Roman" w:hAnsi="Times New Roman"/>
                <w:sz w:val="20"/>
                <w:lang w:val="uk-UA"/>
              </w:rPr>
              <w:t>2200</w:t>
            </w:r>
          </w:p>
        </w:tc>
        <w:tc>
          <w:tcPr>
            <w:tcW w:w="1134" w:type="dxa"/>
            <w:vMerge/>
            <w:shd w:val="clear" w:color="auto" w:fill="auto"/>
          </w:tcPr>
          <w:p w14:paraId="1E7AC499"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66D4D73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0E51CE60"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7366E77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4DCB32C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5D2B838D" w14:textId="77777777" w:rsidTr="0013351F">
        <w:trPr>
          <w:trHeight w:val="66"/>
          <w:jc w:val="center"/>
        </w:trPr>
        <w:tc>
          <w:tcPr>
            <w:tcW w:w="425" w:type="dxa"/>
            <w:vMerge/>
            <w:shd w:val="clear" w:color="auto" w:fill="auto"/>
          </w:tcPr>
          <w:p w14:paraId="2FA6AC0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2823351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69B82F9B" w14:textId="77777777" w:rsidR="00BB6592" w:rsidRPr="00AA4181" w:rsidRDefault="00BB6592" w:rsidP="00BB6592">
            <w:pPr>
              <w:rPr>
                <w:rFonts w:ascii="Times New Roman" w:hAnsi="Times New Roman"/>
                <w:sz w:val="20"/>
              </w:rPr>
            </w:pPr>
            <w:r w:rsidRPr="00AA4181">
              <w:rPr>
                <w:rFonts w:ascii="Times New Roman" w:hAnsi="Times New Roman"/>
                <w:sz w:val="20"/>
              </w:rPr>
              <w:t>Табло перекидне для ігор СІМА СМ-J07. (1 шт.)</w:t>
            </w:r>
          </w:p>
        </w:tc>
        <w:tc>
          <w:tcPr>
            <w:tcW w:w="904" w:type="dxa"/>
            <w:shd w:val="clear" w:color="auto" w:fill="FFFFFF" w:themeFill="background1"/>
          </w:tcPr>
          <w:p w14:paraId="5A074A5D" w14:textId="77777777" w:rsidR="00BB6592" w:rsidRPr="00AA4181" w:rsidRDefault="00BB6592" w:rsidP="00BB6592">
            <w:pPr>
              <w:rPr>
                <w:rFonts w:ascii="Times New Roman" w:hAnsi="Times New Roman"/>
                <w:sz w:val="20"/>
              </w:rPr>
            </w:pPr>
            <w:r w:rsidRPr="00AA4181">
              <w:rPr>
                <w:rFonts w:ascii="Times New Roman" w:hAnsi="Times New Roman"/>
                <w:sz w:val="20"/>
              </w:rPr>
              <w:t>1100</w:t>
            </w:r>
          </w:p>
        </w:tc>
        <w:tc>
          <w:tcPr>
            <w:tcW w:w="1134" w:type="dxa"/>
            <w:vMerge/>
            <w:shd w:val="clear" w:color="auto" w:fill="auto"/>
          </w:tcPr>
          <w:p w14:paraId="64BCB1B1"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35F9C05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4953EEA4"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33F6F62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244DF13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0F2CDB30" w14:textId="77777777" w:rsidTr="0013351F">
        <w:trPr>
          <w:trHeight w:val="66"/>
          <w:jc w:val="center"/>
        </w:trPr>
        <w:tc>
          <w:tcPr>
            <w:tcW w:w="425" w:type="dxa"/>
            <w:vMerge/>
            <w:shd w:val="clear" w:color="auto" w:fill="auto"/>
          </w:tcPr>
          <w:p w14:paraId="6962976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0656584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398669AD" w14:textId="77777777" w:rsidR="00BB6592" w:rsidRPr="00AA4181" w:rsidRDefault="00BB6592" w:rsidP="00BB6592">
            <w:pPr>
              <w:rPr>
                <w:rFonts w:ascii="Times New Roman" w:hAnsi="Times New Roman"/>
                <w:sz w:val="20"/>
              </w:rPr>
            </w:pPr>
            <w:r w:rsidRPr="00AA4181">
              <w:rPr>
                <w:rFonts w:ascii="Times New Roman" w:hAnsi="Times New Roman"/>
                <w:sz w:val="20"/>
              </w:rPr>
              <w:t>Мяч волейбольний Mikasa V200W-CEV. (2 шт.)</w:t>
            </w:r>
          </w:p>
        </w:tc>
        <w:tc>
          <w:tcPr>
            <w:tcW w:w="904" w:type="dxa"/>
            <w:shd w:val="clear" w:color="auto" w:fill="FFFFFF" w:themeFill="background1"/>
          </w:tcPr>
          <w:p w14:paraId="7490D44E" w14:textId="77777777" w:rsidR="00BB6592" w:rsidRPr="00AA4181" w:rsidRDefault="00BB6592" w:rsidP="00BB6592">
            <w:pPr>
              <w:rPr>
                <w:rFonts w:ascii="Times New Roman" w:hAnsi="Times New Roman"/>
                <w:sz w:val="20"/>
              </w:rPr>
            </w:pPr>
            <w:r w:rsidRPr="00AA4181">
              <w:rPr>
                <w:rFonts w:ascii="Times New Roman" w:hAnsi="Times New Roman"/>
                <w:sz w:val="20"/>
              </w:rPr>
              <w:t>7400</w:t>
            </w:r>
          </w:p>
        </w:tc>
        <w:tc>
          <w:tcPr>
            <w:tcW w:w="1134" w:type="dxa"/>
            <w:vMerge/>
            <w:shd w:val="clear" w:color="auto" w:fill="auto"/>
          </w:tcPr>
          <w:p w14:paraId="732DB8F5"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3C1D7C5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52375697"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3001C1E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4E78E66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62EF5549" w14:textId="77777777" w:rsidTr="0013351F">
        <w:trPr>
          <w:trHeight w:val="66"/>
          <w:jc w:val="center"/>
        </w:trPr>
        <w:tc>
          <w:tcPr>
            <w:tcW w:w="425" w:type="dxa"/>
            <w:vMerge/>
            <w:shd w:val="clear" w:color="auto" w:fill="auto"/>
          </w:tcPr>
          <w:p w14:paraId="46E1700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5193306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16B4CF4A" w14:textId="77777777" w:rsidR="00BB6592" w:rsidRPr="00AA4181" w:rsidRDefault="00BB6592" w:rsidP="00BB6592">
            <w:pPr>
              <w:rPr>
                <w:rFonts w:ascii="Times New Roman" w:hAnsi="Times New Roman"/>
                <w:sz w:val="20"/>
              </w:rPr>
            </w:pPr>
            <w:r w:rsidRPr="00AA4181">
              <w:rPr>
                <w:rFonts w:ascii="Times New Roman" w:hAnsi="Times New Roman"/>
                <w:sz w:val="20"/>
              </w:rPr>
              <w:t>Волейбольний м'яч Mikasa V200W. (2 шт.)</w:t>
            </w:r>
          </w:p>
        </w:tc>
        <w:tc>
          <w:tcPr>
            <w:tcW w:w="904" w:type="dxa"/>
            <w:shd w:val="clear" w:color="auto" w:fill="FFFFFF" w:themeFill="background1"/>
          </w:tcPr>
          <w:p w14:paraId="318104A1" w14:textId="77777777" w:rsidR="00BB6592" w:rsidRPr="00AA4181" w:rsidRDefault="00BB6592" w:rsidP="00BB6592">
            <w:pPr>
              <w:rPr>
                <w:rFonts w:ascii="Times New Roman" w:hAnsi="Times New Roman"/>
                <w:sz w:val="20"/>
              </w:rPr>
            </w:pPr>
            <w:r w:rsidRPr="00AA4181">
              <w:rPr>
                <w:rFonts w:ascii="Times New Roman" w:hAnsi="Times New Roman"/>
                <w:sz w:val="20"/>
              </w:rPr>
              <w:t>9000</w:t>
            </w:r>
          </w:p>
        </w:tc>
        <w:tc>
          <w:tcPr>
            <w:tcW w:w="1134" w:type="dxa"/>
            <w:vMerge/>
            <w:shd w:val="clear" w:color="auto" w:fill="auto"/>
          </w:tcPr>
          <w:p w14:paraId="3D9B578D"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0B7A858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76607210"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6D04C59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6B1D6D1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4662506A" w14:textId="77777777" w:rsidTr="0013351F">
        <w:trPr>
          <w:trHeight w:val="66"/>
          <w:jc w:val="center"/>
        </w:trPr>
        <w:tc>
          <w:tcPr>
            <w:tcW w:w="425" w:type="dxa"/>
            <w:vMerge/>
            <w:shd w:val="clear" w:color="auto" w:fill="auto"/>
          </w:tcPr>
          <w:p w14:paraId="12A7BF7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4868176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5C57DECE" w14:textId="77777777" w:rsidR="00BB6592" w:rsidRPr="00AA4181" w:rsidRDefault="00BB6592" w:rsidP="00BB6592">
            <w:pPr>
              <w:rPr>
                <w:rFonts w:ascii="Times New Roman" w:hAnsi="Times New Roman"/>
                <w:sz w:val="20"/>
              </w:rPr>
            </w:pPr>
            <w:r w:rsidRPr="00AA4181">
              <w:rPr>
                <w:rFonts w:ascii="Times New Roman" w:hAnsi="Times New Roman"/>
                <w:sz w:val="20"/>
              </w:rPr>
              <w:t>Табло перекидне для ігор CIMA (CM-F504) 38x21см. (1 шт.)</w:t>
            </w:r>
          </w:p>
        </w:tc>
        <w:tc>
          <w:tcPr>
            <w:tcW w:w="904" w:type="dxa"/>
            <w:shd w:val="clear" w:color="auto" w:fill="FFFFFF" w:themeFill="background1"/>
          </w:tcPr>
          <w:p w14:paraId="320B6ABD" w14:textId="77777777" w:rsidR="00BB6592" w:rsidRPr="00AA4181" w:rsidRDefault="00BB6592" w:rsidP="00BB6592">
            <w:pPr>
              <w:rPr>
                <w:rFonts w:ascii="Times New Roman" w:hAnsi="Times New Roman"/>
                <w:sz w:val="20"/>
              </w:rPr>
            </w:pPr>
            <w:r w:rsidRPr="00AA4181">
              <w:rPr>
                <w:rFonts w:ascii="Times New Roman" w:hAnsi="Times New Roman"/>
                <w:sz w:val="20"/>
              </w:rPr>
              <w:t>1000</w:t>
            </w:r>
          </w:p>
        </w:tc>
        <w:tc>
          <w:tcPr>
            <w:tcW w:w="1134" w:type="dxa"/>
            <w:vMerge/>
            <w:shd w:val="clear" w:color="auto" w:fill="auto"/>
          </w:tcPr>
          <w:p w14:paraId="7B0AAFB2"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6403341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69F2ADC6"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1E01671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36DC8EE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26A77EE4" w14:textId="77777777" w:rsidTr="0013351F">
        <w:trPr>
          <w:trHeight w:val="66"/>
          <w:jc w:val="center"/>
        </w:trPr>
        <w:tc>
          <w:tcPr>
            <w:tcW w:w="425" w:type="dxa"/>
            <w:vMerge/>
            <w:shd w:val="clear" w:color="auto" w:fill="auto"/>
          </w:tcPr>
          <w:p w14:paraId="44B3C3F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3F71527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79765FFF" w14:textId="77777777" w:rsidR="00BB6592" w:rsidRPr="00AA4181" w:rsidRDefault="00BB6592" w:rsidP="00BB6592">
            <w:pPr>
              <w:rPr>
                <w:rFonts w:ascii="Times New Roman" w:hAnsi="Times New Roman"/>
                <w:sz w:val="20"/>
              </w:rPr>
            </w:pPr>
            <w:r w:rsidRPr="00AA4181">
              <w:rPr>
                <w:rFonts w:ascii="Times New Roman" w:hAnsi="Times New Roman"/>
                <w:sz w:val="20"/>
              </w:rPr>
              <w:t>Волейбольний м'яч Mikasa V300W. (2 шт.)</w:t>
            </w:r>
          </w:p>
        </w:tc>
        <w:tc>
          <w:tcPr>
            <w:tcW w:w="904" w:type="dxa"/>
            <w:shd w:val="clear" w:color="auto" w:fill="FFFFFF" w:themeFill="background1"/>
          </w:tcPr>
          <w:p w14:paraId="4D4DAAA1" w14:textId="77777777" w:rsidR="00BB6592" w:rsidRPr="00AA4181" w:rsidRDefault="00BB6592" w:rsidP="00BB6592">
            <w:pPr>
              <w:rPr>
                <w:rFonts w:ascii="Times New Roman" w:hAnsi="Times New Roman"/>
                <w:sz w:val="20"/>
              </w:rPr>
            </w:pPr>
            <w:r w:rsidRPr="00AA4181">
              <w:rPr>
                <w:rFonts w:ascii="Times New Roman" w:hAnsi="Times New Roman"/>
                <w:sz w:val="20"/>
              </w:rPr>
              <w:t>8000</w:t>
            </w:r>
          </w:p>
        </w:tc>
        <w:tc>
          <w:tcPr>
            <w:tcW w:w="1134" w:type="dxa"/>
            <w:vMerge/>
            <w:shd w:val="clear" w:color="auto" w:fill="auto"/>
          </w:tcPr>
          <w:p w14:paraId="3797B908"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52A239E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34933BA4"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0F63C05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00D5D70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1AFC8786" w14:textId="77777777" w:rsidTr="0013351F">
        <w:trPr>
          <w:trHeight w:val="66"/>
          <w:jc w:val="center"/>
        </w:trPr>
        <w:tc>
          <w:tcPr>
            <w:tcW w:w="425" w:type="dxa"/>
            <w:vMerge/>
            <w:shd w:val="clear" w:color="auto" w:fill="auto"/>
          </w:tcPr>
          <w:p w14:paraId="02BBA5A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73CEDF2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6254D24C" w14:textId="77777777" w:rsidR="00BB6592" w:rsidRPr="00AA4181" w:rsidRDefault="00BB6592" w:rsidP="00BB6592">
            <w:pPr>
              <w:rPr>
                <w:rFonts w:ascii="Times New Roman" w:hAnsi="Times New Roman"/>
                <w:sz w:val="20"/>
              </w:rPr>
            </w:pPr>
            <w:r w:rsidRPr="00AA4181">
              <w:rPr>
                <w:rFonts w:ascii="Times New Roman" w:hAnsi="Times New Roman"/>
                <w:sz w:val="20"/>
              </w:rPr>
              <w:t>Волейбоьний тренажер. (2 шт.)</w:t>
            </w:r>
          </w:p>
        </w:tc>
        <w:tc>
          <w:tcPr>
            <w:tcW w:w="904" w:type="dxa"/>
            <w:shd w:val="clear" w:color="auto" w:fill="FFFFFF" w:themeFill="background1"/>
          </w:tcPr>
          <w:p w14:paraId="6B149A07" w14:textId="77777777" w:rsidR="00BB6592" w:rsidRPr="00AA4181" w:rsidRDefault="00BB6592" w:rsidP="00BB6592">
            <w:pPr>
              <w:rPr>
                <w:rFonts w:ascii="Times New Roman" w:hAnsi="Times New Roman"/>
                <w:sz w:val="20"/>
              </w:rPr>
            </w:pPr>
            <w:r w:rsidRPr="00AA4181">
              <w:rPr>
                <w:rFonts w:ascii="Times New Roman" w:hAnsi="Times New Roman"/>
                <w:sz w:val="20"/>
              </w:rPr>
              <w:t>800</w:t>
            </w:r>
          </w:p>
        </w:tc>
        <w:tc>
          <w:tcPr>
            <w:tcW w:w="1134" w:type="dxa"/>
            <w:vMerge/>
            <w:shd w:val="clear" w:color="auto" w:fill="auto"/>
          </w:tcPr>
          <w:p w14:paraId="1065F861"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32F6623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31222AE0"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06D39FE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7FA93FA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2AD4D61B" w14:textId="77777777" w:rsidTr="0013351F">
        <w:trPr>
          <w:trHeight w:val="66"/>
          <w:jc w:val="center"/>
        </w:trPr>
        <w:tc>
          <w:tcPr>
            <w:tcW w:w="425" w:type="dxa"/>
            <w:vMerge/>
            <w:shd w:val="clear" w:color="auto" w:fill="auto"/>
          </w:tcPr>
          <w:p w14:paraId="64E7D1A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2C62F9C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6C159977" w14:textId="08EA0C42" w:rsidR="00BB6592" w:rsidRPr="00AA4181" w:rsidRDefault="00BB6592" w:rsidP="00BB6592">
            <w:pPr>
              <w:rPr>
                <w:rFonts w:ascii="Times New Roman" w:hAnsi="Times New Roman"/>
                <w:sz w:val="20"/>
              </w:rPr>
            </w:pPr>
            <w:r w:rsidRPr="00AA4181">
              <w:rPr>
                <w:rFonts w:ascii="Times New Roman" w:hAnsi="Times New Roman"/>
                <w:sz w:val="20"/>
              </w:rPr>
              <w:t>Антена для волейбольної сітки. (</w:t>
            </w:r>
            <w:r w:rsidR="00B0420E">
              <w:rPr>
                <w:rFonts w:ascii="Times New Roman" w:hAnsi="Times New Roman"/>
                <w:sz w:val="20"/>
                <w:lang w:val="uk-UA"/>
              </w:rPr>
              <w:t>4</w:t>
            </w:r>
            <w:r w:rsidRPr="00AA4181">
              <w:rPr>
                <w:rFonts w:ascii="Times New Roman" w:hAnsi="Times New Roman"/>
                <w:sz w:val="20"/>
              </w:rPr>
              <w:t xml:space="preserve"> шт.)</w:t>
            </w:r>
          </w:p>
        </w:tc>
        <w:tc>
          <w:tcPr>
            <w:tcW w:w="904" w:type="dxa"/>
            <w:shd w:val="clear" w:color="auto" w:fill="FFFFFF" w:themeFill="background1"/>
          </w:tcPr>
          <w:p w14:paraId="13AD5754" w14:textId="4A936044" w:rsidR="00BB6592" w:rsidRPr="00AA4181" w:rsidRDefault="00B0420E" w:rsidP="00BB6592">
            <w:pPr>
              <w:rPr>
                <w:rFonts w:ascii="Times New Roman" w:hAnsi="Times New Roman"/>
                <w:sz w:val="20"/>
              </w:rPr>
            </w:pPr>
            <w:r>
              <w:rPr>
                <w:rFonts w:ascii="Times New Roman" w:hAnsi="Times New Roman"/>
                <w:sz w:val="20"/>
                <w:lang w:val="uk-UA"/>
              </w:rPr>
              <w:t>16</w:t>
            </w:r>
            <w:r w:rsidR="00BB6592" w:rsidRPr="00AA4181">
              <w:rPr>
                <w:rFonts w:ascii="Times New Roman" w:hAnsi="Times New Roman"/>
                <w:sz w:val="20"/>
              </w:rPr>
              <w:t>00</w:t>
            </w:r>
          </w:p>
        </w:tc>
        <w:tc>
          <w:tcPr>
            <w:tcW w:w="1134" w:type="dxa"/>
            <w:vMerge/>
            <w:shd w:val="clear" w:color="auto" w:fill="auto"/>
          </w:tcPr>
          <w:p w14:paraId="7BFBF6F9"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0C3E96E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58302436"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49EA14F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3433306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7B25C845" w14:textId="77777777" w:rsidTr="0013351F">
        <w:trPr>
          <w:trHeight w:val="20"/>
          <w:jc w:val="center"/>
        </w:trPr>
        <w:tc>
          <w:tcPr>
            <w:tcW w:w="425" w:type="dxa"/>
            <w:vMerge/>
            <w:shd w:val="clear" w:color="auto" w:fill="auto"/>
          </w:tcPr>
          <w:p w14:paraId="422698D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5DC2FB9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1C3B07F5" w14:textId="5728A3F9" w:rsidR="00BB6592" w:rsidRPr="00AA4181" w:rsidRDefault="00BB6592" w:rsidP="00BB6592">
            <w:pPr>
              <w:rPr>
                <w:rFonts w:ascii="Times New Roman" w:hAnsi="Times New Roman"/>
                <w:sz w:val="20"/>
              </w:rPr>
            </w:pPr>
            <w:r w:rsidRPr="00AA4181">
              <w:rPr>
                <w:rFonts w:ascii="Times New Roman" w:hAnsi="Times New Roman"/>
                <w:sz w:val="20"/>
              </w:rPr>
              <w:t>Табло перекидне для ігор CIMA (CM-F504) 38x21см. (</w:t>
            </w:r>
            <w:r w:rsidR="00B0420E">
              <w:rPr>
                <w:rFonts w:ascii="Times New Roman" w:hAnsi="Times New Roman"/>
                <w:sz w:val="20"/>
                <w:lang w:val="uk-UA"/>
              </w:rPr>
              <w:t>2</w:t>
            </w:r>
            <w:r w:rsidRPr="00AA4181">
              <w:rPr>
                <w:rFonts w:ascii="Times New Roman" w:hAnsi="Times New Roman"/>
                <w:sz w:val="20"/>
              </w:rPr>
              <w:t xml:space="preserve"> шт.)</w:t>
            </w:r>
          </w:p>
        </w:tc>
        <w:tc>
          <w:tcPr>
            <w:tcW w:w="904" w:type="dxa"/>
            <w:shd w:val="clear" w:color="auto" w:fill="FFFFFF" w:themeFill="background1"/>
          </w:tcPr>
          <w:p w14:paraId="1FAD00A5" w14:textId="7B480CB8" w:rsidR="00BB6592" w:rsidRPr="00AA4181" w:rsidRDefault="00B0420E" w:rsidP="00BB6592">
            <w:pPr>
              <w:rPr>
                <w:rFonts w:ascii="Times New Roman" w:hAnsi="Times New Roman"/>
                <w:sz w:val="20"/>
              </w:rPr>
            </w:pPr>
            <w:r>
              <w:rPr>
                <w:rFonts w:ascii="Times New Roman" w:hAnsi="Times New Roman"/>
                <w:sz w:val="20"/>
                <w:lang w:val="uk-UA"/>
              </w:rPr>
              <w:t>2</w:t>
            </w:r>
            <w:r w:rsidR="00BB6592" w:rsidRPr="00AA4181">
              <w:rPr>
                <w:rFonts w:ascii="Times New Roman" w:hAnsi="Times New Roman"/>
                <w:sz w:val="20"/>
              </w:rPr>
              <w:t>000</w:t>
            </w:r>
          </w:p>
        </w:tc>
        <w:tc>
          <w:tcPr>
            <w:tcW w:w="1134" w:type="dxa"/>
            <w:vMerge/>
            <w:shd w:val="clear" w:color="auto" w:fill="auto"/>
          </w:tcPr>
          <w:p w14:paraId="4AFE8E16"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229DBB2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1821CD38"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63CA8F1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6CE07CE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54564C32" w14:textId="77777777" w:rsidTr="0013351F">
        <w:trPr>
          <w:trHeight w:val="20"/>
          <w:jc w:val="center"/>
        </w:trPr>
        <w:tc>
          <w:tcPr>
            <w:tcW w:w="425" w:type="dxa"/>
            <w:vMerge/>
            <w:shd w:val="clear" w:color="auto" w:fill="auto"/>
          </w:tcPr>
          <w:p w14:paraId="7380EB2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33CB6E7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1E59F04D" w14:textId="77777777" w:rsidR="00BB6592" w:rsidRPr="00AA4181" w:rsidRDefault="00BB6592" w:rsidP="00BB6592">
            <w:pPr>
              <w:rPr>
                <w:rFonts w:ascii="Times New Roman" w:hAnsi="Times New Roman"/>
                <w:sz w:val="20"/>
              </w:rPr>
            </w:pPr>
            <w:r w:rsidRPr="00AA4181">
              <w:rPr>
                <w:rFonts w:ascii="Times New Roman" w:hAnsi="Times New Roman"/>
                <w:sz w:val="20"/>
              </w:rPr>
              <w:t>Кишені для антен волейбольних. (2 шт.)</w:t>
            </w:r>
          </w:p>
        </w:tc>
        <w:tc>
          <w:tcPr>
            <w:tcW w:w="904" w:type="dxa"/>
            <w:shd w:val="clear" w:color="auto" w:fill="FFFFFF" w:themeFill="background1"/>
          </w:tcPr>
          <w:p w14:paraId="7B64735D" w14:textId="77777777" w:rsidR="00BB6592" w:rsidRPr="00AA4181" w:rsidRDefault="00BB6592" w:rsidP="00BB6592">
            <w:pPr>
              <w:rPr>
                <w:rFonts w:ascii="Times New Roman" w:hAnsi="Times New Roman"/>
                <w:sz w:val="20"/>
              </w:rPr>
            </w:pPr>
            <w:r w:rsidRPr="00AA4181">
              <w:rPr>
                <w:rFonts w:ascii="Times New Roman" w:hAnsi="Times New Roman"/>
                <w:sz w:val="20"/>
              </w:rPr>
              <w:t>2000</w:t>
            </w:r>
          </w:p>
        </w:tc>
        <w:tc>
          <w:tcPr>
            <w:tcW w:w="1134" w:type="dxa"/>
            <w:vMerge/>
            <w:shd w:val="clear" w:color="auto" w:fill="auto"/>
          </w:tcPr>
          <w:p w14:paraId="57AABC3B"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4C04109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52FDD6BC"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6F23CEA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4BBAB24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4BA9FD48" w14:textId="77777777" w:rsidTr="0013351F">
        <w:trPr>
          <w:trHeight w:val="20"/>
          <w:jc w:val="center"/>
        </w:trPr>
        <w:tc>
          <w:tcPr>
            <w:tcW w:w="425" w:type="dxa"/>
            <w:vMerge/>
            <w:shd w:val="clear" w:color="auto" w:fill="auto"/>
          </w:tcPr>
          <w:p w14:paraId="0DB6046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1AD41FB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shd w:val="clear" w:color="auto" w:fill="FFFFFF" w:themeFill="background1"/>
          </w:tcPr>
          <w:p w14:paraId="56D174B7" w14:textId="77777777" w:rsidR="00BB6592" w:rsidRPr="00AA4181" w:rsidRDefault="00BB6592" w:rsidP="00BB6592">
            <w:pPr>
              <w:rPr>
                <w:rFonts w:ascii="Times New Roman" w:hAnsi="Times New Roman"/>
                <w:sz w:val="20"/>
              </w:rPr>
            </w:pPr>
            <w:r w:rsidRPr="00AA4181">
              <w:rPr>
                <w:rFonts w:ascii="Times New Roman" w:hAnsi="Times New Roman"/>
                <w:sz w:val="20"/>
              </w:rPr>
              <w:t>Мячі волейбольні Mikasa V300W. (2 шт.)</w:t>
            </w:r>
          </w:p>
        </w:tc>
        <w:tc>
          <w:tcPr>
            <w:tcW w:w="904" w:type="dxa"/>
            <w:shd w:val="clear" w:color="auto" w:fill="FFFFFF" w:themeFill="background1"/>
          </w:tcPr>
          <w:p w14:paraId="3C776407" w14:textId="77777777" w:rsidR="00BB6592" w:rsidRPr="00AA4181" w:rsidRDefault="00BB6592" w:rsidP="00BB6592">
            <w:pPr>
              <w:rPr>
                <w:rFonts w:ascii="Times New Roman" w:hAnsi="Times New Roman"/>
                <w:sz w:val="20"/>
              </w:rPr>
            </w:pPr>
            <w:r w:rsidRPr="00AA4181">
              <w:rPr>
                <w:rFonts w:ascii="Times New Roman" w:hAnsi="Times New Roman"/>
                <w:sz w:val="20"/>
              </w:rPr>
              <w:t>8000</w:t>
            </w:r>
          </w:p>
        </w:tc>
        <w:tc>
          <w:tcPr>
            <w:tcW w:w="1134" w:type="dxa"/>
            <w:vMerge/>
            <w:shd w:val="clear" w:color="auto" w:fill="auto"/>
          </w:tcPr>
          <w:p w14:paraId="4B452853"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3728D27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right w:val="single" w:sz="4" w:space="0" w:color="auto"/>
            </w:tcBorders>
            <w:shd w:val="clear" w:color="auto" w:fill="auto"/>
          </w:tcPr>
          <w:p w14:paraId="341E0E2C" w14:textId="77777777" w:rsidR="00BB6592" w:rsidRPr="002C1AB5" w:rsidRDefault="00BB6592" w:rsidP="00BB6592">
            <w:pPr>
              <w:rPr>
                <w:rFonts w:ascii="Times New Roman" w:hAnsi="Times New Roman"/>
                <w:sz w:val="20"/>
                <w:lang w:val="uk-UA"/>
              </w:rPr>
            </w:pPr>
          </w:p>
        </w:tc>
        <w:tc>
          <w:tcPr>
            <w:tcW w:w="1789" w:type="dxa"/>
            <w:gridSpan w:val="2"/>
            <w:vMerge/>
            <w:tcBorders>
              <w:left w:val="single" w:sz="4" w:space="0" w:color="auto"/>
              <w:right w:val="single" w:sz="4" w:space="0" w:color="auto"/>
            </w:tcBorders>
            <w:shd w:val="clear" w:color="auto" w:fill="auto"/>
          </w:tcPr>
          <w:p w14:paraId="00126EA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376" w:type="dxa"/>
            <w:gridSpan w:val="4"/>
            <w:vMerge/>
            <w:tcBorders>
              <w:left w:val="single" w:sz="4" w:space="0" w:color="auto"/>
              <w:right w:val="single" w:sz="4" w:space="0" w:color="auto"/>
            </w:tcBorders>
            <w:shd w:val="clear" w:color="auto" w:fill="auto"/>
          </w:tcPr>
          <w:p w14:paraId="5E2BA6C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2971A45E" w14:textId="77777777" w:rsidTr="00D67BEB">
        <w:trPr>
          <w:trHeight w:val="164"/>
          <w:jc w:val="center"/>
        </w:trPr>
        <w:tc>
          <w:tcPr>
            <w:tcW w:w="425" w:type="dxa"/>
            <w:vMerge w:val="restart"/>
            <w:tcBorders>
              <w:right w:val="single" w:sz="4" w:space="0" w:color="auto"/>
            </w:tcBorders>
            <w:shd w:val="clear" w:color="auto" w:fill="auto"/>
          </w:tcPr>
          <w:p w14:paraId="5366843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5.</w:t>
            </w:r>
          </w:p>
          <w:p w14:paraId="1EEB937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E841EE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DA18CD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9A595B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06D2D0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7652B2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F35473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9F8FC5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FF571C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61A561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B650A1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E400EF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A8BA71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A9643D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1B5A68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0C2B34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8649F0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734DF1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25EC38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87FF3E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FBCA0E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276DDA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520ECB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B25D4B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55D5B3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9817A2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737883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871E80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4DFD91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A9750A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9FE94C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69D616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EAF0D4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C9D3A9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6DE0FA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00BF85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643576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07C176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39AB8D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1B2C61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265FEB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DE9088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FF8BAF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428ADA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79AD46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9D3737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001ACB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B4AE3E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317154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798FDC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34C3D6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EDC027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95760A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824B7B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3A8024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F6B423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0D91B1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val="restart"/>
            <w:tcBorders>
              <w:top w:val="single" w:sz="4" w:space="0" w:color="auto"/>
              <w:left w:val="single" w:sz="4" w:space="0" w:color="auto"/>
              <w:right w:val="single" w:sz="4" w:space="0" w:color="auto"/>
            </w:tcBorders>
            <w:shd w:val="clear" w:color="auto" w:fill="auto"/>
          </w:tcPr>
          <w:p w14:paraId="63F02D25"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lastRenderedPageBreak/>
              <w:t>Участь провідних спортсменів, команд міста у міжнародних, всеукраїнських, обласних змаганнях з неолімпійських видів спорту, членські внески, проведення навчально-тренувальних зборів та забезпечення інвентарем</w:t>
            </w:r>
          </w:p>
          <w:p w14:paraId="1000D9B5"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BACB28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B487F6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74BDD3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47288A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8F2652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61FA996"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7B9DB9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029687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F98D9A6"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5E26EE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AC647B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3BA64F1"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0BF3821"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2D94E3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59B4491"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0A2306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9272B4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EB3BFB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0CEF05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4DE785D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460728C1"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BB35A2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4A96E63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A0B51A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F47726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2FD400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88EE9A5"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DA63E4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4DAEF8E3"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4C8EFBE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463764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6BE8BE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70A7A55"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803DF0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790DD33"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B82C17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2441D0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A1ACE6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16CB04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4051"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61B3D82E"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lastRenderedPageBreak/>
              <w:t>5.1.</w:t>
            </w:r>
            <w:r w:rsidRPr="002C1AB5">
              <w:rPr>
                <w:rFonts w:ascii="Times New Roman" w:hAnsi="Times New Roman"/>
                <w:sz w:val="24"/>
                <w:szCs w:val="24"/>
                <w:lang w:val="uk-UA"/>
              </w:rPr>
              <w:t xml:space="preserve"> </w:t>
            </w:r>
            <w:r w:rsidRPr="002C1AB5">
              <w:rPr>
                <w:rFonts w:ascii="Times New Roman" w:hAnsi="Times New Roman"/>
                <w:sz w:val="20"/>
                <w:lang w:val="uk-UA"/>
              </w:rPr>
              <w:t>Неолімпійські (кікбоксинг, міні-футбол, пляжний футбол, шахи, шашки, пауерліфтинг, спартакіада)</w:t>
            </w:r>
          </w:p>
          <w:p w14:paraId="4B79399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4A46B9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2C0701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B994CA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31F10F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9D9B8B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08FB258"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3B9DBD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C32D8E3"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5B74EE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445A2CD0" w14:textId="77777777" w:rsidR="00BB6592" w:rsidRDefault="00BB6592" w:rsidP="00BB6592">
            <w:pPr>
              <w:tabs>
                <w:tab w:val="left" w:pos="0"/>
              </w:tabs>
              <w:overflowPunct/>
              <w:autoSpaceDE/>
              <w:autoSpaceDN/>
              <w:adjustRightInd/>
              <w:ind w:right="48"/>
              <w:contextualSpacing/>
              <w:rPr>
                <w:rFonts w:ascii="Times New Roman" w:hAnsi="Times New Roman"/>
                <w:sz w:val="20"/>
                <w:lang w:val="uk-UA"/>
              </w:rPr>
            </w:pPr>
          </w:p>
          <w:p w14:paraId="5275F2F1" w14:textId="77777777" w:rsidR="00BB6592" w:rsidRDefault="00BB6592" w:rsidP="00BB6592">
            <w:pPr>
              <w:tabs>
                <w:tab w:val="left" w:pos="0"/>
              </w:tabs>
              <w:overflowPunct/>
              <w:autoSpaceDE/>
              <w:autoSpaceDN/>
              <w:adjustRightInd/>
              <w:ind w:right="48"/>
              <w:contextualSpacing/>
              <w:rPr>
                <w:rFonts w:ascii="Times New Roman" w:hAnsi="Times New Roman"/>
                <w:sz w:val="20"/>
                <w:lang w:val="uk-UA"/>
              </w:rPr>
            </w:pPr>
          </w:p>
          <w:p w14:paraId="11F5D70E" w14:textId="77777777" w:rsidR="00BB6592" w:rsidRDefault="00BB6592" w:rsidP="00BB6592">
            <w:pPr>
              <w:tabs>
                <w:tab w:val="left" w:pos="0"/>
              </w:tabs>
              <w:overflowPunct/>
              <w:autoSpaceDE/>
              <w:autoSpaceDN/>
              <w:adjustRightInd/>
              <w:ind w:right="48"/>
              <w:contextualSpacing/>
              <w:rPr>
                <w:rFonts w:ascii="Times New Roman" w:hAnsi="Times New Roman"/>
                <w:sz w:val="20"/>
                <w:lang w:val="uk-UA"/>
              </w:rPr>
            </w:pPr>
          </w:p>
          <w:p w14:paraId="1F47DCD9" w14:textId="77777777" w:rsidR="00BB6592" w:rsidRDefault="00BB6592" w:rsidP="00BB6592">
            <w:pPr>
              <w:tabs>
                <w:tab w:val="left" w:pos="0"/>
              </w:tabs>
              <w:overflowPunct/>
              <w:autoSpaceDE/>
              <w:autoSpaceDN/>
              <w:adjustRightInd/>
              <w:ind w:right="48"/>
              <w:contextualSpacing/>
              <w:rPr>
                <w:rFonts w:ascii="Times New Roman" w:hAnsi="Times New Roman"/>
                <w:sz w:val="20"/>
                <w:lang w:val="uk-UA"/>
              </w:rPr>
            </w:pPr>
          </w:p>
          <w:p w14:paraId="22F0437B" w14:textId="77777777" w:rsidR="00BB6592" w:rsidRDefault="00BB6592" w:rsidP="00BB6592">
            <w:pPr>
              <w:tabs>
                <w:tab w:val="left" w:pos="0"/>
              </w:tabs>
              <w:overflowPunct/>
              <w:autoSpaceDE/>
              <w:autoSpaceDN/>
              <w:adjustRightInd/>
              <w:ind w:right="48"/>
              <w:contextualSpacing/>
              <w:rPr>
                <w:rFonts w:ascii="Times New Roman" w:hAnsi="Times New Roman"/>
                <w:sz w:val="20"/>
                <w:lang w:val="uk-UA"/>
              </w:rPr>
            </w:pPr>
          </w:p>
          <w:p w14:paraId="7659869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638C746A" w14:textId="77777777" w:rsidR="00BB6592" w:rsidRPr="002C1AB5" w:rsidRDefault="00BB6592" w:rsidP="00BB6592">
            <w:pPr>
              <w:rPr>
                <w:rFonts w:ascii="Times New Roman" w:hAnsi="Times New Roman"/>
                <w:sz w:val="20"/>
                <w:lang w:val="uk-UA"/>
              </w:rPr>
            </w:pPr>
            <w:r>
              <w:rPr>
                <w:rFonts w:ascii="Times New Roman" w:hAnsi="Times New Roman"/>
                <w:sz w:val="20"/>
                <w:lang w:val="uk-UA"/>
              </w:rPr>
              <w:t>2025</w:t>
            </w:r>
            <w:r w:rsidRPr="002C1AB5">
              <w:rPr>
                <w:rFonts w:ascii="Times New Roman" w:hAnsi="Times New Roman"/>
                <w:sz w:val="20"/>
                <w:lang w:val="uk-UA"/>
              </w:rPr>
              <w:t xml:space="preserve"> рік.</w:t>
            </w:r>
          </w:p>
          <w:p w14:paraId="1E5AFD92" w14:textId="77777777" w:rsidR="00BB6592" w:rsidRPr="002C1AB5" w:rsidRDefault="00BB6592" w:rsidP="00BB6592">
            <w:pPr>
              <w:rPr>
                <w:rFonts w:ascii="Times New Roman" w:hAnsi="Times New Roman"/>
                <w:sz w:val="20"/>
                <w:lang w:val="uk-UA"/>
              </w:rPr>
            </w:pPr>
          </w:p>
          <w:p w14:paraId="23BE9592" w14:textId="77777777" w:rsidR="00BB6592" w:rsidRPr="002C1AB5" w:rsidRDefault="00BB6592" w:rsidP="00BB6592">
            <w:pPr>
              <w:rPr>
                <w:rFonts w:ascii="Times New Roman" w:hAnsi="Times New Roman"/>
                <w:sz w:val="20"/>
                <w:lang w:val="uk-UA"/>
              </w:rPr>
            </w:pPr>
          </w:p>
          <w:p w14:paraId="617CB91C" w14:textId="77777777" w:rsidR="00BB6592" w:rsidRPr="002C1AB5" w:rsidRDefault="00BB6592" w:rsidP="00BB6592">
            <w:pPr>
              <w:rPr>
                <w:rFonts w:ascii="Times New Roman" w:hAnsi="Times New Roman"/>
                <w:sz w:val="20"/>
                <w:lang w:val="uk-UA"/>
              </w:rPr>
            </w:pPr>
          </w:p>
          <w:p w14:paraId="08D6546C" w14:textId="77777777" w:rsidR="00BB6592" w:rsidRPr="002C1AB5" w:rsidRDefault="00BB6592" w:rsidP="00BB6592">
            <w:pPr>
              <w:rPr>
                <w:rFonts w:ascii="Times New Roman" w:hAnsi="Times New Roman"/>
                <w:sz w:val="20"/>
                <w:lang w:val="uk-UA"/>
              </w:rPr>
            </w:pPr>
          </w:p>
          <w:p w14:paraId="21716045" w14:textId="77777777" w:rsidR="00BB6592" w:rsidRPr="002C1AB5" w:rsidRDefault="00BB6592" w:rsidP="00BB6592">
            <w:pPr>
              <w:rPr>
                <w:rFonts w:ascii="Times New Roman" w:hAnsi="Times New Roman"/>
                <w:sz w:val="20"/>
                <w:lang w:val="uk-UA"/>
              </w:rPr>
            </w:pPr>
          </w:p>
          <w:p w14:paraId="1586F0EA" w14:textId="77777777" w:rsidR="00BB6592" w:rsidRPr="002C1AB5" w:rsidRDefault="00BB6592" w:rsidP="00BB6592">
            <w:pPr>
              <w:rPr>
                <w:rFonts w:ascii="Times New Roman" w:hAnsi="Times New Roman"/>
                <w:sz w:val="20"/>
                <w:lang w:val="uk-UA"/>
              </w:rPr>
            </w:pPr>
          </w:p>
          <w:p w14:paraId="74D4FD2C" w14:textId="77777777" w:rsidR="00BB6592" w:rsidRPr="002C1AB5" w:rsidRDefault="00BB6592" w:rsidP="00BB6592">
            <w:pPr>
              <w:rPr>
                <w:rFonts w:ascii="Times New Roman" w:hAnsi="Times New Roman"/>
                <w:sz w:val="20"/>
                <w:lang w:val="uk-UA"/>
              </w:rPr>
            </w:pPr>
          </w:p>
          <w:p w14:paraId="2A017BB8" w14:textId="77777777" w:rsidR="00BB6592" w:rsidRPr="002C1AB5" w:rsidRDefault="00BB6592" w:rsidP="00BB6592">
            <w:pPr>
              <w:rPr>
                <w:rFonts w:ascii="Times New Roman" w:hAnsi="Times New Roman"/>
                <w:sz w:val="20"/>
                <w:lang w:val="uk-UA"/>
              </w:rPr>
            </w:pPr>
          </w:p>
          <w:p w14:paraId="15F409B4" w14:textId="77777777" w:rsidR="00BB6592" w:rsidRPr="002C1AB5" w:rsidRDefault="00BB6592" w:rsidP="00BB6592">
            <w:pPr>
              <w:rPr>
                <w:rFonts w:ascii="Times New Roman" w:hAnsi="Times New Roman"/>
                <w:sz w:val="20"/>
                <w:lang w:val="uk-UA"/>
              </w:rPr>
            </w:pPr>
          </w:p>
          <w:p w14:paraId="4E24F949" w14:textId="77777777" w:rsidR="00BB6592" w:rsidRPr="002C1AB5" w:rsidRDefault="00BB6592" w:rsidP="00BB6592">
            <w:pPr>
              <w:rPr>
                <w:rFonts w:ascii="Times New Roman" w:hAnsi="Times New Roman"/>
                <w:sz w:val="20"/>
                <w:lang w:val="uk-UA"/>
              </w:rPr>
            </w:pPr>
          </w:p>
          <w:p w14:paraId="7B7C3684" w14:textId="77777777" w:rsidR="00BB6592" w:rsidRPr="002C1AB5" w:rsidRDefault="00BB6592" w:rsidP="00BB6592">
            <w:pPr>
              <w:rPr>
                <w:rFonts w:ascii="Times New Roman" w:hAnsi="Times New Roman"/>
                <w:sz w:val="20"/>
                <w:lang w:val="uk-UA"/>
              </w:rPr>
            </w:pPr>
          </w:p>
          <w:p w14:paraId="67444D5A" w14:textId="77777777" w:rsidR="00BB6592" w:rsidRPr="002C1AB5" w:rsidRDefault="00BB6592" w:rsidP="00BB6592">
            <w:pPr>
              <w:rPr>
                <w:rFonts w:ascii="Times New Roman" w:hAnsi="Times New Roman"/>
                <w:sz w:val="20"/>
                <w:lang w:val="uk-UA"/>
              </w:rPr>
            </w:pPr>
          </w:p>
          <w:p w14:paraId="42586903" w14:textId="77777777" w:rsidR="00BB6592" w:rsidRPr="002C1AB5" w:rsidRDefault="00BB6592" w:rsidP="00BB6592">
            <w:pPr>
              <w:rPr>
                <w:rFonts w:ascii="Times New Roman" w:hAnsi="Times New Roman"/>
                <w:sz w:val="20"/>
                <w:lang w:val="uk-UA"/>
              </w:rPr>
            </w:pPr>
          </w:p>
          <w:p w14:paraId="54C16078" w14:textId="77777777" w:rsidR="00BB6592" w:rsidRPr="002C1AB5" w:rsidRDefault="00BB6592" w:rsidP="00BB6592">
            <w:pPr>
              <w:rPr>
                <w:rFonts w:ascii="Times New Roman" w:hAnsi="Times New Roman"/>
                <w:sz w:val="20"/>
                <w:lang w:val="uk-UA"/>
              </w:rPr>
            </w:pPr>
          </w:p>
          <w:p w14:paraId="199EC745" w14:textId="77777777" w:rsidR="00BB6592" w:rsidRPr="002C1AB5" w:rsidRDefault="00BB6592" w:rsidP="00BB6592">
            <w:pPr>
              <w:rPr>
                <w:rFonts w:ascii="Times New Roman" w:hAnsi="Times New Roman"/>
                <w:sz w:val="20"/>
                <w:lang w:val="uk-UA"/>
              </w:rPr>
            </w:pPr>
          </w:p>
          <w:p w14:paraId="7B4F5637" w14:textId="77777777" w:rsidR="00BB6592" w:rsidRPr="002C1AB5" w:rsidRDefault="00BB6592" w:rsidP="00BB6592">
            <w:pPr>
              <w:rPr>
                <w:rFonts w:ascii="Times New Roman" w:hAnsi="Times New Roman"/>
                <w:sz w:val="20"/>
                <w:lang w:val="uk-UA"/>
              </w:rPr>
            </w:pPr>
          </w:p>
          <w:p w14:paraId="2DAB6601" w14:textId="77777777" w:rsidR="00BB6592" w:rsidRPr="002C1AB5" w:rsidRDefault="00BB6592" w:rsidP="00BB6592">
            <w:pPr>
              <w:rPr>
                <w:rFonts w:ascii="Times New Roman" w:hAnsi="Times New Roman"/>
                <w:sz w:val="20"/>
                <w:lang w:val="uk-UA"/>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14:paraId="23750F1A"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Відділ молоді, фізичної культури та спорту</w:t>
            </w:r>
          </w:p>
          <w:p w14:paraId="5CD1310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0520E6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6FEE50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BA5EB9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74B6E0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3C8AD2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4A87EB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F1358B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43EB9C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569A63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11B4CA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F594C8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FD8F1F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14:paraId="20C7694C" w14:textId="77777777" w:rsidR="00BB6592" w:rsidRPr="002C1AB5" w:rsidRDefault="00BB6592" w:rsidP="00BB6592">
            <w:pPr>
              <w:rPr>
                <w:rFonts w:ascii="Times New Roman" w:hAnsi="Times New Roman"/>
                <w:bCs/>
                <w:sz w:val="20"/>
                <w:shd w:val="clear" w:color="auto" w:fill="FFFFFF"/>
                <w:lang w:val="uk-UA" w:eastAsia="uk-UA"/>
              </w:rPr>
            </w:pPr>
            <w:r w:rsidRPr="002C1AB5">
              <w:rPr>
                <w:rFonts w:ascii="Times New Roman" w:hAnsi="Times New Roman"/>
                <w:sz w:val="20"/>
                <w:lang w:val="uk-UA"/>
              </w:rPr>
              <w:t xml:space="preserve">Бюджет </w:t>
            </w:r>
            <w:r w:rsidRPr="002C1AB5">
              <w:rPr>
                <w:rFonts w:ascii="Times New Roman" w:hAnsi="Times New Roman"/>
                <w:bCs/>
                <w:sz w:val="20"/>
                <w:shd w:val="clear" w:color="auto" w:fill="FFFFFF"/>
                <w:lang w:val="uk-UA" w:eastAsia="uk-UA"/>
              </w:rPr>
              <w:t>Обухівської МТГ</w:t>
            </w:r>
          </w:p>
          <w:p w14:paraId="1D1F56E9" w14:textId="77777777" w:rsidR="00BB6592" w:rsidRPr="002C1AB5" w:rsidRDefault="00BB6592" w:rsidP="00BB6592">
            <w:pPr>
              <w:rPr>
                <w:rFonts w:ascii="Times New Roman" w:hAnsi="Times New Roman"/>
                <w:sz w:val="20"/>
                <w:lang w:val="uk-UA"/>
              </w:rPr>
            </w:pPr>
          </w:p>
          <w:p w14:paraId="5655FB5D" w14:textId="77777777" w:rsidR="00BB6592" w:rsidRPr="002C1AB5" w:rsidRDefault="00BB6592" w:rsidP="00BB6592">
            <w:pPr>
              <w:rPr>
                <w:rFonts w:ascii="Times New Roman" w:hAnsi="Times New Roman"/>
                <w:sz w:val="20"/>
                <w:lang w:val="uk-UA"/>
              </w:rPr>
            </w:pPr>
          </w:p>
          <w:p w14:paraId="3B990D01" w14:textId="77777777" w:rsidR="00BB6592" w:rsidRPr="002C1AB5" w:rsidRDefault="00BB6592" w:rsidP="00BB6592">
            <w:pPr>
              <w:rPr>
                <w:rFonts w:ascii="Times New Roman" w:hAnsi="Times New Roman"/>
                <w:sz w:val="20"/>
                <w:lang w:val="uk-UA"/>
              </w:rPr>
            </w:pPr>
          </w:p>
          <w:p w14:paraId="7994C09E" w14:textId="77777777" w:rsidR="00BB6592" w:rsidRPr="002C1AB5" w:rsidRDefault="00BB6592" w:rsidP="00BB6592">
            <w:pPr>
              <w:rPr>
                <w:rFonts w:ascii="Times New Roman" w:hAnsi="Times New Roman"/>
                <w:sz w:val="20"/>
                <w:lang w:val="uk-UA"/>
              </w:rPr>
            </w:pPr>
          </w:p>
          <w:p w14:paraId="5AAE64C2" w14:textId="77777777" w:rsidR="00BB6592" w:rsidRPr="002C1AB5" w:rsidRDefault="00BB6592" w:rsidP="00BB6592">
            <w:pPr>
              <w:rPr>
                <w:rFonts w:ascii="Times New Roman" w:hAnsi="Times New Roman"/>
                <w:sz w:val="20"/>
                <w:lang w:val="uk-UA"/>
              </w:rPr>
            </w:pPr>
          </w:p>
          <w:p w14:paraId="6F5C4DF3" w14:textId="77777777" w:rsidR="00BB6592" w:rsidRPr="002C1AB5" w:rsidRDefault="00BB6592" w:rsidP="00BB6592">
            <w:pPr>
              <w:rPr>
                <w:rFonts w:ascii="Times New Roman" w:hAnsi="Times New Roman"/>
                <w:sz w:val="20"/>
                <w:lang w:val="uk-UA"/>
              </w:rPr>
            </w:pPr>
          </w:p>
          <w:p w14:paraId="43275D8F" w14:textId="77777777" w:rsidR="00BB6592" w:rsidRPr="002C1AB5" w:rsidRDefault="00BB6592" w:rsidP="00BB6592">
            <w:pPr>
              <w:rPr>
                <w:rFonts w:ascii="Times New Roman" w:hAnsi="Times New Roman"/>
                <w:sz w:val="20"/>
                <w:lang w:val="uk-UA"/>
              </w:rPr>
            </w:pPr>
          </w:p>
          <w:p w14:paraId="583D2192" w14:textId="77777777" w:rsidR="00BB6592" w:rsidRPr="002C1AB5" w:rsidRDefault="00BB6592" w:rsidP="00BB6592">
            <w:pPr>
              <w:rPr>
                <w:rFonts w:ascii="Times New Roman" w:hAnsi="Times New Roman"/>
                <w:sz w:val="20"/>
                <w:lang w:val="uk-UA"/>
              </w:rPr>
            </w:pPr>
          </w:p>
          <w:p w14:paraId="3C3DCA16" w14:textId="77777777" w:rsidR="00BB6592" w:rsidRPr="002C1AB5" w:rsidRDefault="00BB6592" w:rsidP="00BB6592">
            <w:pPr>
              <w:rPr>
                <w:rFonts w:ascii="Times New Roman" w:hAnsi="Times New Roman"/>
                <w:sz w:val="20"/>
                <w:lang w:val="uk-UA"/>
              </w:rPr>
            </w:pPr>
          </w:p>
          <w:p w14:paraId="297E84FC" w14:textId="77777777" w:rsidR="00BB6592" w:rsidRPr="002C1AB5" w:rsidRDefault="00BB6592" w:rsidP="00BB6592">
            <w:pPr>
              <w:rPr>
                <w:rFonts w:ascii="Times New Roman" w:hAnsi="Times New Roman"/>
                <w:sz w:val="20"/>
                <w:lang w:val="uk-UA"/>
              </w:rPr>
            </w:pPr>
          </w:p>
          <w:p w14:paraId="75C08CF6" w14:textId="77777777" w:rsidR="00BB6592" w:rsidRPr="002C1AB5" w:rsidRDefault="00BB6592" w:rsidP="00BB6592">
            <w:pPr>
              <w:rPr>
                <w:rFonts w:ascii="Times New Roman" w:hAnsi="Times New Roman"/>
                <w:sz w:val="20"/>
                <w:lang w:val="uk-UA"/>
              </w:rPr>
            </w:pPr>
          </w:p>
          <w:p w14:paraId="76ECBC44" w14:textId="77777777" w:rsidR="00BB6592" w:rsidRPr="002C1AB5" w:rsidRDefault="00BB6592" w:rsidP="00BB6592">
            <w:pPr>
              <w:rPr>
                <w:rFonts w:ascii="Times New Roman" w:hAnsi="Times New Roman"/>
                <w:sz w:val="20"/>
                <w:lang w:val="uk-UA"/>
              </w:rPr>
            </w:pPr>
          </w:p>
        </w:tc>
        <w:tc>
          <w:tcPr>
            <w:tcW w:w="1765" w:type="dxa"/>
            <w:vMerge w:val="restart"/>
            <w:tcBorders>
              <w:top w:val="single" w:sz="4" w:space="0" w:color="auto"/>
              <w:left w:val="single" w:sz="4" w:space="0" w:color="auto"/>
              <w:bottom w:val="single" w:sz="4" w:space="0" w:color="auto"/>
              <w:right w:val="single" w:sz="4" w:space="0" w:color="auto"/>
            </w:tcBorders>
            <w:shd w:val="clear" w:color="auto" w:fill="auto"/>
          </w:tcPr>
          <w:p w14:paraId="72FF6321" w14:textId="68E99E85" w:rsidR="00BB6592" w:rsidRPr="002C1AB5" w:rsidRDefault="00221241"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116</w:t>
            </w:r>
            <w:r w:rsidR="00BB6592" w:rsidRPr="002C1AB5">
              <w:rPr>
                <w:rFonts w:ascii="Times New Roman" w:hAnsi="Times New Roman"/>
                <w:sz w:val="20"/>
                <w:lang w:val="uk-UA"/>
              </w:rPr>
              <w:t xml:space="preserve"> тис.</w:t>
            </w:r>
            <w:r w:rsidR="00BB6592">
              <w:rPr>
                <w:rFonts w:ascii="Times New Roman" w:hAnsi="Times New Roman"/>
                <w:sz w:val="20"/>
                <w:lang w:val="uk-UA"/>
              </w:rPr>
              <w:t>00</w:t>
            </w:r>
            <w:r w:rsidR="00BB6592" w:rsidRPr="002C1AB5">
              <w:rPr>
                <w:rFonts w:ascii="Times New Roman" w:hAnsi="Times New Roman"/>
                <w:sz w:val="20"/>
                <w:lang w:val="uk-UA"/>
              </w:rPr>
              <w:t xml:space="preserve"> грн.</w:t>
            </w:r>
          </w:p>
          <w:p w14:paraId="4A8ACE8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A217C9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1B5702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89BF34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1D0378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BEFB70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64E224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E84C86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70887A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D4A18D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EA8E3C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036143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5B174A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3D587E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1CC9E1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1D8952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tcBorders>
              <w:top w:val="single" w:sz="4" w:space="0" w:color="auto"/>
              <w:left w:val="single" w:sz="4" w:space="0" w:color="auto"/>
              <w:bottom w:val="single" w:sz="4" w:space="0" w:color="auto"/>
              <w:right w:val="single" w:sz="4" w:space="0" w:color="auto"/>
            </w:tcBorders>
            <w:shd w:val="clear" w:color="auto" w:fill="auto"/>
          </w:tcPr>
          <w:p w14:paraId="0CDF65C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eastAsia="uk-UA"/>
              </w:rPr>
            </w:pPr>
            <w:r w:rsidRPr="002C1AB5">
              <w:rPr>
                <w:rFonts w:ascii="Times New Roman" w:hAnsi="Times New Roman"/>
                <w:sz w:val="20"/>
                <w:lang w:val="uk-UA"/>
              </w:rPr>
              <w:t>Назва показника</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7150FF0D" w14:textId="77777777" w:rsidR="00BB6592" w:rsidRPr="002C1AB5" w:rsidRDefault="00BB6592" w:rsidP="00BB6592">
            <w:pPr>
              <w:rPr>
                <w:rFonts w:ascii="Times New Roman" w:hAnsi="Times New Roman"/>
                <w:sz w:val="20"/>
                <w:lang w:val="uk-UA"/>
              </w:rPr>
            </w:pPr>
            <w:r>
              <w:rPr>
                <w:rFonts w:ascii="Times New Roman" w:hAnsi="Times New Roman"/>
                <w:sz w:val="20"/>
                <w:lang w:val="uk-UA"/>
              </w:rPr>
              <w:t>2024</w:t>
            </w:r>
            <w:r w:rsidRPr="002C1AB5">
              <w:rPr>
                <w:rFonts w:ascii="Times New Roman" w:hAnsi="Times New Roman"/>
                <w:sz w:val="20"/>
                <w:lang w:val="uk-UA"/>
              </w:rPr>
              <w:t xml:space="preserve"> рік</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B557B8D" w14:textId="77777777" w:rsidR="00BB6592" w:rsidRPr="002C1AB5" w:rsidRDefault="00BB6592" w:rsidP="00BB6592">
            <w:pPr>
              <w:rPr>
                <w:rFonts w:ascii="Times New Roman" w:hAnsi="Times New Roman"/>
                <w:sz w:val="20"/>
                <w:lang w:val="uk-UA"/>
              </w:rPr>
            </w:pPr>
            <w:r>
              <w:rPr>
                <w:rFonts w:ascii="Times New Roman" w:hAnsi="Times New Roman"/>
                <w:sz w:val="20"/>
                <w:lang w:val="uk-UA"/>
              </w:rPr>
              <w:t>2025</w:t>
            </w:r>
            <w:r w:rsidRPr="002C1AB5">
              <w:rPr>
                <w:rFonts w:ascii="Times New Roman" w:hAnsi="Times New Roman"/>
                <w:sz w:val="20"/>
                <w:lang w:val="uk-UA"/>
              </w:rPr>
              <w:t xml:space="preserve"> рік</w:t>
            </w:r>
          </w:p>
        </w:tc>
      </w:tr>
      <w:tr w:rsidR="00BB6592" w:rsidRPr="002C1AB5" w14:paraId="2D072A5C" w14:textId="77777777" w:rsidTr="00D67BEB">
        <w:trPr>
          <w:trHeight w:val="164"/>
          <w:jc w:val="center"/>
        </w:trPr>
        <w:tc>
          <w:tcPr>
            <w:tcW w:w="425" w:type="dxa"/>
            <w:vMerge/>
            <w:tcBorders>
              <w:right w:val="single" w:sz="4" w:space="0" w:color="auto"/>
            </w:tcBorders>
            <w:shd w:val="clear" w:color="auto" w:fill="auto"/>
          </w:tcPr>
          <w:p w14:paraId="07BB835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3FA973B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62CA3E8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03CCA5B8"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5CFE48E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22409812"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2316BA9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tcBorders>
              <w:top w:val="single" w:sz="4" w:space="0" w:color="auto"/>
              <w:left w:val="single" w:sz="4" w:space="0" w:color="auto"/>
              <w:bottom w:val="single" w:sz="4" w:space="0" w:color="auto"/>
              <w:right w:val="single" w:sz="4" w:space="0" w:color="auto"/>
            </w:tcBorders>
            <w:shd w:val="clear" w:color="auto" w:fill="auto"/>
          </w:tcPr>
          <w:p w14:paraId="39FFFFD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4EBB56A4" w14:textId="77777777" w:rsidTr="00D67BEB">
        <w:trPr>
          <w:trHeight w:val="164"/>
          <w:jc w:val="center"/>
        </w:trPr>
        <w:tc>
          <w:tcPr>
            <w:tcW w:w="425" w:type="dxa"/>
            <w:vMerge/>
            <w:tcBorders>
              <w:right w:val="single" w:sz="4" w:space="0" w:color="auto"/>
            </w:tcBorders>
            <w:shd w:val="clear" w:color="auto" w:fill="auto"/>
          </w:tcPr>
          <w:p w14:paraId="06F0CEF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5F3F738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2040C21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6F61B17B"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11E2BB71"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423D85FD"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4D4A0DA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tcBorders>
              <w:top w:val="single" w:sz="4" w:space="0" w:color="auto"/>
              <w:left w:val="single" w:sz="4" w:space="0" w:color="auto"/>
              <w:bottom w:val="single" w:sz="4" w:space="0" w:color="auto"/>
              <w:right w:val="single" w:sz="4" w:space="0" w:color="auto"/>
            </w:tcBorders>
            <w:shd w:val="clear" w:color="auto" w:fill="auto"/>
          </w:tcPr>
          <w:p w14:paraId="2CF9C7B6" w14:textId="77777777" w:rsidR="00BB6592" w:rsidRPr="002C1AB5" w:rsidRDefault="00BB6592" w:rsidP="00BB6592">
            <w:pPr>
              <w:rPr>
                <w:rFonts w:ascii="Times New Roman" w:hAnsi="Times New Roman"/>
                <w:sz w:val="20"/>
                <w:lang w:val="uk-UA"/>
              </w:rPr>
            </w:pPr>
          </w:p>
          <w:p w14:paraId="056F4C04"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Обсяг фінансових ресурсів, тис. грн.</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19C3E01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 xml:space="preserve">50 </w:t>
            </w:r>
            <w:r w:rsidRPr="002C1AB5">
              <w:rPr>
                <w:rFonts w:ascii="Times New Roman" w:hAnsi="Times New Roman"/>
                <w:sz w:val="20"/>
                <w:lang w:val="uk-UA"/>
              </w:rPr>
              <w:t>тис.</w:t>
            </w:r>
            <w:r>
              <w:rPr>
                <w:rFonts w:ascii="Times New Roman" w:hAnsi="Times New Roman"/>
                <w:sz w:val="20"/>
                <w:lang w:val="uk-UA"/>
              </w:rPr>
              <w:t>00</w:t>
            </w:r>
            <w:r w:rsidRPr="002C1AB5">
              <w:rPr>
                <w:rFonts w:ascii="Times New Roman" w:hAnsi="Times New Roman"/>
                <w:sz w:val="20"/>
                <w:lang w:val="uk-UA"/>
              </w:rPr>
              <w:t xml:space="preserve"> грн.</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A789366" w14:textId="635568BD" w:rsidR="00BB6592" w:rsidRPr="002C1AB5" w:rsidRDefault="00221241"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116</w:t>
            </w:r>
            <w:r w:rsidR="00BB6592">
              <w:rPr>
                <w:rFonts w:ascii="Times New Roman" w:hAnsi="Times New Roman"/>
                <w:sz w:val="20"/>
                <w:lang w:val="uk-UA"/>
              </w:rPr>
              <w:t xml:space="preserve"> </w:t>
            </w:r>
            <w:r w:rsidR="00BB6592" w:rsidRPr="002C1AB5">
              <w:rPr>
                <w:rFonts w:ascii="Times New Roman" w:hAnsi="Times New Roman"/>
                <w:sz w:val="20"/>
                <w:lang w:val="uk-UA"/>
              </w:rPr>
              <w:t>тис.</w:t>
            </w:r>
            <w:r w:rsidR="00BB6592">
              <w:rPr>
                <w:rFonts w:ascii="Times New Roman" w:hAnsi="Times New Roman"/>
                <w:sz w:val="20"/>
                <w:lang w:val="uk-UA"/>
              </w:rPr>
              <w:t>00</w:t>
            </w:r>
            <w:r w:rsidR="00BB6592" w:rsidRPr="002C1AB5">
              <w:rPr>
                <w:rFonts w:ascii="Times New Roman" w:hAnsi="Times New Roman"/>
                <w:sz w:val="20"/>
                <w:lang w:val="uk-UA"/>
              </w:rPr>
              <w:t xml:space="preserve"> грн.</w:t>
            </w:r>
          </w:p>
        </w:tc>
      </w:tr>
      <w:tr w:rsidR="00BB6592" w:rsidRPr="002C1AB5" w14:paraId="2CBBD9BF" w14:textId="77777777" w:rsidTr="00D67BEB">
        <w:trPr>
          <w:trHeight w:val="164"/>
          <w:jc w:val="center"/>
        </w:trPr>
        <w:tc>
          <w:tcPr>
            <w:tcW w:w="425" w:type="dxa"/>
            <w:vMerge/>
            <w:tcBorders>
              <w:right w:val="single" w:sz="4" w:space="0" w:color="auto"/>
            </w:tcBorders>
            <w:shd w:val="clear" w:color="auto" w:fill="auto"/>
          </w:tcPr>
          <w:p w14:paraId="03F7C05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5299F57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776A8A6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D4B9543"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67AA0613"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00B805D6"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2EC48AA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tcBorders>
              <w:top w:val="single" w:sz="4" w:space="0" w:color="auto"/>
              <w:left w:val="single" w:sz="4" w:space="0" w:color="auto"/>
              <w:bottom w:val="single" w:sz="4" w:space="0" w:color="auto"/>
              <w:right w:val="single" w:sz="4" w:space="0" w:color="auto"/>
            </w:tcBorders>
            <w:shd w:val="clear" w:color="auto" w:fill="auto"/>
          </w:tcPr>
          <w:p w14:paraId="450907EF"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Кількість проведених заходів, од.</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06822F3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10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B58E7A7" w14:textId="21C0D8D5" w:rsidR="00BB6592" w:rsidRPr="002C1AB5" w:rsidRDefault="00221241"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20</w:t>
            </w:r>
          </w:p>
        </w:tc>
      </w:tr>
      <w:tr w:rsidR="00BB6592" w:rsidRPr="002C1AB5" w14:paraId="1E7EC6A0" w14:textId="77777777" w:rsidTr="00D67BEB">
        <w:trPr>
          <w:trHeight w:val="164"/>
          <w:jc w:val="center"/>
        </w:trPr>
        <w:tc>
          <w:tcPr>
            <w:tcW w:w="425" w:type="dxa"/>
            <w:vMerge/>
            <w:tcBorders>
              <w:right w:val="single" w:sz="4" w:space="0" w:color="auto"/>
            </w:tcBorders>
            <w:shd w:val="clear" w:color="auto" w:fill="auto"/>
          </w:tcPr>
          <w:p w14:paraId="3D9D335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52C6E72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339F4BA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012699F2"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40EC7C95"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4B74254A"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41C75FE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tcBorders>
              <w:top w:val="single" w:sz="4" w:space="0" w:color="auto"/>
              <w:left w:val="single" w:sz="4" w:space="0" w:color="auto"/>
              <w:bottom w:val="single" w:sz="4" w:space="0" w:color="auto"/>
              <w:right w:val="single" w:sz="4" w:space="0" w:color="auto"/>
            </w:tcBorders>
            <w:shd w:val="clear" w:color="auto" w:fill="auto"/>
          </w:tcPr>
          <w:p w14:paraId="18B7CAFC"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Охоплено учасників, осіб</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5DF2EEC0" w14:textId="77777777" w:rsidR="00BB6592" w:rsidRPr="002F189B"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250</w:t>
            </w:r>
          </w:p>
          <w:p w14:paraId="4BBE2759" w14:textId="77777777" w:rsidR="00BB6592" w:rsidRPr="002F189B" w:rsidRDefault="00BB6592" w:rsidP="00BB6592">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(Хл.15</w:t>
            </w:r>
            <w:r w:rsidRPr="002F189B">
              <w:rPr>
                <w:rFonts w:ascii="Times New Roman" w:hAnsi="Times New Roman"/>
                <w:sz w:val="20"/>
                <w:lang w:val="uk-UA" w:eastAsia="uk-UA"/>
              </w:rPr>
              <w:t>0</w:t>
            </w:r>
          </w:p>
          <w:p w14:paraId="58F854E0" w14:textId="77777777" w:rsidR="00BB6592" w:rsidRPr="002F189B"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eastAsia="uk-UA"/>
              </w:rPr>
              <w:t>Дів.1</w:t>
            </w:r>
            <w:r w:rsidRPr="002F189B">
              <w:rPr>
                <w:rFonts w:ascii="Times New Roman" w:hAnsi="Times New Roman"/>
                <w:sz w:val="20"/>
                <w:lang w:val="uk-UA" w:eastAsia="uk-UA"/>
              </w:rPr>
              <w:t>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9DD0385" w14:textId="224E1A82" w:rsidR="00BB6592" w:rsidRPr="002F189B" w:rsidRDefault="00221241"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5</w:t>
            </w:r>
            <w:r w:rsidR="00BB6592">
              <w:rPr>
                <w:rFonts w:ascii="Times New Roman" w:hAnsi="Times New Roman"/>
                <w:sz w:val="20"/>
                <w:lang w:val="uk-UA"/>
              </w:rPr>
              <w:t>00</w:t>
            </w:r>
          </w:p>
          <w:p w14:paraId="3EDCDF9B" w14:textId="77777777" w:rsidR="00BB6592" w:rsidRPr="002F189B" w:rsidRDefault="00BB6592" w:rsidP="00BB6592">
            <w:pPr>
              <w:tabs>
                <w:tab w:val="left" w:pos="0"/>
              </w:tabs>
              <w:overflowPunct/>
              <w:autoSpaceDE/>
              <w:autoSpaceDN/>
              <w:adjustRightInd/>
              <w:ind w:right="48"/>
              <w:contextualSpacing/>
              <w:jc w:val="both"/>
              <w:rPr>
                <w:rFonts w:ascii="Times New Roman" w:hAnsi="Times New Roman"/>
                <w:sz w:val="20"/>
                <w:lang w:val="uk-UA" w:eastAsia="uk-UA"/>
              </w:rPr>
            </w:pPr>
            <w:r>
              <w:rPr>
                <w:rFonts w:ascii="Times New Roman" w:hAnsi="Times New Roman"/>
                <w:sz w:val="20"/>
                <w:lang w:val="uk-UA" w:eastAsia="uk-UA"/>
              </w:rPr>
              <w:t>(Хл.30</w:t>
            </w:r>
            <w:r w:rsidRPr="002F189B">
              <w:rPr>
                <w:rFonts w:ascii="Times New Roman" w:hAnsi="Times New Roman"/>
                <w:sz w:val="20"/>
                <w:lang w:val="uk-UA" w:eastAsia="uk-UA"/>
              </w:rPr>
              <w:t>0</w:t>
            </w:r>
          </w:p>
          <w:p w14:paraId="3A7B126E" w14:textId="639A6184" w:rsidR="00BB6592" w:rsidRPr="002F189B"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eastAsia="uk-UA"/>
              </w:rPr>
              <w:t>Дів.</w:t>
            </w:r>
            <w:r w:rsidR="00345F76">
              <w:rPr>
                <w:rFonts w:ascii="Times New Roman" w:hAnsi="Times New Roman"/>
                <w:sz w:val="20"/>
                <w:lang w:val="uk-UA" w:eastAsia="uk-UA"/>
              </w:rPr>
              <w:t>2</w:t>
            </w:r>
            <w:r w:rsidRPr="002F189B">
              <w:rPr>
                <w:rFonts w:ascii="Times New Roman" w:hAnsi="Times New Roman"/>
                <w:sz w:val="20"/>
                <w:lang w:val="uk-UA" w:eastAsia="uk-UA"/>
              </w:rPr>
              <w:t>00)</w:t>
            </w:r>
          </w:p>
        </w:tc>
      </w:tr>
      <w:tr w:rsidR="00BB6592" w:rsidRPr="002C1AB5" w14:paraId="66561589" w14:textId="77777777" w:rsidTr="00D67BEB">
        <w:trPr>
          <w:trHeight w:val="164"/>
          <w:jc w:val="center"/>
        </w:trPr>
        <w:tc>
          <w:tcPr>
            <w:tcW w:w="425" w:type="dxa"/>
            <w:vMerge/>
            <w:tcBorders>
              <w:right w:val="single" w:sz="4" w:space="0" w:color="auto"/>
            </w:tcBorders>
            <w:shd w:val="clear" w:color="auto" w:fill="auto"/>
          </w:tcPr>
          <w:p w14:paraId="0096B89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3134A29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4B4D7E7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76F9DF94"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6B031D69"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718C2DAB"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29C0E1F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17" w:type="dxa"/>
            <w:gridSpan w:val="2"/>
            <w:tcBorders>
              <w:top w:val="single" w:sz="4" w:space="0" w:color="auto"/>
              <w:left w:val="single" w:sz="4" w:space="0" w:color="auto"/>
              <w:bottom w:val="single" w:sz="4" w:space="0" w:color="auto"/>
              <w:right w:val="single" w:sz="4" w:space="0" w:color="auto"/>
            </w:tcBorders>
            <w:shd w:val="clear" w:color="auto" w:fill="auto"/>
          </w:tcPr>
          <w:p w14:paraId="67A8DF3F"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Середні витрати на одного учасника, грн.</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5489680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200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6689CDA" w14:textId="4CE1294A"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2</w:t>
            </w:r>
            <w:r w:rsidR="00221241">
              <w:rPr>
                <w:rFonts w:ascii="Times New Roman" w:hAnsi="Times New Roman"/>
                <w:sz w:val="20"/>
                <w:lang w:val="uk-UA"/>
              </w:rPr>
              <w:t>32</w:t>
            </w:r>
          </w:p>
        </w:tc>
      </w:tr>
      <w:tr w:rsidR="00BB6592" w:rsidRPr="002C1AB5" w14:paraId="16C0BE81" w14:textId="77777777" w:rsidTr="00116550">
        <w:trPr>
          <w:trHeight w:val="1135"/>
          <w:jc w:val="center"/>
        </w:trPr>
        <w:tc>
          <w:tcPr>
            <w:tcW w:w="425" w:type="dxa"/>
            <w:vMerge/>
            <w:tcBorders>
              <w:right w:val="single" w:sz="4" w:space="0" w:color="auto"/>
            </w:tcBorders>
            <w:shd w:val="clear" w:color="auto" w:fill="auto"/>
          </w:tcPr>
          <w:p w14:paraId="0F85076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7D79E41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482F3E5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577835B3"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39B0EB8B"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53491354"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3577639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tcBorders>
              <w:top w:val="single" w:sz="4" w:space="0" w:color="auto"/>
              <w:left w:val="single" w:sz="4" w:space="0" w:color="auto"/>
              <w:bottom w:val="single" w:sz="4" w:space="0" w:color="auto"/>
              <w:right w:val="single" w:sz="4" w:space="0" w:color="auto"/>
            </w:tcBorders>
            <w:shd w:val="clear" w:color="auto" w:fill="auto"/>
          </w:tcPr>
          <w:p w14:paraId="40339AA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BB6592" w:rsidRPr="002C1AB5" w14:paraId="0189A06D" w14:textId="77777777" w:rsidTr="00D67BEB">
        <w:trPr>
          <w:trHeight w:val="21"/>
          <w:jc w:val="center"/>
        </w:trPr>
        <w:tc>
          <w:tcPr>
            <w:tcW w:w="425" w:type="dxa"/>
            <w:vMerge/>
            <w:tcBorders>
              <w:right w:val="single" w:sz="4" w:space="0" w:color="auto"/>
            </w:tcBorders>
            <w:shd w:val="clear" w:color="auto" w:fill="auto"/>
          </w:tcPr>
          <w:p w14:paraId="7B59196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24315E2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14F54227"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5.2. Навчально-тренувальні збори з неолімпійських видів спорту</w:t>
            </w:r>
          </w:p>
          <w:p w14:paraId="1FF7990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8B75B1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D2F6E1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F9FE458"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407B1F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6438B87"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84C8D5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BD80207"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78D286D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F8B6D6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2EFC72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3B8F83E"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A1835C6"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DD398D6"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99B3485"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723A7F92" w14:textId="77777777" w:rsidR="00BB6592" w:rsidRPr="002C1AB5" w:rsidRDefault="00BB6592" w:rsidP="00BB6592">
            <w:pPr>
              <w:rPr>
                <w:rFonts w:ascii="Times New Roman" w:hAnsi="Times New Roman"/>
                <w:sz w:val="20"/>
                <w:lang w:val="uk-UA"/>
              </w:rPr>
            </w:pPr>
            <w:r>
              <w:rPr>
                <w:rFonts w:ascii="Times New Roman" w:hAnsi="Times New Roman"/>
                <w:sz w:val="20"/>
                <w:lang w:val="uk-UA"/>
              </w:rPr>
              <w:t>2025</w:t>
            </w:r>
            <w:r w:rsidRPr="002C1AB5">
              <w:rPr>
                <w:rFonts w:ascii="Times New Roman" w:hAnsi="Times New Roman"/>
                <w:sz w:val="20"/>
                <w:lang w:val="uk-UA"/>
              </w:rPr>
              <w:t xml:space="preserve"> рік.</w:t>
            </w:r>
          </w:p>
          <w:p w14:paraId="493CF927" w14:textId="77777777" w:rsidR="00BB6592" w:rsidRPr="002C1AB5" w:rsidRDefault="00BB6592" w:rsidP="00BB6592">
            <w:pPr>
              <w:rPr>
                <w:rFonts w:ascii="Times New Roman" w:hAnsi="Times New Roman"/>
                <w:sz w:val="20"/>
                <w:lang w:val="uk-UA"/>
              </w:rPr>
            </w:pPr>
          </w:p>
          <w:p w14:paraId="432F2369" w14:textId="77777777" w:rsidR="00BB6592" w:rsidRPr="002C1AB5" w:rsidRDefault="00BB6592" w:rsidP="00BB6592">
            <w:pPr>
              <w:rPr>
                <w:rFonts w:ascii="Times New Roman" w:hAnsi="Times New Roman"/>
                <w:sz w:val="20"/>
                <w:lang w:val="uk-UA"/>
              </w:rPr>
            </w:pPr>
          </w:p>
          <w:p w14:paraId="026E4F9C" w14:textId="77777777" w:rsidR="00BB6592" w:rsidRPr="002C1AB5" w:rsidRDefault="00BB6592" w:rsidP="00BB6592">
            <w:pPr>
              <w:rPr>
                <w:rFonts w:ascii="Times New Roman" w:hAnsi="Times New Roman"/>
                <w:sz w:val="20"/>
                <w:lang w:val="uk-UA"/>
              </w:rPr>
            </w:pPr>
          </w:p>
          <w:p w14:paraId="5CF0CCB1" w14:textId="77777777" w:rsidR="00BB6592" w:rsidRPr="002C1AB5" w:rsidRDefault="00BB6592" w:rsidP="00BB6592">
            <w:pPr>
              <w:rPr>
                <w:rFonts w:ascii="Times New Roman" w:hAnsi="Times New Roman"/>
                <w:sz w:val="20"/>
                <w:lang w:val="uk-UA"/>
              </w:rPr>
            </w:pPr>
          </w:p>
          <w:p w14:paraId="1CE984E9" w14:textId="77777777" w:rsidR="00BB6592" w:rsidRPr="002C1AB5" w:rsidRDefault="00BB6592" w:rsidP="00BB6592">
            <w:pPr>
              <w:rPr>
                <w:rFonts w:ascii="Times New Roman" w:hAnsi="Times New Roman"/>
                <w:sz w:val="20"/>
                <w:lang w:val="uk-UA"/>
              </w:rPr>
            </w:pPr>
          </w:p>
          <w:p w14:paraId="459CAA9F" w14:textId="77777777" w:rsidR="00BB6592" w:rsidRPr="002C1AB5" w:rsidRDefault="00BB6592" w:rsidP="00BB6592">
            <w:pPr>
              <w:rPr>
                <w:rFonts w:ascii="Times New Roman" w:hAnsi="Times New Roman"/>
                <w:sz w:val="20"/>
                <w:lang w:val="uk-UA"/>
              </w:rPr>
            </w:pPr>
          </w:p>
          <w:p w14:paraId="264A76A5" w14:textId="77777777" w:rsidR="00BB6592" w:rsidRDefault="00BB6592" w:rsidP="00BB6592">
            <w:pPr>
              <w:rPr>
                <w:rFonts w:ascii="Times New Roman" w:hAnsi="Times New Roman"/>
                <w:sz w:val="20"/>
                <w:lang w:val="uk-UA"/>
              </w:rPr>
            </w:pPr>
          </w:p>
          <w:p w14:paraId="11B66C77" w14:textId="77777777" w:rsidR="00BB6592" w:rsidRDefault="00BB6592" w:rsidP="00BB6592">
            <w:pPr>
              <w:rPr>
                <w:rFonts w:ascii="Times New Roman" w:hAnsi="Times New Roman"/>
                <w:sz w:val="20"/>
                <w:lang w:val="uk-UA"/>
              </w:rPr>
            </w:pPr>
          </w:p>
          <w:p w14:paraId="1E6BC083" w14:textId="77777777" w:rsidR="00BB6592" w:rsidRPr="002C1AB5" w:rsidRDefault="00BB6592" w:rsidP="00BB6592">
            <w:pPr>
              <w:rPr>
                <w:rFonts w:ascii="Times New Roman" w:hAnsi="Times New Roman"/>
                <w:sz w:val="20"/>
                <w:lang w:val="uk-UA"/>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14:paraId="26C52CAB" w14:textId="77777777" w:rsidR="00BB6592" w:rsidRDefault="00BB6592" w:rsidP="00BB6592">
            <w:pPr>
              <w:rPr>
                <w:rFonts w:ascii="Times New Roman" w:hAnsi="Times New Roman"/>
                <w:sz w:val="20"/>
                <w:lang w:val="uk-UA"/>
              </w:rPr>
            </w:pPr>
            <w:r w:rsidRPr="002C1AB5">
              <w:rPr>
                <w:rFonts w:ascii="Times New Roman" w:hAnsi="Times New Roman"/>
                <w:sz w:val="20"/>
                <w:lang w:val="uk-UA"/>
              </w:rPr>
              <w:t>Відділ молоді, фізичної культури та спорту</w:t>
            </w:r>
          </w:p>
          <w:p w14:paraId="754F761B" w14:textId="77777777" w:rsidR="00BB6592" w:rsidRDefault="00BB6592" w:rsidP="00BB6592">
            <w:pPr>
              <w:rPr>
                <w:rFonts w:ascii="Times New Roman" w:hAnsi="Times New Roman"/>
                <w:sz w:val="20"/>
                <w:lang w:val="uk-UA"/>
              </w:rPr>
            </w:pPr>
          </w:p>
          <w:p w14:paraId="0472EFC9" w14:textId="77777777" w:rsidR="00BB6592" w:rsidRPr="002C1AB5" w:rsidRDefault="00BB6592" w:rsidP="00BB6592">
            <w:pPr>
              <w:rPr>
                <w:rFonts w:ascii="Times New Roman" w:hAnsi="Times New Roman"/>
                <w:sz w:val="20"/>
                <w:lang w:val="uk-UA"/>
              </w:rPr>
            </w:pPr>
          </w:p>
          <w:p w14:paraId="48659CC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D3D59C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5AB454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68D57A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14:paraId="7767CD72" w14:textId="77777777" w:rsidR="00BB6592" w:rsidRDefault="00BB6592" w:rsidP="00BB6592">
            <w:pPr>
              <w:rPr>
                <w:rFonts w:ascii="Times New Roman" w:hAnsi="Times New Roman"/>
                <w:bCs/>
                <w:sz w:val="20"/>
                <w:shd w:val="clear" w:color="auto" w:fill="FFFFFF"/>
                <w:lang w:val="uk-UA" w:eastAsia="uk-UA"/>
              </w:rPr>
            </w:pPr>
            <w:r w:rsidRPr="002C1AB5">
              <w:rPr>
                <w:rFonts w:ascii="Times New Roman" w:hAnsi="Times New Roman"/>
                <w:sz w:val="20"/>
                <w:lang w:val="uk-UA"/>
              </w:rPr>
              <w:t xml:space="preserve">Бюджет </w:t>
            </w:r>
            <w:r w:rsidRPr="002C1AB5">
              <w:rPr>
                <w:rFonts w:ascii="Times New Roman" w:hAnsi="Times New Roman"/>
                <w:bCs/>
                <w:sz w:val="20"/>
                <w:shd w:val="clear" w:color="auto" w:fill="FFFFFF"/>
                <w:lang w:val="uk-UA" w:eastAsia="uk-UA"/>
              </w:rPr>
              <w:t>Обухівської МТГ</w:t>
            </w:r>
          </w:p>
          <w:p w14:paraId="64418852" w14:textId="77777777" w:rsidR="00BB6592" w:rsidRDefault="00BB6592" w:rsidP="00BB6592">
            <w:pPr>
              <w:rPr>
                <w:rFonts w:ascii="Times New Roman" w:hAnsi="Times New Roman"/>
                <w:bCs/>
                <w:sz w:val="20"/>
                <w:shd w:val="clear" w:color="auto" w:fill="FFFFFF"/>
                <w:lang w:val="uk-UA" w:eastAsia="uk-UA"/>
              </w:rPr>
            </w:pPr>
          </w:p>
          <w:p w14:paraId="4117A002" w14:textId="77777777" w:rsidR="00BB6592" w:rsidRDefault="00BB6592" w:rsidP="00BB6592">
            <w:pPr>
              <w:rPr>
                <w:rFonts w:ascii="Times New Roman" w:hAnsi="Times New Roman"/>
                <w:bCs/>
                <w:sz w:val="20"/>
                <w:shd w:val="clear" w:color="auto" w:fill="FFFFFF"/>
                <w:lang w:val="uk-UA" w:eastAsia="uk-UA"/>
              </w:rPr>
            </w:pPr>
          </w:p>
          <w:p w14:paraId="42624DFC" w14:textId="77777777" w:rsidR="00BB6592" w:rsidRPr="002C1AB5" w:rsidRDefault="00BB6592" w:rsidP="00BB6592">
            <w:pPr>
              <w:rPr>
                <w:rFonts w:ascii="Times New Roman" w:hAnsi="Times New Roman"/>
                <w:bCs/>
                <w:sz w:val="20"/>
                <w:shd w:val="clear" w:color="auto" w:fill="FFFFFF"/>
                <w:lang w:val="uk-UA" w:eastAsia="uk-UA"/>
              </w:rPr>
            </w:pPr>
          </w:p>
          <w:p w14:paraId="50568D8B" w14:textId="77777777" w:rsidR="00BB6592" w:rsidRPr="002C1AB5" w:rsidRDefault="00BB6592" w:rsidP="00BB6592">
            <w:pPr>
              <w:rPr>
                <w:rFonts w:ascii="Times New Roman" w:hAnsi="Times New Roman"/>
                <w:bCs/>
                <w:sz w:val="20"/>
                <w:shd w:val="clear" w:color="auto" w:fill="FFFFFF"/>
                <w:lang w:val="uk-UA" w:eastAsia="uk-UA"/>
              </w:rPr>
            </w:pPr>
          </w:p>
          <w:p w14:paraId="2380F4E6" w14:textId="77777777" w:rsidR="00BB6592" w:rsidRPr="002C1AB5" w:rsidRDefault="00BB6592" w:rsidP="00BB6592">
            <w:pPr>
              <w:rPr>
                <w:rFonts w:ascii="Times New Roman" w:hAnsi="Times New Roman"/>
                <w:bCs/>
                <w:sz w:val="20"/>
                <w:shd w:val="clear" w:color="auto" w:fill="FFFFFF"/>
                <w:lang w:val="uk-UA" w:eastAsia="uk-UA"/>
              </w:rPr>
            </w:pPr>
          </w:p>
          <w:p w14:paraId="253FE882" w14:textId="77777777" w:rsidR="00BB6592" w:rsidRPr="002C1AB5" w:rsidRDefault="00BB6592" w:rsidP="00BB6592">
            <w:pPr>
              <w:rPr>
                <w:rFonts w:ascii="Times New Roman" w:hAnsi="Times New Roman"/>
                <w:bCs/>
                <w:sz w:val="20"/>
                <w:shd w:val="clear" w:color="auto" w:fill="FFFFFF"/>
                <w:lang w:val="uk-UA" w:eastAsia="uk-UA"/>
              </w:rPr>
            </w:pPr>
          </w:p>
          <w:p w14:paraId="1FC78B9C" w14:textId="77777777" w:rsidR="00BB6592" w:rsidRPr="002C1AB5" w:rsidRDefault="00BB6592" w:rsidP="00BB6592">
            <w:pPr>
              <w:rPr>
                <w:rFonts w:ascii="Times New Roman" w:hAnsi="Times New Roman"/>
                <w:bCs/>
                <w:sz w:val="20"/>
                <w:shd w:val="clear" w:color="auto" w:fill="FFFFFF"/>
                <w:lang w:val="uk-UA" w:eastAsia="uk-UA"/>
              </w:rPr>
            </w:pPr>
          </w:p>
          <w:p w14:paraId="4543A4FB" w14:textId="77777777" w:rsidR="00BB6592" w:rsidRPr="002C1AB5" w:rsidRDefault="00BB6592" w:rsidP="00BB6592">
            <w:pPr>
              <w:rPr>
                <w:rFonts w:ascii="Times New Roman" w:hAnsi="Times New Roman"/>
                <w:sz w:val="20"/>
                <w:lang w:val="uk-UA"/>
              </w:rPr>
            </w:pPr>
          </w:p>
        </w:tc>
        <w:tc>
          <w:tcPr>
            <w:tcW w:w="1765" w:type="dxa"/>
            <w:vMerge w:val="restart"/>
            <w:tcBorders>
              <w:top w:val="single" w:sz="4" w:space="0" w:color="auto"/>
              <w:left w:val="single" w:sz="4" w:space="0" w:color="auto"/>
              <w:bottom w:val="single" w:sz="4" w:space="0" w:color="auto"/>
              <w:right w:val="single" w:sz="4" w:space="0" w:color="auto"/>
            </w:tcBorders>
            <w:shd w:val="clear" w:color="auto" w:fill="auto"/>
          </w:tcPr>
          <w:p w14:paraId="4F1D0BB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0,00 тис. грн.</w:t>
            </w:r>
          </w:p>
          <w:p w14:paraId="285695B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CB95B9A" w14:textId="77777777" w:rsidR="00BB6592" w:rsidRDefault="00BB6592" w:rsidP="00BB6592">
            <w:pPr>
              <w:tabs>
                <w:tab w:val="left" w:pos="0"/>
              </w:tabs>
              <w:overflowPunct/>
              <w:autoSpaceDE/>
              <w:autoSpaceDN/>
              <w:adjustRightInd/>
              <w:ind w:right="48"/>
              <w:contextualSpacing/>
              <w:rPr>
                <w:rFonts w:ascii="Times New Roman" w:hAnsi="Times New Roman"/>
                <w:sz w:val="20"/>
                <w:lang w:val="uk-UA"/>
              </w:rPr>
            </w:pPr>
          </w:p>
          <w:p w14:paraId="0DFBF48C" w14:textId="77777777" w:rsidR="00BB6592" w:rsidRDefault="00BB6592" w:rsidP="00BB6592">
            <w:pPr>
              <w:tabs>
                <w:tab w:val="left" w:pos="0"/>
              </w:tabs>
              <w:overflowPunct/>
              <w:autoSpaceDE/>
              <w:autoSpaceDN/>
              <w:adjustRightInd/>
              <w:ind w:right="48"/>
              <w:contextualSpacing/>
              <w:rPr>
                <w:rFonts w:ascii="Times New Roman" w:hAnsi="Times New Roman"/>
                <w:sz w:val="20"/>
                <w:lang w:val="uk-UA"/>
              </w:rPr>
            </w:pPr>
          </w:p>
          <w:p w14:paraId="15E14AEC" w14:textId="77777777" w:rsidR="00BB6592" w:rsidRDefault="00BB6592" w:rsidP="00BB6592">
            <w:pPr>
              <w:tabs>
                <w:tab w:val="left" w:pos="0"/>
              </w:tabs>
              <w:overflowPunct/>
              <w:autoSpaceDE/>
              <w:autoSpaceDN/>
              <w:adjustRightInd/>
              <w:ind w:right="48"/>
              <w:contextualSpacing/>
              <w:rPr>
                <w:rFonts w:ascii="Times New Roman" w:hAnsi="Times New Roman"/>
                <w:sz w:val="20"/>
                <w:lang w:val="uk-UA"/>
              </w:rPr>
            </w:pPr>
          </w:p>
          <w:p w14:paraId="7F03EBB7"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476BD3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A46035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AFB971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40E14AA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1DFA43C3"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250647D0" w14:textId="77777777" w:rsidR="00BB6592" w:rsidRPr="002C1AB5" w:rsidRDefault="00BB6592" w:rsidP="00BB6592">
            <w:pPr>
              <w:rPr>
                <w:rFonts w:ascii="Times New Roman" w:hAnsi="Times New Roman"/>
                <w:sz w:val="20"/>
              </w:rPr>
            </w:pPr>
            <w:r w:rsidRPr="002C1AB5">
              <w:rPr>
                <w:rFonts w:ascii="Times New Roman" w:hAnsi="Times New Roman"/>
                <w:sz w:val="20"/>
              </w:rPr>
              <w:t>Назва показника</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7CFDC456" w14:textId="77777777" w:rsidR="00BB6592" w:rsidRPr="002C1AB5" w:rsidRDefault="00BB6592" w:rsidP="00BB6592">
            <w:pPr>
              <w:rPr>
                <w:rFonts w:ascii="Times New Roman" w:hAnsi="Times New Roman"/>
                <w:sz w:val="20"/>
              </w:rPr>
            </w:pPr>
            <w:r w:rsidRPr="002C1AB5">
              <w:rPr>
                <w:rFonts w:ascii="Times New Roman" w:hAnsi="Times New Roman"/>
                <w:sz w:val="20"/>
              </w:rPr>
              <w:t>20</w:t>
            </w:r>
            <w:r>
              <w:rPr>
                <w:rFonts w:ascii="Times New Roman" w:hAnsi="Times New Roman"/>
                <w:sz w:val="20"/>
                <w:lang w:val="uk-UA"/>
              </w:rPr>
              <w:t>24</w:t>
            </w:r>
            <w:r w:rsidRPr="002C1AB5">
              <w:rPr>
                <w:rFonts w:ascii="Times New Roman" w:hAnsi="Times New Roman"/>
                <w:sz w:val="20"/>
                <w:lang w:val="uk-UA"/>
              </w:rPr>
              <w:t xml:space="preserve"> </w:t>
            </w:r>
            <w:r w:rsidRPr="002C1AB5">
              <w:rPr>
                <w:rFonts w:ascii="Times New Roman" w:hAnsi="Times New Roman"/>
                <w:sz w:val="20"/>
              </w:rPr>
              <w:t>рік</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E6205EA" w14:textId="77777777" w:rsidR="00BB6592" w:rsidRPr="002C1AB5" w:rsidRDefault="00BB6592" w:rsidP="00BB6592">
            <w:pPr>
              <w:rPr>
                <w:rFonts w:ascii="Times New Roman" w:hAnsi="Times New Roman"/>
                <w:sz w:val="20"/>
              </w:rPr>
            </w:pPr>
            <w:r w:rsidRPr="002C1AB5">
              <w:rPr>
                <w:rFonts w:ascii="Times New Roman" w:hAnsi="Times New Roman"/>
                <w:sz w:val="20"/>
              </w:rPr>
              <w:t>20</w:t>
            </w:r>
            <w:r>
              <w:rPr>
                <w:rFonts w:ascii="Times New Roman" w:hAnsi="Times New Roman"/>
                <w:sz w:val="20"/>
                <w:lang w:val="uk-UA"/>
              </w:rPr>
              <w:t>25</w:t>
            </w:r>
            <w:r w:rsidRPr="002C1AB5">
              <w:rPr>
                <w:rFonts w:ascii="Times New Roman" w:hAnsi="Times New Roman"/>
                <w:sz w:val="20"/>
              </w:rPr>
              <w:t xml:space="preserve"> рік</w:t>
            </w:r>
          </w:p>
        </w:tc>
      </w:tr>
      <w:tr w:rsidR="00BB6592" w:rsidRPr="002C1AB5" w14:paraId="574FA15D" w14:textId="77777777" w:rsidTr="00D67BEB">
        <w:trPr>
          <w:trHeight w:val="21"/>
          <w:jc w:val="center"/>
        </w:trPr>
        <w:tc>
          <w:tcPr>
            <w:tcW w:w="425" w:type="dxa"/>
            <w:vMerge/>
            <w:tcBorders>
              <w:right w:val="single" w:sz="4" w:space="0" w:color="auto"/>
            </w:tcBorders>
            <w:shd w:val="clear" w:color="auto" w:fill="auto"/>
          </w:tcPr>
          <w:p w14:paraId="17DC34D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75E3DB4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415FD021"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13C04CFF"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53567F4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385E43FA"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13629E9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496AFFB7" w14:textId="77777777" w:rsidR="00BB6592" w:rsidRPr="002C1AB5" w:rsidRDefault="00BB6592" w:rsidP="00BB6592">
            <w:pPr>
              <w:overflowPunct/>
              <w:autoSpaceDE/>
              <w:autoSpaceDN/>
              <w:adjustRightInd/>
              <w:rPr>
                <w:rFonts w:ascii="Times New Roman" w:hAnsi="Times New Roman"/>
                <w:sz w:val="20"/>
                <w:szCs w:val="24"/>
                <w:lang w:val="uk-UA"/>
              </w:rPr>
            </w:pPr>
            <w:r w:rsidRPr="002C1AB5">
              <w:rPr>
                <w:rFonts w:ascii="Times New Roman" w:hAnsi="Times New Roman"/>
                <w:sz w:val="20"/>
                <w:szCs w:val="24"/>
                <w:lang w:val="uk-UA"/>
              </w:rPr>
              <w:t>1. Показник затрат:</w:t>
            </w: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tcPr>
          <w:p w14:paraId="28E0E8C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szCs w:val="24"/>
                <w:lang w:val="uk-UA"/>
              </w:rPr>
            </w:pPr>
          </w:p>
        </w:tc>
      </w:tr>
      <w:tr w:rsidR="00BB6592" w:rsidRPr="002C1AB5" w14:paraId="0772A789" w14:textId="77777777" w:rsidTr="00D67BEB">
        <w:trPr>
          <w:trHeight w:val="17"/>
          <w:jc w:val="center"/>
        </w:trPr>
        <w:tc>
          <w:tcPr>
            <w:tcW w:w="425" w:type="dxa"/>
            <w:vMerge/>
            <w:tcBorders>
              <w:right w:val="single" w:sz="4" w:space="0" w:color="auto"/>
            </w:tcBorders>
            <w:shd w:val="clear" w:color="auto" w:fill="auto"/>
          </w:tcPr>
          <w:p w14:paraId="24EE630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6859A8C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52ACE50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DDC5993"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1965302D"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59F5E4AB"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4952686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797C5A6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szCs w:val="24"/>
                <w:lang w:val="uk-UA"/>
              </w:rPr>
              <w:t>Обсяг фінансових ресурсів, тис.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32A4646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Pr>
                <w:rFonts w:ascii="Times New Roman" w:hAnsi="Times New Roman"/>
                <w:sz w:val="20"/>
                <w:lang w:val="uk-UA"/>
              </w:rPr>
              <w:t>0</w:t>
            </w:r>
            <w:r w:rsidRPr="002C1AB5">
              <w:rPr>
                <w:rFonts w:ascii="Times New Roman" w:hAnsi="Times New Roman"/>
                <w:sz w:val="20"/>
                <w:lang w:val="uk-UA"/>
              </w:rPr>
              <w:t>0 тис. грн.</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AD8921"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0,00 тис. грн.</w:t>
            </w:r>
          </w:p>
        </w:tc>
      </w:tr>
      <w:tr w:rsidR="00BB6592" w:rsidRPr="002C1AB5" w14:paraId="4B72EA0C" w14:textId="77777777" w:rsidTr="00D67BEB">
        <w:trPr>
          <w:trHeight w:val="17"/>
          <w:jc w:val="center"/>
        </w:trPr>
        <w:tc>
          <w:tcPr>
            <w:tcW w:w="425" w:type="dxa"/>
            <w:vMerge/>
            <w:tcBorders>
              <w:right w:val="single" w:sz="4" w:space="0" w:color="auto"/>
            </w:tcBorders>
            <w:shd w:val="clear" w:color="auto" w:fill="auto"/>
          </w:tcPr>
          <w:p w14:paraId="5491DF8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7B381C3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329E9D2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0A00C0A9"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59EBC9CB"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45A945A4"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09E176B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29938DD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szCs w:val="24"/>
                <w:lang w:val="uk-UA"/>
              </w:rPr>
              <w:t>Кількість проведених заходів, од.</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1CB63326"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4D506C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r>
      <w:tr w:rsidR="00BB6592" w:rsidRPr="002C1AB5" w14:paraId="05D849EC" w14:textId="77777777" w:rsidTr="00D67BEB">
        <w:trPr>
          <w:trHeight w:val="17"/>
          <w:jc w:val="center"/>
        </w:trPr>
        <w:tc>
          <w:tcPr>
            <w:tcW w:w="425" w:type="dxa"/>
            <w:vMerge/>
            <w:tcBorders>
              <w:right w:val="single" w:sz="4" w:space="0" w:color="auto"/>
            </w:tcBorders>
            <w:shd w:val="clear" w:color="auto" w:fill="auto"/>
          </w:tcPr>
          <w:p w14:paraId="1289A6B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45CD00C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64A3FE1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0258188C"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08B251F5"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3BFEE618"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3CCDF92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44DB506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szCs w:val="24"/>
                <w:lang w:val="uk-UA"/>
              </w:rPr>
              <w:t>Охоплено учасників, осіб</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2CA8BBC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0390095"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r>
      <w:tr w:rsidR="00BB6592" w:rsidRPr="002C1AB5" w14:paraId="75881B88" w14:textId="77777777" w:rsidTr="00D67BEB">
        <w:trPr>
          <w:trHeight w:val="17"/>
          <w:jc w:val="center"/>
        </w:trPr>
        <w:tc>
          <w:tcPr>
            <w:tcW w:w="425" w:type="dxa"/>
            <w:vMerge/>
            <w:tcBorders>
              <w:right w:val="single" w:sz="4" w:space="0" w:color="auto"/>
            </w:tcBorders>
            <w:shd w:val="clear" w:color="auto" w:fill="auto"/>
          </w:tcPr>
          <w:p w14:paraId="5598848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572105C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28E8BD1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03AA6ACE"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3BD01FB4"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3A5CFF14"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1CB26F1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88" w:type="dxa"/>
            <w:gridSpan w:val="3"/>
            <w:tcBorders>
              <w:top w:val="single" w:sz="4" w:space="0" w:color="auto"/>
              <w:left w:val="single" w:sz="4" w:space="0" w:color="auto"/>
              <w:bottom w:val="single" w:sz="4" w:space="0" w:color="auto"/>
              <w:right w:val="single" w:sz="4" w:space="0" w:color="auto"/>
            </w:tcBorders>
            <w:shd w:val="clear" w:color="auto" w:fill="auto"/>
          </w:tcPr>
          <w:p w14:paraId="045BBFF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szCs w:val="24"/>
                <w:lang w:val="uk-UA"/>
              </w:rPr>
              <w:t>Середні витрати на одного учасника,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4EE0F41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7013CD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r>
      <w:tr w:rsidR="00BB6592" w:rsidRPr="002C1AB5" w14:paraId="0A503F85" w14:textId="77777777" w:rsidTr="00D67BEB">
        <w:trPr>
          <w:trHeight w:val="1221"/>
          <w:jc w:val="center"/>
        </w:trPr>
        <w:tc>
          <w:tcPr>
            <w:tcW w:w="425" w:type="dxa"/>
            <w:vMerge/>
            <w:tcBorders>
              <w:right w:val="single" w:sz="4" w:space="0" w:color="auto"/>
            </w:tcBorders>
            <w:shd w:val="clear" w:color="auto" w:fill="auto"/>
          </w:tcPr>
          <w:p w14:paraId="0195344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54037C0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tcBorders>
              <w:top w:val="single" w:sz="4" w:space="0" w:color="auto"/>
              <w:left w:val="single" w:sz="4" w:space="0" w:color="auto"/>
              <w:bottom w:val="single" w:sz="4" w:space="0" w:color="auto"/>
              <w:right w:val="single" w:sz="4" w:space="0" w:color="auto"/>
            </w:tcBorders>
            <w:shd w:val="clear" w:color="auto" w:fill="auto"/>
          </w:tcPr>
          <w:p w14:paraId="24B9280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6E40740B" w14:textId="77777777" w:rsidR="00BB6592" w:rsidRPr="002C1AB5" w:rsidRDefault="00BB6592" w:rsidP="00BB6592">
            <w:pPr>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39B0C75A" w14:textId="77777777" w:rsidR="00BB6592" w:rsidRPr="002C1AB5" w:rsidRDefault="00BB6592" w:rsidP="00BB6592">
            <w:pPr>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4DDC9D30" w14:textId="77777777" w:rsidR="00BB6592" w:rsidRPr="002C1AB5" w:rsidRDefault="00BB6592" w:rsidP="00BB6592">
            <w:pPr>
              <w:rPr>
                <w:rFonts w:ascii="Times New Roman" w:hAnsi="Times New Roman"/>
                <w:sz w:val="20"/>
                <w:lang w:val="uk-UA"/>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Pr>
          <w:p w14:paraId="23871DF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tcBorders>
              <w:top w:val="single" w:sz="4" w:space="0" w:color="auto"/>
              <w:left w:val="single" w:sz="4" w:space="0" w:color="auto"/>
              <w:bottom w:val="single" w:sz="4" w:space="0" w:color="auto"/>
              <w:right w:val="single" w:sz="4" w:space="0" w:color="auto"/>
            </w:tcBorders>
            <w:shd w:val="clear" w:color="auto" w:fill="auto"/>
          </w:tcPr>
          <w:p w14:paraId="119488C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BB6592" w:rsidRPr="002C1AB5" w14:paraId="020DCCF8" w14:textId="77777777" w:rsidTr="00D67BEB">
        <w:trPr>
          <w:trHeight w:val="164"/>
          <w:jc w:val="center"/>
        </w:trPr>
        <w:tc>
          <w:tcPr>
            <w:tcW w:w="425" w:type="dxa"/>
            <w:vMerge/>
            <w:tcBorders>
              <w:right w:val="single" w:sz="4" w:space="0" w:color="auto"/>
            </w:tcBorders>
            <w:shd w:val="clear" w:color="auto" w:fill="auto"/>
          </w:tcPr>
          <w:p w14:paraId="43A1832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2630F44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tcBorders>
              <w:top w:val="single" w:sz="4" w:space="0" w:color="auto"/>
              <w:left w:val="single" w:sz="4" w:space="0" w:color="auto"/>
              <w:bottom w:val="single" w:sz="4" w:space="0" w:color="auto"/>
              <w:right w:val="single" w:sz="4" w:space="0" w:color="auto"/>
            </w:tcBorders>
            <w:shd w:val="clear" w:color="auto" w:fill="auto"/>
          </w:tcPr>
          <w:p w14:paraId="3F1795A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5.3. Членські внески на участь у чемпіонатах, турнірах, для міських клубів та збірних команд міста за неолімпійські види спорту</w:t>
            </w:r>
          </w:p>
          <w:p w14:paraId="06D5871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CE34F" w14:textId="77777777" w:rsidR="00BB6592" w:rsidRPr="002C1AB5" w:rsidRDefault="00BB6592" w:rsidP="00BB6592">
            <w:pPr>
              <w:rPr>
                <w:rFonts w:ascii="Times New Roman" w:hAnsi="Times New Roman"/>
                <w:sz w:val="20"/>
                <w:lang w:val="uk-UA"/>
              </w:rPr>
            </w:pPr>
            <w:r>
              <w:rPr>
                <w:rFonts w:ascii="Times New Roman" w:hAnsi="Times New Roman"/>
                <w:sz w:val="20"/>
                <w:lang w:val="uk-UA"/>
              </w:rPr>
              <w:t xml:space="preserve">2025 </w:t>
            </w:r>
            <w:r w:rsidRPr="002C1AB5">
              <w:rPr>
                <w:rFonts w:ascii="Times New Roman" w:hAnsi="Times New Roman"/>
                <w:sz w:val="20"/>
                <w:lang w:val="uk-UA"/>
              </w:rPr>
              <w:t>рік.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993900"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Відділ молоді, фізичної культури та спорту</w:t>
            </w:r>
          </w:p>
          <w:p w14:paraId="302C6CA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51DAC0"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 xml:space="preserve">Бюджет </w:t>
            </w:r>
            <w:r w:rsidRPr="002C1AB5">
              <w:rPr>
                <w:rFonts w:ascii="Times New Roman" w:hAnsi="Times New Roman"/>
                <w:bCs/>
                <w:sz w:val="20"/>
                <w:shd w:val="clear" w:color="auto" w:fill="FFFFFF"/>
                <w:lang w:val="uk-UA" w:eastAsia="uk-UA"/>
              </w:rPr>
              <w:t>Обухівської МТГ</w:t>
            </w:r>
          </w:p>
        </w:tc>
        <w:tc>
          <w:tcPr>
            <w:tcW w:w="1765" w:type="dxa"/>
            <w:tcBorders>
              <w:top w:val="single" w:sz="4" w:space="0" w:color="auto"/>
              <w:left w:val="single" w:sz="4" w:space="0" w:color="auto"/>
              <w:bottom w:val="single" w:sz="4" w:space="0" w:color="auto"/>
              <w:right w:val="single" w:sz="4" w:space="0" w:color="auto"/>
            </w:tcBorders>
            <w:shd w:val="clear" w:color="auto" w:fill="auto"/>
          </w:tcPr>
          <w:p w14:paraId="6641D08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Pr>
                <w:rFonts w:ascii="Times New Roman" w:hAnsi="Times New Roman"/>
                <w:sz w:val="20"/>
                <w:lang w:val="uk-UA"/>
              </w:rPr>
              <w:t>0</w:t>
            </w:r>
            <w:r w:rsidRPr="002C1AB5">
              <w:rPr>
                <w:rFonts w:ascii="Times New Roman" w:hAnsi="Times New Roman"/>
                <w:sz w:val="20"/>
                <w:lang w:val="uk-UA"/>
              </w:rPr>
              <w:t>0 тис.</w:t>
            </w:r>
            <w:r>
              <w:rPr>
                <w:rFonts w:ascii="Times New Roman" w:hAnsi="Times New Roman"/>
                <w:sz w:val="20"/>
                <w:lang w:val="uk-UA"/>
              </w:rPr>
              <w:t xml:space="preserve"> </w:t>
            </w:r>
            <w:r w:rsidRPr="002C1AB5">
              <w:rPr>
                <w:rFonts w:ascii="Times New Roman" w:hAnsi="Times New Roman"/>
                <w:sz w:val="20"/>
                <w:lang w:val="uk-UA"/>
              </w:rPr>
              <w:t>00 грн.</w:t>
            </w:r>
          </w:p>
        </w:tc>
        <w:tc>
          <w:tcPr>
            <w:tcW w:w="4400" w:type="dxa"/>
            <w:gridSpan w:val="5"/>
            <w:tcBorders>
              <w:top w:val="single" w:sz="4" w:space="0" w:color="auto"/>
              <w:left w:val="single" w:sz="4" w:space="0" w:color="auto"/>
              <w:bottom w:val="single" w:sz="4" w:space="0" w:color="auto"/>
              <w:right w:val="single" w:sz="4" w:space="0" w:color="auto"/>
            </w:tcBorders>
            <w:shd w:val="clear" w:color="auto" w:fill="auto"/>
          </w:tcPr>
          <w:p w14:paraId="05EA215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Разовий внесок для участі у спортивних заходах</w:t>
            </w:r>
          </w:p>
        </w:tc>
      </w:tr>
      <w:tr w:rsidR="00BB6592" w:rsidRPr="002C1AB5" w14:paraId="55BC4921" w14:textId="77777777" w:rsidTr="00890E58">
        <w:trPr>
          <w:trHeight w:val="803"/>
          <w:jc w:val="center"/>
        </w:trPr>
        <w:tc>
          <w:tcPr>
            <w:tcW w:w="425" w:type="dxa"/>
            <w:vMerge/>
            <w:tcBorders>
              <w:right w:val="single" w:sz="4" w:space="0" w:color="auto"/>
            </w:tcBorders>
            <w:shd w:val="clear" w:color="auto" w:fill="auto"/>
          </w:tcPr>
          <w:p w14:paraId="667CE8B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60F864C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tcBorders>
              <w:top w:val="single" w:sz="4" w:space="0" w:color="auto"/>
              <w:left w:val="single" w:sz="4" w:space="0" w:color="auto"/>
              <w:bottom w:val="single" w:sz="4" w:space="0" w:color="auto"/>
              <w:right w:val="single" w:sz="4" w:space="0" w:color="auto"/>
            </w:tcBorders>
            <w:shd w:val="clear" w:color="auto" w:fill="auto"/>
          </w:tcPr>
          <w:p w14:paraId="3440501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5.4. Забезпечення інвентарем</w:t>
            </w:r>
          </w:p>
        </w:tc>
        <w:tc>
          <w:tcPr>
            <w:tcW w:w="1134" w:type="dxa"/>
            <w:vMerge w:val="restart"/>
            <w:tcBorders>
              <w:top w:val="single" w:sz="4" w:space="0" w:color="auto"/>
              <w:left w:val="single" w:sz="4" w:space="0" w:color="auto"/>
              <w:right w:val="single" w:sz="4" w:space="0" w:color="auto"/>
            </w:tcBorders>
            <w:shd w:val="clear" w:color="auto" w:fill="auto"/>
          </w:tcPr>
          <w:p w14:paraId="224E2621" w14:textId="77777777" w:rsidR="00BB6592" w:rsidRPr="002C1AB5" w:rsidRDefault="00BB6592" w:rsidP="00BB6592">
            <w:pPr>
              <w:jc w:val="center"/>
              <w:rPr>
                <w:rFonts w:ascii="Times New Roman" w:hAnsi="Times New Roman"/>
                <w:sz w:val="20"/>
                <w:lang w:val="uk-UA"/>
              </w:rPr>
            </w:pPr>
            <w:r>
              <w:rPr>
                <w:rFonts w:ascii="Times New Roman" w:hAnsi="Times New Roman"/>
                <w:sz w:val="20"/>
                <w:lang w:val="uk-UA"/>
              </w:rPr>
              <w:t xml:space="preserve">2025 </w:t>
            </w:r>
            <w:r w:rsidRPr="002C1AB5">
              <w:rPr>
                <w:rFonts w:ascii="Times New Roman" w:hAnsi="Times New Roman"/>
                <w:sz w:val="20"/>
                <w:lang w:val="uk-UA"/>
              </w:rPr>
              <w:t>рік.</w:t>
            </w:r>
          </w:p>
          <w:p w14:paraId="2B197F4E" w14:textId="77777777" w:rsidR="00BB6592" w:rsidRPr="002C1AB5" w:rsidRDefault="00BB6592" w:rsidP="00BB6592">
            <w:pPr>
              <w:jc w:val="center"/>
              <w:rPr>
                <w:rFonts w:ascii="Times New Roman" w:hAnsi="Times New Roman"/>
                <w:sz w:val="20"/>
                <w:lang w:val="uk-UA"/>
              </w:rPr>
            </w:pPr>
            <w:r w:rsidRPr="002C1AB5">
              <w:rPr>
                <w:rFonts w:ascii="Times New Roman" w:hAnsi="Times New Roman"/>
                <w:sz w:val="20"/>
                <w:lang w:val="uk-UA"/>
              </w:rPr>
              <w:t>(одноразово)</w:t>
            </w:r>
          </w:p>
        </w:tc>
        <w:tc>
          <w:tcPr>
            <w:tcW w:w="1417" w:type="dxa"/>
            <w:vMerge w:val="restart"/>
            <w:tcBorders>
              <w:top w:val="single" w:sz="4" w:space="0" w:color="auto"/>
              <w:left w:val="single" w:sz="4" w:space="0" w:color="auto"/>
              <w:right w:val="single" w:sz="4" w:space="0" w:color="auto"/>
            </w:tcBorders>
            <w:shd w:val="clear" w:color="auto" w:fill="auto"/>
          </w:tcPr>
          <w:p w14:paraId="0C35997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681A7D">
              <w:rPr>
                <w:rFonts w:ascii="Times New Roman" w:hAnsi="Times New Roman"/>
                <w:bCs/>
                <w:spacing w:val="-3"/>
                <w:sz w:val="20"/>
                <w:lang w:val="uk-UA"/>
              </w:rPr>
              <w:t>Комунальний заклад Обухівської міської ради «Центр фізичного здоров’я населення «Спорт для всіх»</w:t>
            </w:r>
          </w:p>
        </w:tc>
        <w:tc>
          <w:tcPr>
            <w:tcW w:w="1418" w:type="dxa"/>
            <w:vMerge w:val="restart"/>
            <w:tcBorders>
              <w:top w:val="single" w:sz="4" w:space="0" w:color="auto"/>
              <w:left w:val="single" w:sz="4" w:space="0" w:color="auto"/>
              <w:right w:val="single" w:sz="4" w:space="0" w:color="auto"/>
            </w:tcBorders>
            <w:shd w:val="clear" w:color="auto" w:fill="auto"/>
          </w:tcPr>
          <w:p w14:paraId="7F4D6B07"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 xml:space="preserve">Бюджет </w:t>
            </w:r>
            <w:r w:rsidRPr="002C1AB5">
              <w:rPr>
                <w:rFonts w:ascii="Times New Roman" w:hAnsi="Times New Roman"/>
                <w:bCs/>
                <w:sz w:val="20"/>
                <w:shd w:val="clear" w:color="auto" w:fill="FFFFFF"/>
                <w:lang w:val="uk-UA" w:eastAsia="uk-UA"/>
              </w:rPr>
              <w:t>Обухівської МТГ</w:t>
            </w:r>
          </w:p>
        </w:tc>
        <w:tc>
          <w:tcPr>
            <w:tcW w:w="1765" w:type="dxa"/>
            <w:vMerge w:val="restart"/>
            <w:tcBorders>
              <w:top w:val="single" w:sz="4" w:space="0" w:color="auto"/>
              <w:left w:val="single" w:sz="4" w:space="0" w:color="auto"/>
              <w:right w:val="single" w:sz="4" w:space="0" w:color="auto"/>
            </w:tcBorders>
            <w:shd w:val="clear" w:color="auto" w:fill="auto"/>
          </w:tcPr>
          <w:p w14:paraId="580FF4F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45 тис. 50</w:t>
            </w:r>
            <w:r w:rsidRPr="002C1AB5">
              <w:rPr>
                <w:rFonts w:ascii="Times New Roman" w:hAnsi="Times New Roman"/>
                <w:sz w:val="20"/>
                <w:lang w:val="uk-UA"/>
              </w:rPr>
              <w:t>0 грн.</w:t>
            </w:r>
          </w:p>
        </w:tc>
        <w:tc>
          <w:tcPr>
            <w:tcW w:w="4400" w:type="dxa"/>
            <w:gridSpan w:val="5"/>
            <w:vMerge w:val="restart"/>
            <w:tcBorders>
              <w:top w:val="single" w:sz="4" w:space="0" w:color="auto"/>
              <w:left w:val="single" w:sz="4" w:space="0" w:color="auto"/>
              <w:right w:val="single" w:sz="4" w:space="0" w:color="auto"/>
            </w:tcBorders>
            <w:shd w:val="clear" w:color="auto" w:fill="auto"/>
          </w:tcPr>
          <w:p w14:paraId="7735604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Забезпечення збірних необхідним інвентарем для участі у змаганнях</w:t>
            </w:r>
          </w:p>
        </w:tc>
      </w:tr>
      <w:tr w:rsidR="00BB6592" w:rsidRPr="002C1AB5" w14:paraId="4893F9B0" w14:textId="77777777" w:rsidTr="0013351F">
        <w:trPr>
          <w:trHeight w:val="20"/>
          <w:jc w:val="center"/>
        </w:trPr>
        <w:tc>
          <w:tcPr>
            <w:tcW w:w="425" w:type="dxa"/>
            <w:vMerge/>
            <w:tcBorders>
              <w:right w:val="single" w:sz="4" w:space="0" w:color="auto"/>
            </w:tcBorders>
            <w:shd w:val="clear" w:color="auto" w:fill="auto"/>
          </w:tcPr>
          <w:p w14:paraId="334E6B3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6273792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left w:val="single" w:sz="4" w:space="0" w:color="auto"/>
            </w:tcBorders>
            <w:shd w:val="clear" w:color="auto" w:fill="auto"/>
          </w:tcPr>
          <w:p w14:paraId="02FC20D8" w14:textId="77777777" w:rsidR="00BB6592" w:rsidRPr="00B41EAF" w:rsidRDefault="00BB6592" w:rsidP="00BB6592">
            <w:pPr>
              <w:rPr>
                <w:rFonts w:ascii="Times New Roman" w:hAnsi="Times New Roman"/>
                <w:sz w:val="20"/>
              </w:rPr>
            </w:pPr>
            <w:r w:rsidRPr="00B41EAF">
              <w:rPr>
                <w:rFonts w:ascii="Times New Roman" w:hAnsi="Times New Roman"/>
                <w:sz w:val="20"/>
              </w:rPr>
              <w:t>Боксерський мішок. (1 шт.)</w:t>
            </w:r>
          </w:p>
        </w:tc>
        <w:tc>
          <w:tcPr>
            <w:tcW w:w="904" w:type="dxa"/>
            <w:tcBorders>
              <w:right w:val="single" w:sz="4" w:space="0" w:color="auto"/>
            </w:tcBorders>
            <w:shd w:val="clear" w:color="auto" w:fill="auto"/>
          </w:tcPr>
          <w:p w14:paraId="1D84B71E" w14:textId="77777777" w:rsidR="00BB6592" w:rsidRPr="00B41EAF" w:rsidRDefault="00BB6592" w:rsidP="00BB6592">
            <w:pPr>
              <w:rPr>
                <w:rFonts w:ascii="Times New Roman" w:hAnsi="Times New Roman"/>
                <w:sz w:val="20"/>
              </w:rPr>
            </w:pPr>
            <w:r w:rsidRPr="00B41EAF">
              <w:rPr>
                <w:rFonts w:ascii="Times New Roman" w:hAnsi="Times New Roman"/>
                <w:sz w:val="20"/>
              </w:rPr>
              <w:t>2300</w:t>
            </w:r>
          </w:p>
        </w:tc>
        <w:tc>
          <w:tcPr>
            <w:tcW w:w="1134" w:type="dxa"/>
            <w:vMerge/>
            <w:tcBorders>
              <w:left w:val="single" w:sz="4" w:space="0" w:color="auto"/>
              <w:right w:val="single" w:sz="4" w:space="0" w:color="auto"/>
            </w:tcBorders>
            <w:shd w:val="clear" w:color="auto" w:fill="auto"/>
          </w:tcPr>
          <w:p w14:paraId="0771B9AB" w14:textId="77777777" w:rsidR="00BB6592" w:rsidRPr="002C1AB5" w:rsidRDefault="00BB6592" w:rsidP="00BB6592">
            <w:pPr>
              <w:jc w:val="center"/>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0EC8F5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E43DB9C" w14:textId="77777777" w:rsidR="00BB6592" w:rsidRPr="002C1AB5" w:rsidRDefault="00BB6592" w:rsidP="00BB6592">
            <w:pPr>
              <w:rPr>
                <w:rFonts w:ascii="Times New Roman" w:hAnsi="Times New Roman"/>
                <w:sz w:val="20"/>
                <w:lang w:val="uk-UA"/>
              </w:rPr>
            </w:pPr>
          </w:p>
        </w:tc>
        <w:tc>
          <w:tcPr>
            <w:tcW w:w="1765" w:type="dxa"/>
            <w:vMerge/>
            <w:tcBorders>
              <w:left w:val="single" w:sz="4" w:space="0" w:color="auto"/>
              <w:right w:val="single" w:sz="4" w:space="0" w:color="auto"/>
            </w:tcBorders>
            <w:shd w:val="clear" w:color="auto" w:fill="auto"/>
          </w:tcPr>
          <w:p w14:paraId="0C4CFC2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vMerge/>
            <w:tcBorders>
              <w:left w:val="single" w:sz="4" w:space="0" w:color="auto"/>
              <w:right w:val="single" w:sz="4" w:space="0" w:color="auto"/>
            </w:tcBorders>
            <w:shd w:val="clear" w:color="auto" w:fill="auto"/>
          </w:tcPr>
          <w:p w14:paraId="0072A0E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6F6C8850" w14:textId="77777777" w:rsidTr="0013351F">
        <w:trPr>
          <w:trHeight w:val="20"/>
          <w:jc w:val="center"/>
        </w:trPr>
        <w:tc>
          <w:tcPr>
            <w:tcW w:w="425" w:type="dxa"/>
            <w:vMerge/>
            <w:tcBorders>
              <w:right w:val="single" w:sz="4" w:space="0" w:color="auto"/>
            </w:tcBorders>
            <w:shd w:val="clear" w:color="auto" w:fill="auto"/>
          </w:tcPr>
          <w:p w14:paraId="6FDEB61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4DFD98C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left w:val="single" w:sz="4" w:space="0" w:color="auto"/>
            </w:tcBorders>
            <w:shd w:val="clear" w:color="auto" w:fill="auto"/>
          </w:tcPr>
          <w:p w14:paraId="14DA07B2" w14:textId="77777777" w:rsidR="00BB6592" w:rsidRPr="00B41EAF" w:rsidRDefault="00BB6592" w:rsidP="00BB6592">
            <w:pPr>
              <w:rPr>
                <w:rFonts w:ascii="Times New Roman" w:hAnsi="Times New Roman"/>
                <w:sz w:val="20"/>
              </w:rPr>
            </w:pPr>
            <w:r w:rsidRPr="00B41EAF">
              <w:rPr>
                <w:rFonts w:ascii="Times New Roman" w:hAnsi="Times New Roman"/>
                <w:sz w:val="20"/>
              </w:rPr>
              <w:t>Канат для кросфіту. (1 шт.)</w:t>
            </w:r>
          </w:p>
        </w:tc>
        <w:tc>
          <w:tcPr>
            <w:tcW w:w="904" w:type="dxa"/>
            <w:tcBorders>
              <w:right w:val="single" w:sz="4" w:space="0" w:color="auto"/>
            </w:tcBorders>
            <w:shd w:val="clear" w:color="auto" w:fill="auto"/>
          </w:tcPr>
          <w:p w14:paraId="0B65FA81" w14:textId="77777777" w:rsidR="00BB6592" w:rsidRPr="00B41EAF" w:rsidRDefault="00BB6592" w:rsidP="00BB6592">
            <w:pPr>
              <w:rPr>
                <w:rFonts w:ascii="Times New Roman" w:hAnsi="Times New Roman"/>
                <w:sz w:val="20"/>
              </w:rPr>
            </w:pPr>
            <w:r w:rsidRPr="00B41EAF">
              <w:rPr>
                <w:rFonts w:ascii="Times New Roman" w:hAnsi="Times New Roman"/>
                <w:sz w:val="20"/>
              </w:rPr>
              <w:t>2000</w:t>
            </w:r>
          </w:p>
        </w:tc>
        <w:tc>
          <w:tcPr>
            <w:tcW w:w="1134" w:type="dxa"/>
            <w:vMerge/>
            <w:tcBorders>
              <w:left w:val="single" w:sz="4" w:space="0" w:color="auto"/>
              <w:right w:val="single" w:sz="4" w:space="0" w:color="auto"/>
            </w:tcBorders>
            <w:shd w:val="clear" w:color="auto" w:fill="auto"/>
          </w:tcPr>
          <w:p w14:paraId="6247DB3D" w14:textId="77777777" w:rsidR="00BB6592" w:rsidRPr="002C1AB5" w:rsidRDefault="00BB6592" w:rsidP="00BB6592">
            <w:pPr>
              <w:jc w:val="center"/>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79B28BB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51A72CDF" w14:textId="77777777" w:rsidR="00BB6592" w:rsidRPr="002C1AB5" w:rsidRDefault="00BB6592" w:rsidP="00BB6592">
            <w:pPr>
              <w:rPr>
                <w:rFonts w:ascii="Times New Roman" w:hAnsi="Times New Roman"/>
                <w:sz w:val="20"/>
                <w:lang w:val="uk-UA"/>
              </w:rPr>
            </w:pPr>
          </w:p>
        </w:tc>
        <w:tc>
          <w:tcPr>
            <w:tcW w:w="1765" w:type="dxa"/>
            <w:vMerge/>
            <w:tcBorders>
              <w:left w:val="single" w:sz="4" w:space="0" w:color="auto"/>
              <w:right w:val="single" w:sz="4" w:space="0" w:color="auto"/>
            </w:tcBorders>
            <w:shd w:val="clear" w:color="auto" w:fill="auto"/>
          </w:tcPr>
          <w:p w14:paraId="157139C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vMerge/>
            <w:tcBorders>
              <w:left w:val="single" w:sz="4" w:space="0" w:color="auto"/>
              <w:right w:val="single" w:sz="4" w:space="0" w:color="auto"/>
            </w:tcBorders>
            <w:shd w:val="clear" w:color="auto" w:fill="auto"/>
          </w:tcPr>
          <w:p w14:paraId="33C3890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0DEEB0C2" w14:textId="77777777" w:rsidTr="0013351F">
        <w:trPr>
          <w:trHeight w:val="20"/>
          <w:jc w:val="center"/>
        </w:trPr>
        <w:tc>
          <w:tcPr>
            <w:tcW w:w="425" w:type="dxa"/>
            <w:vMerge/>
            <w:tcBorders>
              <w:right w:val="single" w:sz="4" w:space="0" w:color="auto"/>
            </w:tcBorders>
            <w:shd w:val="clear" w:color="auto" w:fill="auto"/>
          </w:tcPr>
          <w:p w14:paraId="31B65CC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3C12E22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left w:val="single" w:sz="4" w:space="0" w:color="auto"/>
            </w:tcBorders>
            <w:shd w:val="clear" w:color="auto" w:fill="auto"/>
          </w:tcPr>
          <w:p w14:paraId="3B7A455D" w14:textId="77777777" w:rsidR="00BB6592" w:rsidRPr="00B41EAF" w:rsidRDefault="00BB6592" w:rsidP="00BB6592">
            <w:pPr>
              <w:rPr>
                <w:rFonts w:ascii="Times New Roman" w:hAnsi="Times New Roman"/>
                <w:sz w:val="20"/>
              </w:rPr>
            </w:pPr>
            <w:r w:rsidRPr="00B41EAF">
              <w:rPr>
                <w:rFonts w:ascii="Times New Roman" w:hAnsi="Times New Roman"/>
                <w:sz w:val="20"/>
              </w:rPr>
              <w:t>Маківара пряма. (6 шт.)</w:t>
            </w:r>
          </w:p>
        </w:tc>
        <w:tc>
          <w:tcPr>
            <w:tcW w:w="904" w:type="dxa"/>
            <w:tcBorders>
              <w:right w:val="single" w:sz="4" w:space="0" w:color="auto"/>
            </w:tcBorders>
            <w:shd w:val="clear" w:color="auto" w:fill="auto"/>
          </w:tcPr>
          <w:p w14:paraId="5CC3C2CC" w14:textId="77777777" w:rsidR="00BB6592" w:rsidRPr="00B41EAF" w:rsidRDefault="00BB6592" w:rsidP="00BB6592">
            <w:pPr>
              <w:rPr>
                <w:rFonts w:ascii="Times New Roman" w:hAnsi="Times New Roman"/>
                <w:sz w:val="20"/>
              </w:rPr>
            </w:pPr>
            <w:r w:rsidRPr="00B41EAF">
              <w:rPr>
                <w:rFonts w:ascii="Times New Roman" w:hAnsi="Times New Roman"/>
                <w:sz w:val="20"/>
              </w:rPr>
              <w:t>7200</w:t>
            </w:r>
          </w:p>
        </w:tc>
        <w:tc>
          <w:tcPr>
            <w:tcW w:w="1134" w:type="dxa"/>
            <w:vMerge/>
            <w:tcBorders>
              <w:left w:val="single" w:sz="4" w:space="0" w:color="auto"/>
              <w:right w:val="single" w:sz="4" w:space="0" w:color="auto"/>
            </w:tcBorders>
            <w:shd w:val="clear" w:color="auto" w:fill="auto"/>
          </w:tcPr>
          <w:p w14:paraId="5D14E6EC" w14:textId="77777777" w:rsidR="00BB6592" w:rsidRPr="002C1AB5" w:rsidRDefault="00BB6592" w:rsidP="00BB6592">
            <w:pPr>
              <w:jc w:val="center"/>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05EBCB4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41E1E03F" w14:textId="77777777" w:rsidR="00BB6592" w:rsidRPr="002C1AB5" w:rsidRDefault="00BB6592" w:rsidP="00BB6592">
            <w:pPr>
              <w:rPr>
                <w:rFonts w:ascii="Times New Roman" w:hAnsi="Times New Roman"/>
                <w:sz w:val="20"/>
                <w:lang w:val="uk-UA"/>
              </w:rPr>
            </w:pPr>
          </w:p>
        </w:tc>
        <w:tc>
          <w:tcPr>
            <w:tcW w:w="1765" w:type="dxa"/>
            <w:vMerge/>
            <w:tcBorders>
              <w:left w:val="single" w:sz="4" w:space="0" w:color="auto"/>
              <w:right w:val="single" w:sz="4" w:space="0" w:color="auto"/>
            </w:tcBorders>
            <w:shd w:val="clear" w:color="auto" w:fill="auto"/>
          </w:tcPr>
          <w:p w14:paraId="1164A3F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vMerge/>
            <w:tcBorders>
              <w:left w:val="single" w:sz="4" w:space="0" w:color="auto"/>
              <w:right w:val="single" w:sz="4" w:space="0" w:color="auto"/>
            </w:tcBorders>
            <w:shd w:val="clear" w:color="auto" w:fill="auto"/>
          </w:tcPr>
          <w:p w14:paraId="5CF3BEE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4CA5C49A" w14:textId="77777777" w:rsidTr="0013351F">
        <w:trPr>
          <w:trHeight w:val="20"/>
          <w:jc w:val="center"/>
        </w:trPr>
        <w:tc>
          <w:tcPr>
            <w:tcW w:w="425" w:type="dxa"/>
            <w:vMerge/>
            <w:tcBorders>
              <w:right w:val="single" w:sz="4" w:space="0" w:color="auto"/>
            </w:tcBorders>
            <w:shd w:val="clear" w:color="auto" w:fill="auto"/>
          </w:tcPr>
          <w:p w14:paraId="18FFAEF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23E8CF5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left w:val="single" w:sz="4" w:space="0" w:color="auto"/>
            </w:tcBorders>
            <w:shd w:val="clear" w:color="auto" w:fill="auto"/>
          </w:tcPr>
          <w:p w14:paraId="3567159F" w14:textId="77777777" w:rsidR="00BB6592" w:rsidRPr="00B41EAF" w:rsidRDefault="00BB6592" w:rsidP="00BB6592">
            <w:pPr>
              <w:rPr>
                <w:rFonts w:ascii="Times New Roman" w:hAnsi="Times New Roman"/>
                <w:sz w:val="20"/>
              </w:rPr>
            </w:pPr>
            <w:r w:rsidRPr="00B41EAF">
              <w:rPr>
                <w:rFonts w:ascii="Times New Roman" w:hAnsi="Times New Roman"/>
                <w:sz w:val="20"/>
              </w:rPr>
              <w:t>Медбол (2 кг – 2 шт., 3 кг – 2 шт., 5 кг – 2 шт., 8 кг – 2шт.)</w:t>
            </w:r>
          </w:p>
        </w:tc>
        <w:tc>
          <w:tcPr>
            <w:tcW w:w="904" w:type="dxa"/>
            <w:tcBorders>
              <w:right w:val="single" w:sz="4" w:space="0" w:color="auto"/>
            </w:tcBorders>
            <w:shd w:val="clear" w:color="auto" w:fill="auto"/>
          </w:tcPr>
          <w:p w14:paraId="4EB54682" w14:textId="77777777" w:rsidR="00BB6592" w:rsidRPr="00B41EAF" w:rsidRDefault="00BB6592" w:rsidP="00BB6592">
            <w:pPr>
              <w:rPr>
                <w:rFonts w:ascii="Times New Roman" w:hAnsi="Times New Roman"/>
                <w:sz w:val="20"/>
              </w:rPr>
            </w:pPr>
            <w:r w:rsidRPr="00B41EAF">
              <w:rPr>
                <w:rFonts w:ascii="Times New Roman" w:hAnsi="Times New Roman"/>
                <w:sz w:val="20"/>
              </w:rPr>
              <w:t>8000</w:t>
            </w:r>
          </w:p>
        </w:tc>
        <w:tc>
          <w:tcPr>
            <w:tcW w:w="1134" w:type="dxa"/>
            <w:vMerge/>
            <w:tcBorders>
              <w:left w:val="single" w:sz="4" w:space="0" w:color="auto"/>
              <w:right w:val="single" w:sz="4" w:space="0" w:color="auto"/>
            </w:tcBorders>
            <w:shd w:val="clear" w:color="auto" w:fill="auto"/>
          </w:tcPr>
          <w:p w14:paraId="1B5EC996" w14:textId="77777777" w:rsidR="00BB6592" w:rsidRPr="002C1AB5" w:rsidRDefault="00BB6592" w:rsidP="00BB6592">
            <w:pPr>
              <w:jc w:val="center"/>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1E68499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21DC3EB6" w14:textId="77777777" w:rsidR="00BB6592" w:rsidRPr="002C1AB5" w:rsidRDefault="00BB6592" w:rsidP="00BB6592">
            <w:pPr>
              <w:rPr>
                <w:rFonts w:ascii="Times New Roman" w:hAnsi="Times New Roman"/>
                <w:sz w:val="20"/>
                <w:lang w:val="uk-UA"/>
              </w:rPr>
            </w:pPr>
          </w:p>
        </w:tc>
        <w:tc>
          <w:tcPr>
            <w:tcW w:w="1765" w:type="dxa"/>
            <w:vMerge/>
            <w:tcBorders>
              <w:left w:val="single" w:sz="4" w:space="0" w:color="auto"/>
              <w:right w:val="single" w:sz="4" w:space="0" w:color="auto"/>
            </w:tcBorders>
            <w:shd w:val="clear" w:color="auto" w:fill="auto"/>
          </w:tcPr>
          <w:p w14:paraId="195E949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vMerge/>
            <w:tcBorders>
              <w:left w:val="single" w:sz="4" w:space="0" w:color="auto"/>
              <w:right w:val="single" w:sz="4" w:space="0" w:color="auto"/>
            </w:tcBorders>
            <w:shd w:val="clear" w:color="auto" w:fill="auto"/>
          </w:tcPr>
          <w:p w14:paraId="5C7697A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310790C2" w14:textId="77777777" w:rsidTr="0013351F">
        <w:trPr>
          <w:trHeight w:val="20"/>
          <w:jc w:val="center"/>
        </w:trPr>
        <w:tc>
          <w:tcPr>
            <w:tcW w:w="425" w:type="dxa"/>
            <w:vMerge/>
            <w:tcBorders>
              <w:right w:val="single" w:sz="4" w:space="0" w:color="auto"/>
            </w:tcBorders>
            <w:shd w:val="clear" w:color="auto" w:fill="auto"/>
          </w:tcPr>
          <w:p w14:paraId="0E74325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1ABC311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left w:val="single" w:sz="4" w:space="0" w:color="auto"/>
            </w:tcBorders>
            <w:shd w:val="clear" w:color="auto" w:fill="auto"/>
          </w:tcPr>
          <w:p w14:paraId="40B4E287" w14:textId="77777777" w:rsidR="00BB6592" w:rsidRPr="00B41EAF" w:rsidRDefault="00BB6592" w:rsidP="00BB6592">
            <w:pPr>
              <w:rPr>
                <w:rFonts w:ascii="Times New Roman" w:hAnsi="Times New Roman"/>
                <w:sz w:val="20"/>
              </w:rPr>
            </w:pPr>
            <w:r w:rsidRPr="00B41EAF">
              <w:rPr>
                <w:rFonts w:ascii="Times New Roman" w:hAnsi="Times New Roman"/>
                <w:sz w:val="20"/>
              </w:rPr>
              <w:t>Лапи “TITLE Boxing Valiant Punch Mitts”. (5 шт.)</w:t>
            </w:r>
          </w:p>
        </w:tc>
        <w:tc>
          <w:tcPr>
            <w:tcW w:w="904" w:type="dxa"/>
            <w:tcBorders>
              <w:right w:val="single" w:sz="4" w:space="0" w:color="auto"/>
            </w:tcBorders>
            <w:shd w:val="clear" w:color="auto" w:fill="auto"/>
          </w:tcPr>
          <w:p w14:paraId="76632956" w14:textId="77777777" w:rsidR="00BB6592" w:rsidRPr="00B41EAF" w:rsidRDefault="00BB6592" w:rsidP="00BB6592">
            <w:pPr>
              <w:rPr>
                <w:rFonts w:ascii="Times New Roman" w:hAnsi="Times New Roman"/>
                <w:sz w:val="20"/>
              </w:rPr>
            </w:pPr>
            <w:r w:rsidRPr="00B41EAF">
              <w:rPr>
                <w:rFonts w:ascii="Times New Roman" w:hAnsi="Times New Roman"/>
                <w:sz w:val="20"/>
              </w:rPr>
              <w:t>8500</w:t>
            </w:r>
          </w:p>
        </w:tc>
        <w:tc>
          <w:tcPr>
            <w:tcW w:w="1134" w:type="dxa"/>
            <w:vMerge/>
            <w:tcBorders>
              <w:left w:val="single" w:sz="4" w:space="0" w:color="auto"/>
              <w:right w:val="single" w:sz="4" w:space="0" w:color="auto"/>
            </w:tcBorders>
            <w:shd w:val="clear" w:color="auto" w:fill="auto"/>
          </w:tcPr>
          <w:p w14:paraId="5535AF58" w14:textId="77777777" w:rsidR="00BB6592" w:rsidRPr="002C1AB5" w:rsidRDefault="00BB6592" w:rsidP="00BB6592">
            <w:pPr>
              <w:jc w:val="center"/>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07949A6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AF48702" w14:textId="77777777" w:rsidR="00BB6592" w:rsidRPr="002C1AB5" w:rsidRDefault="00BB6592" w:rsidP="00BB6592">
            <w:pPr>
              <w:rPr>
                <w:rFonts w:ascii="Times New Roman" w:hAnsi="Times New Roman"/>
                <w:sz w:val="20"/>
                <w:lang w:val="uk-UA"/>
              </w:rPr>
            </w:pPr>
          </w:p>
        </w:tc>
        <w:tc>
          <w:tcPr>
            <w:tcW w:w="1765" w:type="dxa"/>
            <w:vMerge/>
            <w:tcBorders>
              <w:left w:val="single" w:sz="4" w:space="0" w:color="auto"/>
              <w:right w:val="single" w:sz="4" w:space="0" w:color="auto"/>
            </w:tcBorders>
            <w:shd w:val="clear" w:color="auto" w:fill="auto"/>
          </w:tcPr>
          <w:p w14:paraId="41EC41E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vMerge/>
            <w:tcBorders>
              <w:left w:val="single" w:sz="4" w:space="0" w:color="auto"/>
              <w:right w:val="single" w:sz="4" w:space="0" w:color="auto"/>
            </w:tcBorders>
            <w:shd w:val="clear" w:color="auto" w:fill="auto"/>
          </w:tcPr>
          <w:p w14:paraId="1FA8FD3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64BB5410" w14:textId="77777777" w:rsidTr="0013351F">
        <w:trPr>
          <w:trHeight w:val="20"/>
          <w:jc w:val="center"/>
        </w:trPr>
        <w:tc>
          <w:tcPr>
            <w:tcW w:w="425" w:type="dxa"/>
            <w:vMerge/>
            <w:tcBorders>
              <w:right w:val="single" w:sz="4" w:space="0" w:color="auto"/>
            </w:tcBorders>
            <w:shd w:val="clear" w:color="auto" w:fill="auto"/>
          </w:tcPr>
          <w:p w14:paraId="0A49318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34FDD3B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left w:val="single" w:sz="4" w:space="0" w:color="auto"/>
            </w:tcBorders>
            <w:shd w:val="clear" w:color="auto" w:fill="auto"/>
          </w:tcPr>
          <w:p w14:paraId="08B02538" w14:textId="77777777" w:rsidR="00BB6592" w:rsidRPr="00B41EAF" w:rsidRDefault="00BB6592" w:rsidP="00BB6592">
            <w:pPr>
              <w:rPr>
                <w:rFonts w:ascii="Times New Roman" w:hAnsi="Times New Roman"/>
                <w:sz w:val="20"/>
              </w:rPr>
            </w:pPr>
            <w:r w:rsidRPr="00B41EAF">
              <w:rPr>
                <w:rFonts w:ascii="Times New Roman" w:hAnsi="Times New Roman"/>
                <w:sz w:val="20"/>
              </w:rPr>
              <w:t>Рукавички боксерські 10 ун. (4 шт.)</w:t>
            </w:r>
          </w:p>
        </w:tc>
        <w:tc>
          <w:tcPr>
            <w:tcW w:w="904" w:type="dxa"/>
            <w:tcBorders>
              <w:right w:val="single" w:sz="4" w:space="0" w:color="auto"/>
            </w:tcBorders>
            <w:shd w:val="clear" w:color="auto" w:fill="auto"/>
          </w:tcPr>
          <w:p w14:paraId="689093FB" w14:textId="77777777" w:rsidR="00BB6592" w:rsidRPr="00B41EAF" w:rsidRDefault="00BB6592" w:rsidP="00BB6592">
            <w:pPr>
              <w:rPr>
                <w:rFonts w:ascii="Times New Roman" w:hAnsi="Times New Roman"/>
                <w:sz w:val="20"/>
              </w:rPr>
            </w:pPr>
            <w:r w:rsidRPr="00B41EAF">
              <w:rPr>
                <w:rFonts w:ascii="Times New Roman" w:hAnsi="Times New Roman"/>
                <w:sz w:val="20"/>
              </w:rPr>
              <w:t>6000</w:t>
            </w:r>
          </w:p>
        </w:tc>
        <w:tc>
          <w:tcPr>
            <w:tcW w:w="1134" w:type="dxa"/>
            <w:vMerge/>
            <w:tcBorders>
              <w:left w:val="single" w:sz="4" w:space="0" w:color="auto"/>
              <w:right w:val="single" w:sz="4" w:space="0" w:color="auto"/>
            </w:tcBorders>
            <w:shd w:val="clear" w:color="auto" w:fill="auto"/>
          </w:tcPr>
          <w:p w14:paraId="0D89FEB2" w14:textId="77777777" w:rsidR="00BB6592" w:rsidRPr="002C1AB5" w:rsidRDefault="00BB6592" w:rsidP="00BB6592">
            <w:pPr>
              <w:jc w:val="center"/>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01FCA57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5464A5EA" w14:textId="77777777" w:rsidR="00BB6592" w:rsidRPr="002C1AB5" w:rsidRDefault="00BB6592" w:rsidP="00BB6592">
            <w:pPr>
              <w:rPr>
                <w:rFonts w:ascii="Times New Roman" w:hAnsi="Times New Roman"/>
                <w:sz w:val="20"/>
                <w:lang w:val="uk-UA"/>
              </w:rPr>
            </w:pPr>
          </w:p>
        </w:tc>
        <w:tc>
          <w:tcPr>
            <w:tcW w:w="1765" w:type="dxa"/>
            <w:vMerge/>
            <w:tcBorders>
              <w:left w:val="single" w:sz="4" w:space="0" w:color="auto"/>
              <w:right w:val="single" w:sz="4" w:space="0" w:color="auto"/>
            </w:tcBorders>
            <w:shd w:val="clear" w:color="auto" w:fill="auto"/>
          </w:tcPr>
          <w:p w14:paraId="343DDA2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vMerge/>
            <w:tcBorders>
              <w:left w:val="single" w:sz="4" w:space="0" w:color="auto"/>
              <w:right w:val="single" w:sz="4" w:space="0" w:color="auto"/>
            </w:tcBorders>
            <w:shd w:val="clear" w:color="auto" w:fill="auto"/>
          </w:tcPr>
          <w:p w14:paraId="43E5DF7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229AC880" w14:textId="77777777" w:rsidTr="0013351F">
        <w:trPr>
          <w:trHeight w:val="20"/>
          <w:jc w:val="center"/>
        </w:trPr>
        <w:tc>
          <w:tcPr>
            <w:tcW w:w="425" w:type="dxa"/>
            <w:vMerge/>
            <w:tcBorders>
              <w:right w:val="single" w:sz="4" w:space="0" w:color="auto"/>
            </w:tcBorders>
            <w:shd w:val="clear" w:color="auto" w:fill="auto"/>
          </w:tcPr>
          <w:p w14:paraId="0194D69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45F9EE9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left w:val="single" w:sz="4" w:space="0" w:color="auto"/>
            </w:tcBorders>
            <w:shd w:val="clear" w:color="auto" w:fill="auto"/>
          </w:tcPr>
          <w:p w14:paraId="20441C56" w14:textId="77777777" w:rsidR="00BB6592" w:rsidRPr="00B41EAF" w:rsidRDefault="00BB6592" w:rsidP="00BB6592">
            <w:pPr>
              <w:rPr>
                <w:rFonts w:ascii="Times New Roman" w:hAnsi="Times New Roman"/>
                <w:sz w:val="20"/>
              </w:rPr>
            </w:pPr>
            <w:r w:rsidRPr="00B41EAF">
              <w:rPr>
                <w:rFonts w:ascii="Times New Roman" w:hAnsi="Times New Roman"/>
                <w:sz w:val="20"/>
              </w:rPr>
              <w:t>Шолом для кікбоксингу. (4 шт.)</w:t>
            </w:r>
          </w:p>
        </w:tc>
        <w:tc>
          <w:tcPr>
            <w:tcW w:w="904" w:type="dxa"/>
            <w:tcBorders>
              <w:right w:val="single" w:sz="4" w:space="0" w:color="auto"/>
            </w:tcBorders>
            <w:shd w:val="clear" w:color="auto" w:fill="auto"/>
          </w:tcPr>
          <w:p w14:paraId="6FFFD4A0" w14:textId="77777777" w:rsidR="00BB6592" w:rsidRPr="00B41EAF" w:rsidRDefault="00BB6592" w:rsidP="00BB6592">
            <w:pPr>
              <w:rPr>
                <w:rFonts w:ascii="Times New Roman" w:hAnsi="Times New Roman"/>
                <w:sz w:val="20"/>
              </w:rPr>
            </w:pPr>
            <w:r w:rsidRPr="00B41EAF">
              <w:rPr>
                <w:rFonts w:ascii="Times New Roman" w:hAnsi="Times New Roman"/>
                <w:sz w:val="20"/>
              </w:rPr>
              <w:t>4800</w:t>
            </w:r>
          </w:p>
        </w:tc>
        <w:tc>
          <w:tcPr>
            <w:tcW w:w="1134" w:type="dxa"/>
            <w:vMerge/>
            <w:tcBorders>
              <w:left w:val="single" w:sz="4" w:space="0" w:color="auto"/>
              <w:right w:val="single" w:sz="4" w:space="0" w:color="auto"/>
            </w:tcBorders>
            <w:shd w:val="clear" w:color="auto" w:fill="auto"/>
          </w:tcPr>
          <w:p w14:paraId="448CDF9B" w14:textId="77777777" w:rsidR="00BB6592" w:rsidRPr="002C1AB5" w:rsidRDefault="00BB6592" w:rsidP="00BB6592">
            <w:pPr>
              <w:jc w:val="center"/>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6B6B234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08358988" w14:textId="77777777" w:rsidR="00BB6592" w:rsidRPr="002C1AB5" w:rsidRDefault="00BB6592" w:rsidP="00BB6592">
            <w:pPr>
              <w:rPr>
                <w:rFonts w:ascii="Times New Roman" w:hAnsi="Times New Roman"/>
                <w:sz w:val="20"/>
                <w:lang w:val="uk-UA"/>
              </w:rPr>
            </w:pPr>
          </w:p>
        </w:tc>
        <w:tc>
          <w:tcPr>
            <w:tcW w:w="1765" w:type="dxa"/>
            <w:vMerge/>
            <w:tcBorders>
              <w:left w:val="single" w:sz="4" w:space="0" w:color="auto"/>
              <w:right w:val="single" w:sz="4" w:space="0" w:color="auto"/>
            </w:tcBorders>
            <w:shd w:val="clear" w:color="auto" w:fill="auto"/>
          </w:tcPr>
          <w:p w14:paraId="08E9CA0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vMerge/>
            <w:tcBorders>
              <w:left w:val="single" w:sz="4" w:space="0" w:color="auto"/>
              <w:right w:val="single" w:sz="4" w:space="0" w:color="auto"/>
            </w:tcBorders>
            <w:shd w:val="clear" w:color="auto" w:fill="auto"/>
          </w:tcPr>
          <w:p w14:paraId="0BF7203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0A09885B" w14:textId="77777777" w:rsidTr="0013351F">
        <w:trPr>
          <w:trHeight w:val="20"/>
          <w:jc w:val="center"/>
        </w:trPr>
        <w:tc>
          <w:tcPr>
            <w:tcW w:w="425" w:type="dxa"/>
            <w:vMerge/>
            <w:tcBorders>
              <w:right w:val="single" w:sz="4" w:space="0" w:color="auto"/>
            </w:tcBorders>
            <w:shd w:val="clear" w:color="auto" w:fill="auto"/>
          </w:tcPr>
          <w:p w14:paraId="270AA20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tcBorders>
              <w:left w:val="single" w:sz="4" w:space="0" w:color="auto"/>
              <w:right w:val="single" w:sz="4" w:space="0" w:color="auto"/>
            </w:tcBorders>
            <w:shd w:val="clear" w:color="auto" w:fill="auto"/>
          </w:tcPr>
          <w:p w14:paraId="5DF6C3F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3147" w:type="dxa"/>
            <w:tcBorders>
              <w:left w:val="single" w:sz="4" w:space="0" w:color="auto"/>
            </w:tcBorders>
            <w:shd w:val="clear" w:color="auto" w:fill="auto"/>
          </w:tcPr>
          <w:p w14:paraId="5EC93B10" w14:textId="77777777" w:rsidR="00BB6592" w:rsidRPr="00B41EAF" w:rsidRDefault="00BB6592" w:rsidP="00BB6592">
            <w:pPr>
              <w:rPr>
                <w:rFonts w:ascii="Times New Roman" w:hAnsi="Times New Roman"/>
                <w:sz w:val="20"/>
              </w:rPr>
            </w:pPr>
            <w:r w:rsidRPr="00B41EAF">
              <w:rPr>
                <w:rFonts w:ascii="Times New Roman" w:hAnsi="Times New Roman"/>
                <w:sz w:val="20"/>
              </w:rPr>
              <w:t>Рукавиці для змішаних єдиноборств zelart BO-3393 ( 3S, 3M, 3 L). (9 набір)</w:t>
            </w:r>
          </w:p>
        </w:tc>
        <w:tc>
          <w:tcPr>
            <w:tcW w:w="904" w:type="dxa"/>
            <w:tcBorders>
              <w:right w:val="single" w:sz="4" w:space="0" w:color="auto"/>
            </w:tcBorders>
            <w:shd w:val="clear" w:color="auto" w:fill="auto"/>
          </w:tcPr>
          <w:p w14:paraId="68EBCE92" w14:textId="77777777" w:rsidR="00BB6592" w:rsidRPr="00A755FE" w:rsidRDefault="00BB6592" w:rsidP="00BB6592">
            <w:pPr>
              <w:rPr>
                <w:rFonts w:ascii="Times New Roman" w:hAnsi="Times New Roman"/>
                <w:sz w:val="20"/>
                <w:lang w:val="uk-UA"/>
              </w:rPr>
            </w:pPr>
            <w:r>
              <w:rPr>
                <w:rFonts w:ascii="Times New Roman" w:hAnsi="Times New Roman"/>
                <w:sz w:val="20"/>
              </w:rPr>
              <w:t>67</w:t>
            </w:r>
            <w:r>
              <w:rPr>
                <w:rFonts w:ascii="Times New Roman" w:hAnsi="Times New Roman"/>
                <w:sz w:val="20"/>
                <w:lang w:val="uk-UA"/>
              </w:rPr>
              <w:t>00</w:t>
            </w:r>
          </w:p>
        </w:tc>
        <w:tc>
          <w:tcPr>
            <w:tcW w:w="1134" w:type="dxa"/>
            <w:vMerge/>
            <w:tcBorders>
              <w:left w:val="single" w:sz="4" w:space="0" w:color="auto"/>
              <w:right w:val="single" w:sz="4" w:space="0" w:color="auto"/>
            </w:tcBorders>
            <w:shd w:val="clear" w:color="auto" w:fill="auto"/>
          </w:tcPr>
          <w:p w14:paraId="3960973F" w14:textId="77777777" w:rsidR="00BB6592" w:rsidRPr="002C1AB5" w:rsidRDefault="00BB6592" w:rsidP="00BB6592">
            <w:pPr>
              <w:jc w:val="center"/>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49972E6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47DC933D" w14:textId="77777777" w:rsidR="00BB6592" w:rsidRPr="002C1AB5" w:rsidRDefault="00BB6592" w:rsidP="00BB6592">
            <w:pPr>
              <w:rPr>
                <w:rFonts w:ascii="Times New Roman" w:hAnsi="Times New Roman"/>
                <w:sz w:val="20"/>
                <w:lang w:val="uk-UA"/>
              </w:rPr>
            </w:pPr>
          </w:p>
        </w:tc>
        <w:tc>
          <w:tcPr>
            <w:tcW w:w="1765" w:type="dxa"/>
            <w:vMerge/>
            <w:tcBorders>
              <w:left w:val="single" w:sz="4" w:space="0" w:color="auto"/>
              <w:right w:val="single" w:sz="4" w:space="0" w:color="auto"/>
            </w:tcBorders>
            <w:shd w:val="clear" w:color="auto" w:fill="auto"/>
          </w:tcPr>
          <w:p w14:paraId="7409793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vMerge/>
            <w:tcBorders>
              <w:left w:val="single" w:sz="4" w:space="0" w:color="auto"/>
              <w:right w:val="single" w:sz="4" w:space="0" w:color="auto"/>
            </w:tcBorders>
            <w:shd w:val="clear" w:color="auto" w:fill="auto"/>
          </w:tcPr>
          <w:p w14:paraId="2A7C9FC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7F402C6F" w14:textId="77777777" w:rsidTr="00D67BEB">
        <w:trPr>
          <w:trHeight w:val="108"/>
          <w:jc w:val="center"/>
        </w:trPr>
        <w:tc>
          <w:tcPr>
            <w:tcW w:w="425" w:type="dxa"/>
            <w:vMerge w:val="restart"/>
            <w:shd w:val="clear" w:color="auto" w:fill="auto"/>
          </w:tcPr>
          <w:p w14:paraId="2AC0CB5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6.</w:t>
            </w:r>
          </w:p>
          <w:p w14:paraId="4145E95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21506B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BB08EF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F68D7A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425A6F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3840DD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C144B2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193BA5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B5F49C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19F4D4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763D81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C66F81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549406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638C7C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B53CED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933E46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6CD2CE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83FDD9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5252E5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E6EBD4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961380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1AFEE9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561D71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585C0A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73CF76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8ECD6E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0FC5E1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CB3595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7778AD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01730E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4BBE7F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7BF6EC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608FBD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val="restart"/>
            <w:shd w:val="clear" w:color="auto" w:fill="auto"/>
          </w:tcPr>
          <w:p w14:paraId="41B342FF"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r w:rsidRPr="002C1AB5">
              <w:rPr>
                <w:rFonts w:ascii="Times New Roman" w:hAnsi="Times New Roman"/>
                <w:color w:val="000000" w:themeColor="text1"/>
                <w:sz w:val="20"/>
                <w:lang w:val="uk-UA"/>
              </w:rPr>
              <w:lastRenderedPageBreak/>
              <w:t>Участь провідних спортсменів, команд міста у міжнародних, всеукраїнських, обласних змаганнях міського центру інваспорт, членські внески, проведення навчально-тренувальних зборів та забезпечення інвентарем</w:t>
            </w:r>
          </w:p>
          <w:p w14:paraId="151E1831"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3E92C453"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1F828AA8"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6E0E1516"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2D4BE6D4"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53E313FA"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49824A2B"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26642020"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6A31308F"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7C20BBFB"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0ED88AD1"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24522681"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7E9BEDA3"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3EF8910F"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60E1B640"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4E19B23B"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4AD75A60"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42B2DFA7"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633AEE25"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66CEF188"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2C14E46B"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388BB9EF"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6368D03A"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47092912"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457975E0"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5FABE026"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5FC30079"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56F606A9"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376A6008"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06F2D632"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2D0FF3FD"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580FF0BF"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7693C64B"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1E2B3591" w14:textId="77777777" w:rsidR="00BB6592"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7AB2BB23"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35C22826"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p w14:paraId="748B0C26"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tc>
        <w:tc>
          <w:tcPr>
            <w:tcW w:w="4051" w:type="dxa"/>
            <w:gridSpan w:val="2"/>
            <w:vMerge w:val="restart"/>
            <w:shd w:val="clear" w:color="auto" w:fill="auto"/>
          </w:tcPr>
          <w:p w14:paraId="155DFF8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r w:rsidRPr="002C1AB5">
              <w:rPr>
                <w:rFonts w:ascii="Times New Roman" w:hAnsi="Times New Roman"/>
                <w:color w:val="000000" w:themeColor="text1"/>
                <w:sz w:val="20"/>
                <w:lang w:val="uk-UA"/>
              </w:rPr>
              <w:lastRenderedPageBreak/>
              <w:t>6.1. Інваспорт (шахи, шашки, настільний теніс, легка атлетика, плавання, спортивна ловля риби)</w:t>
            </w:r>
          </w:p>
          <w:p w14:paraId="52216D8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6772F14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3F9F6E4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6256CE8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373DA2A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5295AE7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535213B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tc>
        <w:tc>
          <w:tcPr>
            <w:tcW w:w="1134" w:type="dxa"/>
            <w:vMerge w:val="restart"/>
            <w:shd w:val="clear" w:color="auto" w:fill="auto"/>
          </w:tcPr>
          <w:p w14:paraId="0ECB5E8D" w14:textId="77777777" w:rsidR="00BB6592" w:rsidRPr="002C1AB5" w:rsidRDefault="00BB6592" w:rsidP="00BB6592">
            <w:pPr>
              <w:rPr>
                <w:rFonts w:ascii="Times New Roman" w:hAnsi="Times New Roman"/>
                <w:color w:val="000000" w:themeColor="text1"/>
                <w:sz w:val="20"/>
                <w:lang w:val="uk-UA"/>
              </w:rPr>
            </w:pPr>
            <w:r>
              <w:rPr>
                <w:rFonts w:ascii="Times New Roman" w:hAnsi="Times New Roman"/>
                <w:color w:val="000000" w:themeColor="text1"/>
                <w:sz w:val="20"/>
                <w:lang w:val="uk-UA"/>
              </w:rPr>
              <w:t xml:space="preserve">2025 </w:t>
            </w:r>
            <w:r w:rsidRPr="002C1AB5">
              <w:rPr>
                <w:rFonts w:ascii="Times New Roman" w:hAnsi="Times New Roman"/>
                <w:color w:val="000000" w:themeColor="text1"/>
                <w:sz w:val="20"/>
                <w:lang w:val="uk-UA"/>
              </w:rPr>
              <w:t>рік.</w:t>
            </w:r>
          </w:p>
          <w:p w14:paraId="2AF6FF7F" w14:textId="77777777" w:rsidR="00BB6592" w:rsidRPr="002C1AB5" w:rsidRDefault="00BB6592" w:rsidP="00BB6592">
            <w:pPr>
              <w:rPr>
                <w:rFonts w:ascii="Times New Roman" w:hAnsi="Times New Roman"/>
                <w:color w:val="000000" w:themeColor="text1"/>
                <w:sz w:val="20"/>
                <w:lang w:val="uk-UA"/>
              </w:rPr>
            </w:pPr>
          </w:p>
          <w:p w14:paraId="60B46E6C" w14:textId="77777777" w:rsidR="00BB6592" w:rsidRPr="002C1AB5" w:rsidRDefault="00BB6592" w:rsidP="00BB6592">
            <w:pPr>
              <w:rPr>
                <w:rFonts w:ascii="Times New Roman" w:hAnsi="Times New Roman"/>
                <w:color w:val="000000" w:themeColor="text1"/>
                <w:sz w:val="20"/>
                <w:lang w:val="uk-UA"/>
              </w:rPr>
            </w:pPr>
          </w:p>
          <w:p w14:paraId="04FD036C" w14:textId="77777777" w:rsidR="00BB6592" w:rsidRPr="002C1AB5" w:rsidRDefault="00BB6592" w:rsidP="00BB6592">
            <w:pPr>
              <w:rPr>
                <w:rFonts w:ascii="Times New Roman" w:hAnsi="Times New Roman"/>
                <w:color w:val="000000" w:themeColor="text1"/>
                <w:sz w:val="20"/>
                <w:lang w:val="uk-UA"/>
              </w:rPr>
            </w:pPr>
          </w:p>
          <w:p w14:paraId="79790612" w14:textId="77777777" w:rsidR="00BB6592" w:rsidRPr="002C1AB5" w:rsidRDefault="00BB6592" w:rsidP="00BB6592">
            <w:pPr>
              <w:rPr>
                <w:rFonts w:ascii="Times New Roman" w:hAnsi="Times New Roman"/>
                <w:color w:val="000000" w:themeColor="text1"/>
                <w:sz w:val="20"/>
                <w:lang w:val="uk-UA"/>
              </w:rPr>
            </w:pPr>
          </w:p>
          <w:p w14:paraId="32EAD774" w14:textId="77777777" w:rsidR="00BB6592" w:rsidRPr="002C1AB5" w:rsidRDefault="00BB6592" w:rsidP="00BB6592">
            <w:pPr>
              <w:rPr>
                <w:rFonts w:ascii="Times New Roman" w:hAnsi="Times New Roman"/>
                <w:color w:val="000000" w:themeColor="text1"/>
                <w:sz w:val="20"/>
                <w:lang w:val="uk-UA"/>
              </w:rPr>
            </w:pPr>
          </w:p>
          <w:p w14:paraId="76583ACE" w14:textId="77777777" w:rsidR="00BB6592" w:rsidRPr="002C1AB5" w:rsidRDefault="00BB6592" w:rsidP="00BB6592">
            <w:pPr>
              <w:rPr>
                <w:rFonts w:ascii="Times New Roman" w:hAnsi="Times New Roman"/>
                <w:color w:val="000000" w:themeColor="text1"/>
                <w:sz w:val="20"/>
                <w:lang w:val="uk-UA"/>
              </w:rPr>
            </w:pPr>
          </w:p>
          <w:p w14:paraId="31D4DD7C" w14:textId="77777777" w:rsidR="00BB6592" w:rsidRPr="002C1AB5" w:rsidRDefault="00BB6592" w:rsidP="00BB6592">
            <w:pPr>
              <w:rPr>
                <w:rFonts w:ascii="Times New Roman" w:hAnsi="Times New Roman"/>
                <w:color w:val="000000" w:themeColor="text1"/>
                <w:sz w:val="20"/>
                <w:lang w:val="uk-UA"/>
              </w:rPr>
            </w:pPr>
          </w:p>
          <w:p w14:paraId="4E41A035" w14:textId="77777777" w:rsidR="00BB6592" w:rsidRPr="002C1AB5" w:rsidRDefault="00BB6592" w:rsidP="00BB6592">
            <w:pPr>
              <w:rPr>
                <w:rFonts w:ascii="Times New Roman" w:hAnsi="Times New Roman"/>
                <w:color w:val="000000" w:themeColor="text1"/>
                <w:sz w:val="20"/>
                <w:lang w:val="uk-UA"/>
              </w:rPr>
            </w:pPr>
          </w:p>
          <w:p w14:paraId="46ABFA01" w14:textId="77777777" w:rsidR="00BB6592" w:rsidRPr="002C1AB5" w:rsidRDefault="00BB6592" w:rsidP="00BB6592">
            <w:pPr>
              <w:rPr>
                <w:rFonts w:ascii="Times New Roman" w:hAnsi="Times New Roman"/>
                <w:color w:val="000000" w:themeColor="text1"/>
                <w:sz w:val="20"/>
                <w:lang w:val="uk-UA"/>
              </w:rPr>
            </w:pPr>
          </w:p>
          <w:p w14:paraId="4EA2CFA7" w14:textId="77777777" w:rsidR="00BB6592" w:rsidRPr="002C1AB5" w:rsidRDefault="00BB6592" w:rsidP="00BB6592">
            <w:pPr>
              <w:rPr>
                <w:rFonts w:ascii="Times New Roman" w:hAnsi="Times New Roman"/>
                <w:color w:val="000000" w:themeColor="text1"/>
                <w:sz w:val="20"/>
                <w:lang w:val="uk-UA"/>
              </w:rPr>
            </w:pPr>
          </w:p>
          <w:p w14:paraId="57052AF5" w14:textId="77777777" w:rsidR="00BB6592" w:rsidRPr="002C1AB5" w:rsidRDefault="00BB6592" w:rsidP="00BB6592">
            <w:pPr>
              <w:rPr>
                <w:rFonts w:ascii="Times New Roman" w:hAnsi="Times New Roman"/>
                <w:color w:val="000000" w:themeColor="text1"/>
                <w:sz w:val="20"/>
                <w:lang w:val="uk-UA"/>
              </w:rPr>
            </w:pPr>
          </w:p>
          <w:p w14:paraId="7C4DEB6B" w14:textId="77777777" w:rsidR="00BB6592" w:rsidRPr="002C1AB5" w:rsidRDefault="00BB6592" w:rsidP="00BB6592">
            <w:pPr>
              <w:rPr>
                <w:rFonts w:ascii="Times New Roman" w:hAnsi="Times New Roman"/>
                <w:color w:val="000000" w:themeColor="text1"/>
                <w:sz w:val="20"/>
                <w:lang w:val="uk-UA"/>
              </w:rPr>
            </w:pPr>
          </w:p>
          <w:p w14:paraId="544D4FB9" w14:textId="77777777" w:rsidR="00BB6592" w:rsidRPr="002C1AB5" w:rsidRDefault="00BB6592" w:rsidP="00BB6592">
            <w:pPr>
              <w:rPr>
                <w:rFonts w:ascii="Times New Roman" w:hAnsi="Times New Roman"/>
                <w:color w:val="000000" w:themeColor="text1"/>
                <w:sz w:val="20"/>
                <w:lang w:val="uk-UA"/>
              </w:rPr>
            </w:pPr>
          </w:p>
          <w:p w14:paraId="34F83CC2" w14:textId="77777777" w:rsidR="00BB6592" w:rsidRPr="002C1AB5" w:rsidRDefault="00BB6592" w:rsidP="00BB6592">
            <w:pPr>
              <w:rPr>
                <w:rFonts w:ascii="Times New Roman" w:hAnsi="Times New Roman"/>
                <w:color w:val="000000" w:themeColor="text1"/>
                <w:sz w:val="20"/>
                <w:lang w:val="uk-UA"/>
              </w:rPr>
            </w:pPr>
          </w:p>
          <w:p w14:paraId="323F9C12" w14:textId="77777777" w:rsidR="00BB6592" w:rsidRPr="002C1AB5" w:rsidRDefault="00BB6592" w:rsidP="00BB6592">
            <w:pPr>
              <w:rPr>
                <w:rFonts w:ascii="Times New Roman" w:hAnsi="Times New Roman"/>
                <w:color w:val="000000" w:themeColor="text1"/>
                <w:sz w:val="20"/>
                <w:lang w:val="uk-UA"/>
              </w:rPr>
            </w:pPr>
          </w:p>
          <w:p w14:paraId="4D531DDA" w14:textId="77777777" w:rsidR="00BB6592" w:rsidRPr="002C1AB5" w:rsidRDefault="00BB6592" w:rsidP="00BB6592">
            <w:pPr>
              <w:rPr>
                <w:rFonts w:ascii="Times New Roman" w:hAnsi="Times New Roman"/>
                <w:color w:val="000000" w:themeColor="text1"/>
                <w:sz w:val="20"/>
                <w:lang w:val="uk-UA"/>
              </w:rPr>
            </w:pPr>
          </w:p>
          <w:p w14:paraId="08AD20B2" w14:textId="77777777" w:rsidR="00BB6592" w:rsidRPr="002C1AB5" w:rsidRDefault="00BB6592" w:rsidP="00BB6592">
            <w:pPr>
              <w:rPr>
                <w:rFonts w:ascii="Times New Roman" w:hAnsi="Times New Roman"/>
                <w:color w:val="000000" w:themeColor="text1"/>
                <w:sz w:val="20"/>
                <w:lang w:val="uk-UA"/>
              </w:rPr>
            </w:pPr>
          </w:p>
          <w:p w14:paraId="74CC00BD" w14:textId="77777777" w:rsidR="00BB6592" w:rsidRPr="002C1AB5" w:rsidRDefault="00BB6592" w:rsidP="00BB6592">
            <w:pPr>
              <w:rPr>
                <w:rFonts w:ascii="Times New Roman" w:hAnsi="Times New Roman"/>
                <w:color w:val="000000" w:themeColor="text1"/>
                <w:sz w:val="20"/>
                <w:lang w:val="uk-UA"/>
              </w:rPr>
            </w:pPr>
          </w:p>
          <w:p w14:paraId="514535B7" w14:textId="77777777" w:rsidR="00BB6592" w:rsidRPr="002C1AB5" w:rsidRDefault="00BB6592" w:rsidP="00BB6592">
            <w:pPr>
              <w:rPr>
                <w:rFonts w:ascii="Times New Roman" w:hAnsi="Times New Roman"/>
                <w:color w:val="000000" w:themeColor="text1"/>
                <w:sz w:val="20"/>
                <w:lang w:val="uk-UA"/>
              </w:rPr>
            </w:pPr>
          </w:p>
        </w:tc>
        <w:tc>
          <w:tcPr>
            <w:tcW w:w="1417" w:type="dxa"/>
            <w:vMerge w:val="restart"/>
            <w:shd w:val="clear" w:color="auto" w:fill="auto"/>
          </w:tcPr>
          <w:p w14:paraId="672A8C6A" w14:textId="77777777" w:rsidR="00BB6592" w:rsidRPr="002C1AB5" w:rsidRDefault="00BB6592" w:rsidP="00BB6592">
            <w:pPr>
              <w:rPr>
                <w:rFonts w:ascii="Times New Roman" w:hAnsi="Times New Roman"/>
                <w:color w:val="000000" w:themeColor="text1"/>
                <w:sz w:val="20"/>
                <w:lang w:val="uk-UA"/>
              </w:rPr>
            </w:pPr>
            <w:r w:rsidRPr="002C1AB5">
              <w:rPr>
                <w:rFonts w:ascii="Times New Roman" w:hAnsi="Times New Roman"/>
                <w:color w:val="000000" w:themeColor="text1"/>
                <w:sz w:val="20"/>
                <w:lang w:val="uk-UA"/>
              </w:rPr>
              <w:t>Відділ молоді, фізичної культури та спорту</w:t>
            </w:r>
          </w:p>
          <w:p w14:paraId="66599DAA" w14:textId="77777777" w:rsidR="00BB6592" w:rsidRPr="002C1AB5" w:rsidRDefault="00BB6592" w:rsidP="00BB6592">
            <w:pPr>
              <w:rPr>
                <w:rFonts w:ascii="Times New Roman" w:hAnsi="Times New Roman"/>
                <w:color w:val="000000" w:themeColor="text1"/>
                <w:sz w:val="20"/>
                <w:lang w:val="uk-UA"/>
              </w:rPr>
            </w:pPr>
          </w:p>
          <w:p w14:paraId="170276D3" w14:textId="77777777" w:rsidR="00BB6592" w:rsidRPr="002C1AB5" w:rsidRDefault="00BB6592" w:rsidP="00BB6592">
            <w:pPr>
              <w:rPr>
                <w:rFonts w:ascii="Times New Roman" w:hAnsi="Times New Roman"/>
                <w:color w:val="000000" w:themeColor="text1"/>
                <w:sz w:val="20"/>
                <w:lang w:val="uk-UA"/>
              </w:rPr>
            </w:pPr>
          </w:p>
          <w:p w14:paraId="54953DFD" w14:textId="77777777" w:rsidR="00BB6592" w:rsidRPr="002C1AB5" w:rsidRDefault="00BB6592" w:rsidP="00BB6592">
            <w:pPr>
              <w:rPr>
                <w:rFonts w:ascii="Times New Roman" w:hAnsi="Times New Roman"/>
                <w:color w:val="000000" w:themeColor="text1"/>
                <w:sz w:val="20"/>
                <w:lang w:val="uk-UA"/>
              </w:rPr>
            </w:pPr>
          </w:p>
          <w:p w14:paraId="7C77FBBB" w14:textId="77777777" w:rsidR="00BB6592" w:rsidRPr="002C1AB5" w:rsidRDefault="00BB6592" w:rsidP="00BB6592">
            <w:pPr>
              <w:rPr>
                <w:rFonts w:ascii="Times New Roman" w:hAnsi="Times New Roman"/>
                <w:color w:val="000000" w:themeColor="text1"/>
                <w:sz w:val="20"/>
                <w:lang w:val="uk-UA"/>
              </w:rPr>
            </w:pPr>
          </w:p>
          <w:p w14:paraId="2201398F" w14:textId="77777777" w:rsidR="00BB6592" w:rsidRPr="002C1AB5" w:rsidRDefault="00BB6592" w:rsidP="00BB6592">
            <w:pPr>
              <w:rPr>
                <w:rFonts w:ascii="Times New Roman" w:hAnsi="Times New Roman"/>
                <w:color w:val="000000" w:themeColor="text1"/>
                <w:sz w:val="20"/>
                <w:lang w:val="uk-UA"/>
              </w:rPr>
            </w:pPr>
          </w:p>
          <w:p w14:paraId="2409E9E9" w14:textId="77777777" w:rsidR="00BB6592" w:rsidRPr="002C1AB5" w:rsidRDefault="00BB6592" w:rsidP="00BB6592">
            <w:pPr>
              <w:rPr>
                <w:rFonts w:ascii="Times New Roman" w:hAnsi="Times New Roman"/>
                <w:color w:val="000000" w:themeColor="text1"/>
                <w:sz w:val="20"/>
                <w:lang w:val="uk-UA"/>
              </w:rPr>
            </w:pPr>
          </w:p>
          <w:p w14:paraId="2B5F43A5" w14:textId="77777777" w:rsidR="00BB6592" w:rsidRPr="002C1AB5" w:rsidRDefault="00BB6592" w:rsidP="00BB6592">
            <w:pPr>
              <w:rPr>
                <w:rFonts w:ascii="Times New Roman" w:hAnsi="Times New Roman"/>
                <w:color w:val="000000" w:themeColor="text1"/>
                <w:sz w:val="20"/>
                <w:lang w:val="uk-UA"/>
              </w:rPr>
            </w:pPr>
          </w:p>
          <w:p w14:paraId="00B2ED08" w14:textId="77777777" w:rsidR="00BB6592" w:rsidRPr="002C1AB5" w:rsidRDefault="00BB6592" w:rsidP="00BB6592">
            <w:pPr>
              <w:rPr>
                <w:rFonts w:ascii="Times New Roman" w:hAnsi="Times New Roman"/>
                <w:color w:val="000000" w:themeColor="text1"/>
                <w:sz w:val="20"/>
                <w:lang w:val="uk-UA"/>
              </w:rPr>
            </w:pPr>
          </w:p>
          <w:p w14:paraId="6B3C0872" w14:textId="77777777" w:rsidR="00BB6592" w:rsidRPr="002C1AB5" w:rsidRDefault="00BB6592" w:rsidP="00BB6592">
            <w:pPr>
              <w:rPr>
                <w:rFonts w:ascii="Times New Roman" w:hAnsi="Times New Roman"/>
                <w:color w:val="000000" w:themeColor="text1"/>
                <w:sz w:val="20"/>
                <w:lang w:val="uk-UA"/>
              </w:rPr>
            </w:pPr>
          </w:p>
          <w:p w14:paraId="791CF49F" w14:textId="77777777" w:rsidR="00BB6592" w:rsidRPr="002C1AB5" w:rsidRDefault="00BB6592" w:rsidP="00BB6592">
            <w:pPr>
              <w:rPr>
                <w:rFonts w:ascii="Times New Roman" w:hAnsi="Times New Roman"/>
                <w:color w:val="000000" w:themeColor="text1"/>
                <w:sz w:val="20"/>
                <w:lang w:val="uk-UA"/>
              </w:rPr>
            </w:pPr>
          </w:p>
          <w:p w14:paraId="66E18334" w14:textId="77777777" w:rsidR="00BB6592" w:rsidRPr="002C1AB5" w:rsidRDefault="00BB6592" w:rsidP="00BB6592">
            <w:pPr>
              <w:rPr>
                <w:rFonts w:ascii="Times New Roman" w:hAnsi="Times New Roman"/>
                <w:color w:val="000000" w:themeColor="text1"/>
                <w:sz w:val="20"/>
                <w:lang w:val="uk-UA"/>
              </w:rPr>
            </w:pPr>
          </w:p>
          <w:p w14:paraId="74733D13" w14:textId="77777777" w:rsidR="00BB6592" w:rsidRPr="002C1AB5" w:rsidRDefault="00BB6592" w:rsidP="00BB6592">
            <w:pPr>
              <w:rPr>
                <w:rFonts w:ascii="Times New Roman" w:hAnsi="Times New Roman"/>
                <w:color w:val="000000" w:themeColor="text1"/>
                <w:sz w:val="20"/>
                <w:lang w:val="uk-UA"/>
              </w:rPr>
            </w:pPr>
          </w:p>
          <w:p w14:paraId="03FB0448" w14:textId="77777777" w:rsidR="00BB6592" w:rsidRPr="002C1AB5" w:rsidRDefault="00BB6592" w:rsidP="00BB6592">
            <w:pPr>
              <w:rPr>
                <w:rFonts w:ascii="Times New Roman" w:hAnsi="Times New Roman"/>
                <w:color w:val="000000" w:themeColor="text1"/>
                <w:sz w:val="20"/>
                <w:lang w:val="uk-UA"/>
              </w:rPr>
            </w:pPr>
          </w:p>
          <w:p w14:paraId="4FDFF3BB" w14:textId="77777777" w:rsidR="00BB6592" w:rsidRPr="002C1AB5" w:rsidRDefault="00BB6592" w:rsidP="00BB6592">
            <w:pPr>
              <w:rPr>
                <w:rFonts w:ascii="Times New Roman" w:hAnsi="Times New Roman"/>
                <w:color w:val="000000" w:themeColor="text1"/>
                <w:sz w:val="20"/>
                <w:lang w:val="uk-UA"/>
              </w:rPr>
            </w:pPr>
          </w:p>
          <w:p w14:paraId="5D9621E7" w14:textId="77777777" w:rsidR="00BB6592" w:rsidRPr="002C1AB5" w:rsidRDefault="00BB6592" w:rsidP="00BB6592">
            <w:pPr>
              <w:rPr>
                <w:rFonts w:ascii="Times New Roman" w:hAnsi="Times New Roman"/>
                <w:color w:val="000000" w:themeColor="text1"/>
                <w:sz w:val="20"/>
                <w:lang w:val="uk-UA"/>
              </w:rPr>
            </w:pPr>
          </w:p>
        </w:tc>
        <w:tc>
          <w:tcPr>
            <w:tcW w:w="1418" w:type="dxa"/>
            <w:vMerge w:val="restart"/>
            <w:shd w:val="clear" w:color="auto" w:fill="auto"/>
          </w:tcPr>
          <w:p w14:paraId="639F7402" w14:textId="77777777" w:rsidR="00BB6592" w:rsidRPr="002C1AB5" w:rsidRDefault="00BB6592" w:rsidP="00BB6592">
            <w:pPr>
              <w:rPr>
                <w:rFonts w:ascii="Times New Roman" w:hAnsi="Times New Roman"/>
                <w:bCs/>
                <w:color w:val="000000" w:themeColor="text1"/>
                <w:sz w:val="20"/>
                <w:shd w:val="clear" w:color="auto" w:fill="FFFFFF"/>
                <w:lang w:val="uk-UA" w:eastAsia="uk-UA"/>
              </w:rPr>
            </w:pPr>
            <w:r w:rsidRPr="002C1AB5">
              <w:rPr>
                <w:rFonts w:ascii="Times New Roman" w:hAnsi="Times New Roman"/>
                <w:color w:val="000000" w:themeColor="text1"/>
                <w:sz w:val="20"/>
                <w:lang w:val="uk-UA"/>
              </w:rPr>
              <w:t xml:space="preserve">Бюджет </w:t>
            </w:r>
            <w:r w:rsidRPr="002C1AB5">
              <w:rPr>
                <w:rFonts w:ascii="Times New Roman" w:hAnsi="Times New Roman"/>
                <w:bCs/>
                <w:color w:val="000000" w:themeColor="text1"/>
                <w:sz w:val="20"/>
                <w:shd w:val="clear" w:color="auto" w:fill="FFFFFF"/>
                <w:lang w:val="uk-UA" w:eastAsia="uk-UA"/>
              </w:rPr>
              <w:t>Обухівської МТГ</w:t>
            </w:r>
          </w:p>
          <w:p w14:paraId="77324970" w14:textId="77777777" w:rsidR="00BB6592" w:rsidRPr="002C1AB5" w:rsidRDefault="00BB6592" w:rsidP="00BB6592">
            <w:pPr>
              <w:rPr>
                <w:rFonts w:ascii="Times New Roman" w:hAnsi="Times New Roman"/>
                <w:bCs/>
                <w:color w:val="000000" w:themeColor="text1"/>
                <w:sz w:val="20"/>
                <w:shd w:val="clear" w:color="auto" w:fill="FFFFFF"/>
                <w:lang w:val="uk-UA" w:eastAsia="uk-UA"/>
              </w:rPr>
            </w:pPr>
          </w:p>
          <w:p w14:paraId="5F385049" w14:textId="77777777" w:rsidR="00BB6592" w:rsidRPr="002C1AB5" w:rsidRDefault="00BB6592" w:rsidP="00BB6592">
            <w:pPr>
              <w:rPr>
                <w:rFonts w:ascii="Times New Roman" w:hAnsi="Times New Roman"/>
                <w:bCs/>
                <w:color w:val="000000" w:themeColor="text1"/>
                <w:sz w:val="20"/>
                <w:shd w:val="clear" w:color="auto" w:fill="FFFFFF"/>
                <w:lang w:val="uk-UA" w:eastAsia="uk-UA"/>
              </w:rPr>
            </w:pPr>
          </w:p>
          <w:p w14:paraId="0E6CF171" w14:textId="77777777" w:rsidR="00BB6592" w:rsidRPr="002C1AB5" w:rsidRDefault="00BB6592" w:rsidP="00BB6592">
            <w:pPr>
              <w:rPr>
                <w:rFonts w:ascii="Times New Roman" w:hAnsi="Times New Roman"/>
                <w:bCs/>
                <w:color w:val="000000" w:themeColor="text1"/>
                <w:sz w:val="20"/>
                <w:shd w:val="clear" w:color="auto" w:fill="FFFFFF"/>
                <w:lang w:val="uk-UA" w:eastAsia="uk-UA"/>
              </w:rPr>
            </w:pPr>
          </w:p>
          <w:p w14:paraId="04772544" w14:textId="77777777" w:rsidR="00BB6592" w:rsidRPr="002C1AB5" w:rsidRDefault="00BB6592" w:rsidP="00BB6592">
            <w:pPr>
              <w:rPr>
                <w:rFonts w:ascii="Times New Roman" w:hAnsi="Times New Roman"/>
                <w:bCs/>
                <w:color w:val="000000" w:themeColor="text1"/>
                <w:sz w:val="20"/>
                <w:shd w:val="clear" w:color="auto" w:fill="FFFFFF"/>
                <w:lang w:val="uk-UA" w:eastAsia="uk-UA"/>
              </w:rPr>
            </w:pPr>
          </w:p>
          <w:p w14:paraId="69DD516E" w14:textId="77777777" w:rsidR="00BB6592" w:rsidRPr="002C1AB5" w:rsidRDefault="00BB6592" w:rsidP="00BB6592">
            <w:pPr>
              <w:rPr>
                <w:rFonts w:ascii="Times New Roman" w:hAnsi="Times New Roman"/>
                <w:bCs/>
                <w:color w:val="000000" w:themeColor="text1"/>
                <w:sz w:val="20"/>
                <w:shd w:val="clear" w:color="auto" w:fill="FFFFFF"/>
                <w:lang w:val="uk-UA" w:eastAsia="uk-UA"/>
              </w:rPr>
            </w:pPr>
          </w:p>
          <w:p w14:paraId="6A89DDD9" w14:textId="77777777" w:rsidR="00BB6592" w:rsidRPr="002C1AB5" w:rsidRDefault="00BB6592" w:rsidP="00BB6592">
            <w:pPr>
              <w:rPr>
                <w:rFonts w:ascii="Times New Roman" w:hAnsi="Times New Roman"/>
                <w:bCs/>
                <w:color w:val="000000" w:themeColor="text1"/>
                <w:sz w:val="20"/>
                <w:shd w:val="clear" w:color="auto" w:fill="FFFFFF"/>
                <w:lang w:val="uk-UA" w:eastAsia="uk-UA"/>
              </w:rPr>
            </w:pPr>
          </w:p>
          <w:p w14:paraId="4610B575" w14:textId="77777777" w:rsidR="00BB6592" w:rsidRPr="002C1AB5" w:rsidRDefault="00BB6592" w:rsidP="00BB6592">
            <w:pPr>
              <w:rPr>
                <w:rFonts w:ascii="Times New Roman" w:hAnsi="Times New Roman"/>
                <w:bCs/>
                <w:color w:val="000000" w:themeColor="text1"/>
                <w:sz w:val="20"/>
                <w:shd w:val="clear" w:color="auto" w:fill="FFFFFF"/>
                <w:lang w:val="uk-UA" w:eastAsia="uk-UA"/>
              </w:rPr>
            </w:pPr>
          </w:p>
          <w:p w14:paraId="0A0E2B5D" w14:textId="77777777" w:rsidR="00BB6592" w:rsidRPr="002C1AB5" w:rsidRDefault="00BB6592" w:rsidP="00BB6592">
            <w:pPr>
              <w:rPr>
                <w:rFonts w:ascii="Times New Roman" w:hAnsi="Times New Roman"/>
                <w:bCs/>
                <w:color w:val="000000" w:themeColor="text1"/>
                <w:sz w:val="20"/>
                <w:shd w:val="clear" w:color="auto" w:fill="FFFFFF"/>
                <w:lang w:val="uk-UA" w:eastAsia="uk-UA"/>
              </w:rPr>
            </w:pPr>
          </w:p>
          <w:p w14:paraId="5CA24ACD" w14:textId="77777777" w:rsidR="00BB6592" w:rsidRPr="002C1AB5" w:rsidRDefault="00BB6592" w:rsidP="00BB6592">
            <w:pPr>
              <w:rPr>
                <w:rFonts w:ascii="Times New Roman" w:hAnsi="Times New Roman"/>
                <w:bCs/>
                <w:color w:val="000000" w:themeColor="text1"/>
                <w:sz w:val="20"/>
                <w:shd w:val="clear" w:color="auto" w:fill="FFFFFF"/>
                <w:lang w:val="uk-UA" w:eastAsia="uk-UA"/>
              </w:rPr>
            </w:pPr>
          </w:p>
          <w:p w14:paraId="591C8744" w14:textId="77777777" w:rsidR="00BB6592" w:rsidRPr="002C1AB5" w:rsidRDefault="00BB6592" w:rsidP="00BB6592">
            <w:pPr>
              <w:rPr>
                <w:rFonts w:ascii="Times New Roman" w:hAnsi="Times New Roman"/>
                <w:bCs/>
                <w:color w:val="000000" w:themeColor="text1"/>
                <w:sz w:val="20"/>
                <w:shd w:val="clear" w:color="auto" w:fill="FFFFFF"/>
                <w:lang w:val="uk-UA" w:eastAsia="uk-UA"/>
              </w:rPr>
            </w:pPr>
          </w:p>
          <w:p w14:paraId="367E3204" w14:textId="77777777" w:rsidR="00BB6592" w:rsidRPr="002C1AB5" w:rsidRDefault="00BB6592" w:rsidP="00BB6592">
            <w:pPr>
              <w:rPr>
                <w:rFonts w:ascii="Times New Roman" w:hAnsi="Times New Roman"/>
                <w:bCs/>
                <w:color w:val="000000" w:themeColor="text1"/>
                <w:sz w:val="20"/>
                <w:shd w:val="clear" w:color="auto" w:fill="FFFFFF"/>
                <w:lang w:val="uk-UA" w:eastAsia="uk-UA"/>
              </w:rPr>
            </w:pPr>
          </w:p>
          <w:p w14:paraId="22519607" w14:textId="77777777" w:rsidR="00BB6592" w:rsidRPr="002C1AB5" w:rsidRDefault="00BB6592" w:rsidP="00BB6592">
            <w:pPr>
              <w:rPr>
                <w:rFonts w:ascii="Times New Roman" w:hAnsi="Times New Roman"/>
                <w:bCs/>
                <w:color w:val="000000" w:themeColor="text1"/>
                <w:sz w:val="20"/>
                <w:shd w:val="clear" w:color="auto" w:fill="FFFFFF"/>
                <w:lang w:val="uk-UA" w:eastAsia="uk-UA"/>
              </w:rPr>
            </w:pPr>
          </w:p>
          <w:p w14:paraId="2EF54477" w14:textId="77777777" w:rsidR="00BB6592" w:rsidRPr="002C1AB5" w:rsidRDefault="00BB6592" w:rsidP="00BB6592">
            <w:pPr>
              <w:rPr>
                <w:rFonts w:ascii="Times New Roman" w:hAnsi="Times New Roman"/>
                <w:bCs/>
                <w:color w:val="000000" w:themeColor="text1"/>
                <w:sz w:val="20"/>
                <w:shd w:val="clear" w:color="auto" w:fill="FFFFFF"/>
                <w:lang w:val="uk-UA" w:eastAsia="uk-UA"/>
              </w:rPr>
            </w:pPr>
          </w:p>
          <w:p w14:paraId="12504C5F" w14:textId="77777777" w:rsidR="00BB6592" w:rsidRPr="002C1AB5" w:rsidRDefault="00BB6592" w:rsidP="00BB6592">
            <w:pPr>
              <w:rPr>
                <w:rFonts w:ascii="Times New Roman" w:hAnsi="Times New Roman"/>
                <w:bCs/>
                <w:color w:val="000000" w:themeColor="text1"/>
                <w:sz w:val="20"/>
                <w:shd w:val="clear" w:color="auto" w:fill="FFFFFF"/>
                <w:lang w:val="uk-UA" w:eastAsia="uk-UA"/>
              </w:rPr>
            </w:pPr>
          </w:p>
          <w:p w14:paraId="2D8E8266" w14:textId="77777777" w:rsidR="00BB6592" w:rsidRPr="002C1AB5" w:rsidRDefault="00BB6592" w:rsidP="00BB6592">
            <w:pPr>
              <w:rPr>
                <w:rFonts w:ascii="Times New Roman" w:hAnsi="Times New Roman"/>
                <w:bCs/>
                <w:color w:val="000000" w:themeColor="text1"/>
                <w:sz w:val="20"/>
                <w:shd w:val="clear" w:color="auto" w:fill="FFFFFF"/>
                <w:lang w:val="uk-UA" w:eastAsia="uk-UA"/>
              </w:rPr>
            </w:pPr>
          </w:p>
          <w:p w14:paraId="4F2D4B23" w14:textId="77777777" w:rsidR="00BB6592" w:rsidRPr="002C1AB5" w:rsidRDefault="00BB6592" w:rsidP="00BB6592">
            <w:pPr>
              <w:rPr>
                <w:rFonts w:ascii="Times New Roman" w:hAnsi="Times New Roman"/>
                <w:bCs/>
                <w:color w:val="000000" w:themeColor="text1"/>
                <w:sz w:val="20"/>
                <w:shd w:val="clear" w:color="auto" w:fill="FFFFFF"/>
                <w:lang w:val="uk-UA" w:eastAsia="uk-UA"/>
              </w:rPr>
            </w:pPr>
          </w:p>
          <w:p w14:paraId="17A84D84" w14:textId="77777777" w:rsidR="00BB6592" w:rsidRPr="002C1AB5" w:rsidRDefault="00BB6592" w:rsidP="00BB6592">
            <w:pPr>
              <w:rPr>
                <w:rFonts w:ascii="Times New Roman" w:hAnsi="Times New Roman"/>
                <w:color w:val="000000" w:themeColor="text1"/>
                <w:sz w:val="20"/>
                <w:lang w:val="uk-UA"/>
              </w:rPr>
            </w:pPr>
          </w:p>
        </w:tc>
        <w:tc>
          <w:tcPr>
            <w:tcW w:w="1765" w:type="dxa"/>
            <w:vMerge w:val="restart"/>
            <w:shd w:val="clear" w:color="auto" w:fill="auto"/>
          </w:tcPr>
          <w:p w14:paraId="2EB28597" w14:textId="32A24830"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r>
              <w:rPr>
                <w:rFonts w:ascii="Times New Roman" w:hAnsi="Times New Roman"/>
                <w:color w:val="000000" w:themeColor="text1"/>
                <w:sz w:val="20"/>
                <w:lang w:val="uk-UA"/>
              </w:rPr>
              <w:t xml:space="preserve"> </w:t>
            </w:r>
            <w:r w:rsidR="00221241">
              <w:rPr>
                <w:rFonts w:ascii="Times New Roman" w:hAnsi="Times New Roman"/>
                <w:color w:val="000000" w:themeColor="text1"/>
                <w:sz w:val="20"/>
                <w:lang w:val="uk-UA"/>
              </w:rPr>
              <w:t>5</w:t>
            </w:r>
            <w:r>
              <w:rPr>
                <w:rFonts w:ascii="Times New Roman" w:hAnsi="Times New Roman"/>
                <w:color w:val="000000" w:themeColor="text1"/>
                <w:sz w:val="20"/>
                <w:lang w:val="uk-UA"/>
              </w:rPr>
              <w:t>0</w:t>
            </w:r>
            <w:r w:rsidRPr="002C1AB5">
              <w:rPr>
                <w:rFonts w:ascii="Times New Roman" w:hAnsi="Times New Roman"/>
                <w:color w:val="000000" w:themeColor="text1"/>
                <w:sz w:val="20"/>
                <w:lang w:val="uk-UA"/>
              </w:rPr>
              <w:t xml:space="preserve"> тис.</w:t>
            </w:r>
            <w:r>
              <w:rPr>
                <w:rFonts w:ascii="Times New Roman" w:hAnsi="Times New Roman"/>
                <w:color w:val="000000" w:themeColor="text1"/>
                <w:sz w:val="20"/>
                <w:lang w:val="uk-UA"/>
              </w:rPr>
              <w:t>00</w:t>
            </w:r>
            <w:r w:rsidRPr="002C1AB5">
              <w:rPr>
                <w:rFonts w:ascii="Times New Roman" w:hAnsi="Times New Roman"/>
                <w:color w:val="000000" w:themeColor="text1"/>
                <w:sz w:val="20"/>
                <w:lang w:val="uk-UA"/>
              </w:rPr>
              <w:t xml:space="preserve"> грн.</w:t>
            </w:r>
          </w:p>
          <w:p w14:paraId="11BBB40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68F5E63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3C8D302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0F7E460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7A50606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788FAA5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3A875BF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75E01D1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31CA1AE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31771EC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41E5AD9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23412AC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16132BF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7889D55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5AC9DF5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0D8AE9B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2534359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5EF9D41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p w14:paraId="3149C96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tc>
        <w:tc>
          <w:tcPr>
            <w:tcW w:w="2188" w:type="dxa"/>
            <w:gridSpan w:val="3"/>
            <w:shd w:val="clear" w:color="auto" w:fill="auto"/>
          </w:tcPr>
          <w:p w14:paraId="76C0287D" w14:textId="77777777" w:rsidR="00BB6592" w:rsidRPr="002C1AB5" w:rsidRDefault="00BB6592" w:rsidP="00BB6592">
            <w:pPr>
              <w:rPr>
                <w:rFonts w:ascii="Times New Roman" w:hAnsi="Times New Roman"/>
                <w:color w:val="000000" w:themeColor="text1"/>
                <w:sz w:val="20"/>
              </w:rPr>
            </w:pPr>
            <w:r w:rsidRPr="002C1AB5">
              <w:rPr>
                <w:rFonts w:ascii="Times New Roman" w:hAnsi="Times New Roman"/>
                <w:color w:val="000000" w:themeColor="text1"/>
                <w:sz w:val="20"/>
              </w:rPr>
              <w:t>Назва показника</w:t>
            </w:r>
          </w:p>
        </w:tc>
        <w:tc>
          <w:tcPr>
            <w:tcW w:w="1097" w:type="dxa"/>
            <w:shd w:val="clear" w:color="auto" w:fill="auto"/>
          </w:tcPr>
          <w:p w14:paraId="44DE4CD4" w14:textId="77777777" w:rsidR="00BB6592" w:rsidRPr="002C1AB5" w:rsidRDefault="00BB6592" w:rsidP="00BB6592">
            <w:pPr>
              <w:rPr>
                <w:rFonts w:ascii="Times New Roman" w:hAnsi="Times New Roman"/>
                <w:color w:val="000000" w:themeColor="text1"/>
                <w:sz w:val="20"/>
              </w:rPr>
            </w:pPr>
            <w:r w:rsidRPr="002C1AB5">
              <w:rPr>
                <w:rFonts w:ascii="Times New Roman" w:hAnsi="Times New Roman"/>
                <w:color w:val="000000" w:themeColor="text1"/>
                <w:sz w:val="20"/>
              </w:rPr>
              <w:t>20</w:t>
            </w:r>
            <w:r>
              <w:rPr>
                <w:rFonts w:ascii="Times New Roman" w:hAnsi="Times New Roman"/>
                <w:color w:val="000000" w:themeColor="text1"/>
                <w:sz w:val="20"/>
                <w:lang w:val="uk-UA"/>
              </w:rPr>
              <w:t>24</w:t>
            </w:r>
            <w:r w:rsidRPr="002C1AB5">
              <w:rPr>
                <w:rFonts w:ascii="Times New Roman" w:hAnsi="Times New Roman"/>
                <w:color w:val="000000" w:themeColor="text1"/>
                <w:sz w:val="20"/>
                <w:lang w:val="uk-UA"/>
              </w:rPr>
              <w:t xml:space="preserve"> </w:t>
            </w:r>
            <w:r w:rsidRPr="002C1AB5">
              <w:rPr>
                <w:rFonts w:ascii="Times New Roman" w:hAnsi="Times New Roman"/>
                <w:color w:val="000000" w:themeColor="text1"/>
                <w:sz w:val="20"/>
              </w:rPr>
              <w:t>рік</w:t>
            </w:r>
          </w:p>
        </w:tc>
        <w:tc>
          <w:tcPr>
            <w:tcW w:w="1115" w:type="dxa"/>
            <w:shd w:val="clear" w:color="auto" w:fill="auto"/>
          </w:tcPr>
          <w:p w14:paraId="1F363FF4" w14:textId="77777777" w:rsidR="00BB6592" w:rsidRPr="002C1AB5" w:rsidRDefault="00BB6592" w:rsidP="00BB6592">
            <w:pPr>
              <w:rPr>
                <w:rFonts w:ascii="Times New Roman" w:hAnsi="Times New Roman"/>
                <w:color w:val="000000" w:themeColor="text1"/>
                <w:sz w:val="20"/>
              </w:rPr>
            </w:pPr>
            <w:r w:rsidRPr="002C1AB5">
              <w:rPr>
                <w:rFonts w:ascii="Times New Roman" w:hAnsi="Times New Roman"/>
                <w:color w:val="000000" w:themeColor="text1"/>
                <w:sz w:val="20"/>
              </w:rPr>
              <w:t>20</w:t>
            </w:r>
            <w:r>
              <w:rPr>
                <w:rFonts w:ascii="Times New Roman" w:hAnsi="Times New Roman"/>
                <w:color w:val="000000" w:themeColor="text1"/>
                <w:sz w:val="20"/>
                <w:lang w:val="uk-UA"/>
              </w:rPr>
              <w:t>25</w:t>
            </w:r>
            <w:r w:rsidRPr="002C1AB5">
              <w:rPr>
                <w:rFonts w:ascii="Times New Roman" w:hAnsi="Times New Roman"/>
                <w:color w:val="000000" w:themeColor="text1"/>
                <w:sz w:val="20"/>
              </w:rPr>
              <w:t xml:space="preserve"> рік</w:t>
            </w:r>
          </w:p>
        </w:tc>
      </w:tr>
      <w:tr w:rsidR="00BB6592" w:rsidRPr="002C1AB5" w14:paraId="0CA01CE9" w14:textId="77777777" w:rsidTr="00D67BEB">
        <w:trPr>
          <w:trHeight w:val="108"/>
          <w:jc w:val="center"/>
        </w:trPr>
        <w:tc>
          <w:tcPr>
            <w:tcW w:w="425" w:type="dxa"/>
            <w:vMerge/>
            <w:shd w:val="clear" w:color="auto" w:fill="auto"/>
          </w:tcPr>
          <w:p w14:paraId="5BF5926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76FDC7BD" w14:textId="77777777" w:rsidR="00BB6592" w:rsidRPr="002C1AB5" w:rsidRDefault="00BB6592" w:rsidP="00BB6592">
            <w:pPr>
              <w:tabs>
                <w:tab w:val="left" w:pos="0"/>
              </w:tabs>
              <w:overflowPunct/>
              <w:autoSpaceDE/>
              <w:autoSpaceDN/>
              <w:adjustRightInd/>
              <w:ind w:right="48"/>
              <w:contextualSpacing/>
              <w:rPr>
                <w:rFonts w:ascii="Times New Roman" w:hAnsi="Times New Roman"/>
                <w:color w:val="000000" w:themeColor="text1"/>
                <w:sz w:val="20"/>
                <w:lang w:val="uk-UA"/>
              </w:rPr>
            </w:pPr>
          </w:p>
        </w:tc>
        <w:tc>
          <w:tcPr>
            <w:tcW w:w="4051" w:type="dxa"/>
            <w:gridSpan w:val="2"/>
            <w:vMerge/>
            <w:shd w:val="clear" w:color="auto" w:fill="auto"/>
          </w:tcPr>
          <w:p w14:paraId="00E48D7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tc>
        <w:tc>
          <w:tcPr>
            <w:tcW w:w="1134" w:type="dxa"/>
            <w:vMerge/>
            <w:shd w:val="clear" w:color="auto" w:fill="auto"/>
          </w:tcPr>
          <w:p w14:paraId="5B137547" w14:textId="77777777" w:rsidR="00BB6592" w:rsidRPr="002C1AB5" w:rsidRDefault="00BB6592" w:rsidP="00BB6592">
            <w:pPr>
              <w:rPr>
                <w:rFonts w:ascii="Times New Roman" w:hAnsi="Times New Roman"/>
                <w:color w:val="000000" w:themeColor="text1"/>
                <w:sz w:val="20"/>
                <w:lang w:val="uk-UA"/>
              </w:rPr>
            </w:pPr>
          </w:p>
        </w:tc>
        <w:tc>
          <w:tcPr>
            <w:tcW w:w="1417" w:type="dxa"/>
            <w:vMerge/>
            <w:shd w:val="clear" w:color="auto" w:fill="auto"/>
          </w:tcPr>
          <w:p w14:paraId="14871258" w14:textId="77777777" w:rsidR="00BB6592" w:rsidRPr="002C1AB5" w:rsidRDefault="00BB6592" w:rsidP="00BB6592">
            <w:pPr>
              <w:rPr>
                <w:rFonts w:ascii="Times New Roman" w:hAnsi="Times New Roman"/>
                <w:color w:val="000000" w:themeColor="text1"/>
                <w:sz w:val="20"/>
                <w:lang w:val="uk-UA"/>
              </w:rPr>
            </w:pPr>
          </w:p>
        </w:tc>
        <w:tc>
          <w:tcPr>
            <w:tcW w:w="1418" w:type="dxa"/>
            <w:vMerge/>
            <w:shd w:val="clear" w:color="auto" w:fill="auto"/>
          </w:tcPr>
          <w:p w14:paraId="1CD767FA" w14:textId="77777777" w:rsidR="00BB6592" w:rsidRPr="002C1AB5" w:rsidRDefault="00BB6592" w:rsidP="00BB6592">
            <w:pPr>
              <w:rPr>
                <w:rFonts w:ascii="Times New Roman" w:hAnsi="Times New Roman"/>
                <w:color w:val="000000" w:themeColor="text1"/>
                <w:sz w:val="20"/>
                <w:lang w:val="uk-UA"/>
              </w:rPr>
            </w:pPr>
          </w:p>
        </w:tc>
        <w:tc>
          <w:tcPr>
            <w:tcW w:w="1765" w:type="dxa"/>
            <w:vMerge/>
            <w:shd w:val="clear" w:color="auto" w:fill="auto"/>
          </w:tcPr>
          <w:p w14:paraId="0EBCA98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tc>
        <w:tc>
          <w:tcPr>
            <w:tcW w:w="2188" w:type="dxa"/>
            <w:gridSpan w:val="3"/>
            <w:shd w:val="clear" w:color="auto" w:fill="auto"/>
          </w:tcPr>
          <w:p w14:paraId="76C0735C" w14:textId="77777777" w:rsidR="00BB6592" w:rsidRPr="002C1AB5" w:rsidRDefault="00BB6592" w:rsidP="00BB6592">
            <w:pPr>
              <w:rPr>
                <w:rFonts w:ascii="Times New Roman" w:hAnsi="Times New Roman"/>
                <w:color w:val="000000" w:themeColor="text1"/>
                <w:sz w:val="20"/>
                <w:lang w:val="uk-UA"/>
              </w:rPr>
            </w:pPr>
            <w:r w:rsidRPr="002C1AB5">
              <w:rPr>
                <w:rFonts w:ascii="Times New Roman" w:hAnsi="Times New Roman"/>
                <w:color w:val="000000" w:themeColor="text1"/>
                <w:sz w:val="20"/>
                <w:lang w:val="uk-UA"/>
              </w:rPr>
              <w:t>1. Показник затрат:</w:t>
            </w:r>
          </w:p>
        </w:tc>
        <w:tc>
          <w:tcPr>
            <w:tcW w:w="2212" w:type="dxa"/>
            <w:gridSpan w:val="2"/>
            <w:shd w:val="clear" w:color="auto" w:fill="auto"/>
          </w:tcPr>
          <w:p w14:paraId="5016900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tc>
      </w:tr>
      <w:tr w:rsidR="00BB6592" w:rsidRPr="002C1AB5" w14:paraId="54CE0BA5" w14:textId="77777777" w:rsidTr="00D67BEB">
        <w:trPr>
          <w:trHeight w:val="101"/>
          <w:jc w:val="center"/>
        </w:trPr>
        <w:tc>
          <w:tcPr>
            <w:tcW w:w="425" w:type="dxa"/>
            <w:vMerge/>
            <w:shd w:val="clear" w:color="auto" w:fill="auto"/>
          </w:tcPr>
          <w:p w14:paraId="7581CB3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0F5EF6F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tc>
        <w:tc>
          <w:tcPr>
            <w:tcW w:w="4051" w:type="dxa"/>
            <w:gridSpan w:val="2"/>
            <w:vMerge/>
            <w:shd w:val="clear" w:color="auto" w:fill="auto"/>
          </w:tcPr>
          <w:p w14:paraId="493656A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tc>
        <w:tc>
          <w:tcPr>
            <w:tcW w:w="1134" w:type="dxa"/>
            <w:vMerge/>
            <w:shd w:val="clear" w:color="auto" w:fill="auto"/>
          </w:tcPr>
          <w:p w14:paraId="44A6F91E" w14:textId="77777777" w:rsidR="00BB6592" w:rsidRPr="002C1AB5" w:rsidRDefault="00BB6592" w:rsidP="00BB6592">
            <w:pPr>
              <w:rPr>
                <w:rFonts w:ascii="Times New Roman" w:hAnsi="Times New Roman"/>
                <w:color w:val="000000" w:themeColor="text1"/>
                <w:sz w:val="20"/>
                <w:lang w:val="uk-UA"/>
              </w:rPr>
            </w:pPr>
          </w:p>
        </w:tc>
        <w:tc>
          <w:tcPr>
            <w:tcW w:w="1417" w:type="dxa"/>
            <w:vMerge/>
            <w:shd w:val="clear" w:color="auto" w:fill="auto"/>
          </w:tcPr>
          <w:p w14:paraId="54AFD36E" w14:textId="77777777" w:rsidR="00BB6592" w:rsidRPr="002C1AB5" w:rsidRDefault="00BB6592" w:rsidP="00BB6592">
            <w:pPr>
              <w:rPr>
                <w:rFonts w:ascii="Times New Roman" w:hAnsi="Times New Roman"/>
                <w:color w:val="000000" w:themeColor="text1"/>
                <w:sz w:val="20"/>
                <w:lang w:val="uk-UA"/>
              </w:rPr>
            </w:pPr>
          </w:p>
        </w:tc>
        <w:tc>
          <w:tcPr>
            <w:tcW w:w="1418" w:type="dxa"/>
            <w:vMerge/>
            <w:shd w:val="clear" w:color="auto" w:fill="auto"/>
          </w:tcPr>
          <w:p w14:paraId="784F1380" w14:textId="77777777" w:rsidR="00BB6592" w:rsidRPr="002C1AB5" w:rsidRDefault="00BB6592" w:rsidP="00BB6592">
            <w:pPr>
              <w:rPr>
                <w:rFonts w:ascii="Times New Roman" w:hAnsi="Times New Roman"/>
                <w:color w:val="000000" w:themeColor="text1"/>
                <w:sz w:val="20"/>
                <w:lang w:val="uk-UA"/>
              </w:rPr>
            </w:pPr>
          </w:p>
        </w:tc>
        <w:tc>
          <w:tcPr>
            <w:tcW w:w="1765" w:type="dxa"/>
            <w:vMerge/>
            <w:shd w:val="clear" w:color="auto" w:fill="auto"/>
          </w:tcPr>
          <w:p w14:paraId="0CAC0EF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tc>
        <w:tc>
          <w:tcPr>
            <w:tcW w:w="2188" w:type="dxa"/>
            <w:gridSpan w:val="3"/>
            <w:shd w:val="clear" w:color="auto" w:fill="auto"/>
          </w:tcPr>
          <w:p w14:paraId="3FC6B7C7" w14:textId="77777777" w:rsidR="00BB6592" w:rsidRPr="002C1AB5" w:rsidRDefault="00BB6592" w:rsidP="00BB6592">
            <w:pPr>
              <w:rPr>
                <w:rFonts w:ascii="Times New Roman" w:hAnsi="Times New Roman"/>
                <w:color w:val="000000" w:themeColor="text1"/>
                <w:sz w:val="20"/>
                <w:lang w:val="uk-UA"/>
              </w:rPr>
            </w:pPr>
            <w:r w:rsidRPr="002C1AB5">
              <w:rPr>
                <w:rFonts w:ascii="Times New Roman" w:hAnsi="Times New Roman"/>
                <w:color w:val="000000" w:themeColor="text1"/>
                <w:sz w:val="20"/>
                <w:lang w:val="uk-UA"/>
              </w:rPr>
              <w:t>Обсяг фінансових ресурсів, тис. грн.</w:t>
            </w:r>
          </w:p>
        </w:tc>
        <w:tc>
          <w:tcPr>
            <w:tcW w:w="1097" w:type="dxa"/>
            <w:shd w:val="clear" w:color="auto" w:fill="auto"/>
          </w:tcPr>
          <w:p w14:paraId="458520E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r>
              <w:rPr>
                <w:rFonts w:ascii="Times New Roman" w:hAnsi="Times New Roman"/>
                <w:color w:val="000000" w:themeColor="text1"/>
                <w:sz w:val="20"/>
                <w:lang w:val="uk-UA"/>
              </w:rPr>
              <w:t>30</w:t>
            </w:r>
            <w:r w:rsidRPr="002C1AB5">
              <w:rPr>
                <w:rFonts w:ascii="Times New Roman" w:hAnsi="Times New Roman"/>
                <w:color w:val="000000" w:themeColor="text1"/>
                <w:sz w:val="20"/>
                <w:lang w:val="uk-UA"/>
              </w:rPr>
              <w:t xml:space="preserve"> тис. </w:t>
            </w:r>
            <w:r>
              <w:rPr>
                <w:rFonts w:ascii="Times New Roman" w:hAnsi="Times New Roman"/>
                <w:color w:val="000000" w:themeColor="text1"/>
                <w:sz w:val="20"/>
                <w:lang w:val="uk-UA"/>
              </w:rPr>
              <w:t>00</w:t>
            </w:r>
            <w:r w:rsidRPr="002C1AB5">
              <w:rPr>
                <w:rFonts w:ascii="Times New Roman" w:hAnsi="Times New Roman"/>
                <w:color w:val="000000" w:themeColor="text1"/>
                <w:sz w:val="20"/>
                <w:lang w:val="uk-UA"/>
              </w:rPr>
              <w:t>грн.</w:t>
            </w:r>
          </w:p>
        </w:tc>
        <w:tc>
          <w:tcPr>
            <w:tcW w:w="1115" w:type="dxa"/>
            <w:shd w:val="clear" w:color="auto" w:fill="auto"/>
          </w:tcPr>
          <w:p w14:paraId="1F4C7FC3" w14:textId="0695C140" w:rsidR="00BB6592" w:rsidRPr="002C1AB5" w:rsidRDefault="00221241"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r>
              <w:rPr>
                <w:rFonts w:ascii="Times New Roman" w:hAnsi="Times New Roman"/>
                <w:color w:val="000000" w:themeColor="text1"/>
                <w:sz w:val="20"/>
                <w:lang w:val="uk-UA"/>
              </w:rPr>
              <w:t>5</w:t>
            </w:r>
            <w:r w:rsidR="00BB6592">
              <w:rPr>
                <w:rFonts w:ascii="Times New Roman" w:hAnsi="Times New Roman"/>
                <w:color w:val="000000" w:themeColor="text1"/>
                <w:sz w:val="20"/>
                <w:lang w:val="uk-UA"/>
              </w:rPr>
              <w:t>0</w:t>
            </w:r>
            <w:r w:rsidR="00BB6592" w:rsidRPr="002C1AB5">
              <w:rPr>
                <w:rFonts w:ascii="Times New Roman" w:hAnsi="Times New Roman"/>
                <w:color w:val="000000" w:themeColor="text1"/>
                <w:sz w:val="20"/>
                <w:lang w:val="uk-UA"/>
              </w:rPr>
              <w:t xml:space="preserve"> тис. </w:t>
            </w:r>
            <w:r w:rsidR="00BB6592">
              <w:rPr>
                <w:rFonts w:ascii="Times New Roman" w:hAnsi="Times New Roman"/>
                <w:color w:val="000000" w:themeColor="text1"/>
                <w:sz w:val="20"/>
                <w:lang w:val="uk-UA"/>
              </w:rPr>
              <w:t>00</w:t>
            </w:r>
            <w:r w:rsidR="00BB6592" w:rsidRPr="002C1AB5">
              <w:rPr>
                <w:rFonts w:ascii="Times New Roman" w:hAnsi="Times New Roman"/>
                <w:color w:val="000000" w:themeColor="text1"/>
                <w:sz w:val="20"/>
                <w:lang w:val="uk-UA"/>
              </w:rPr>
              <w:t>грн.</w:t>
            </w:r>
          </w:p>
        </w:tc>
      </w:tr>
      <w:tr w:rsidR="00BB6592" w:rsidRPr="002C1AB5" w14:paraId="1C69D970" w14:textId="77777777" w:rsidTr="00D67BEB">
        <w:trPr>
          <w:trHeight w:val="101"/>
          <w:jc w:val="center"/>
        </w:trPr>
        <w:tc>
          <w:tcPr>
            <w:tcW w:w="425" w:type="dxa"/>
            <w:vMerge/>
            <w:shd w:val="clear" w:color="auto" w:fill="auto"/>
          </w:tcPr>
          <w:p w14:paraId="7FA18E6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73E21BD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tc>
        <w:tc>
          <w:tcPr>
            <w:tcW w:w="4051" w:type="dxa"/>
            <w:gridSpan w:val="2"/>
            <w:vMerge/>
            <w:shd w:val="clear" w:color="auto" w:fill="auto"/>
          </w:tcPr>
          <w:p w14:paraId="4452763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tc>
        <w:tc>
          <w:tcPr>
            <w:tcW w:w="1134" w:type="dxa"/>
            <w:vMerge/>
            <w:shd w:val="clear" w:color="auto" w:fill="auto"/>
          </w:tcPr>
          <w:p w14:paraId="2A8F2DD3" w14:textId="77777777" w:rsidR="00BB6592" w:rsidRPr="002C1AB5" w:rsidRDefault="00BB6592" w:rsidP="00BB6592">
            <w:pPr>
              <w:rPr>
                <w:rFonts w:ascii="Times New Roman" w:hAnsi="Times New Roman"/>
                <w:color w:val="000000" w:themeColor="text1"/>
                <w:sz w:val="20"/>
                <w:lang w:val="uk-UA"/>
              </w:rPr>
            </w:pPr>
          </w:p>
        </w:tc>
        <w:tc>
          <w:tcPr>
            <w:tcW w:w="1417" w:type="dxa"/>
            <w:vMerge/>
            <w:shd w:val="clear" w:color="auto" w:fill="auto"/>
          </w:tcPr>
          <w:p w14:paraId="51DDB072" w14:textId="77777777" w:rsidR="00BB6592" w:rsidRPr="002C1AB5" w:rsidRDefault="00BB6592" w:rsidP="00BB6592">
            <w:pPr>
              <w:rPr>
                <w:rFonts w:ascii="Times New Roman" w:hAnsi="Times New Roman"/>
                <w:color w:val="000000" w:themeColor="text1"/>
                <w:sz w:val="20"/>
                <w:lang w:val="uk-UA"/>
              </w:rPr>
            </w:pPr>
          </w:p>
        </w:tc>
        <w:tc>
          <w:tcPr>
            <w:tcW w:w="1418" w:type="dxa"/>
            <w:vMerge/>
            <w:shd w:val="clear" w:color="auto" w:fill="auto"/>
          </w:tcPr>
          <w:p w14:paraId="40C6F97A" w14:textId="77777777" w:rsidR="00BB6592" w:rsidRPr="002C1AB5" w:rsidRDefault="00BB6592" w:rsidP="00BB6592">
            <w:pPr>
              <w:rPr>
                <w:rFonts w:ascii="Times New Roman" w:hAnsi="Times New Roman"/>
                <w:color w:val="000000" w:themeColor="text1"/>
                <w:sz w:val="20"/>
                <w:lang w:val="uk-UA"/>
              </w:rPr>
            </w:pPr>
          </w:p>
        </w:tc>
        <w:tc>
          <w:tcPr>
            <w:tcW w:w="1765" w:type="dxa"/>
            <w:vMerge/>
            <w:shd w:val="clear" w:color="auto" w:fill="auto"/>
          </w:tcPr>
          <w:p w14:paraId="2C5DA50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tc>
        <w:tc>
          <w:tcPr>
            <w:tcW w:w="2188" w:type="dxa"/>
            <w:gridSpan w:val="3"/>
            <w:shd w:val="clear" w:color="auto" w:fill="auto"/>
          </w:tcPr>
          <w:p w14:paraId="1F9099A5" w14:textId="77777777" w:rsidR="00BB6592" w:rsidRPr="002C1AB5" w:rsidRDefault="00BB6592" w:rsidP="00BB6592">
            <w:pPr>
              <w:rPr>
                <w:rFonts w:ascii="Times New Roman" w:hAnsi="Times New Roman"/>
                <w:color w:val="000000" w:themeColor="text1"/>
                <w:sz w:val="20"/>
                <w:lang w:val="uk-UA"/>
              </w:rPr>
            </w:pPr>
            <w:r w:rsidRPr="002C1AB5">
              <w:rPr>
                <w:rFonts w:ascii="Times New Roman" w:hAnsi="Times New Roman"/>
                <w:color w:val="000000" w:themeColor="text1"/>
                <w:sz w:val="20"/>
                <w:lang w:val="uk-UA"/>
              </w:rPr>
              <w:t>Кількість проведених заходів, од.</w:t>
            </w:r>
          </w:p>
        </w:tc>
        <w:tc>
          <w:tcPr>
            <w:tcW w:w="1097" w:type="dxa"/>
            <w:shd w:val="clear" w:color="auto" w:fill="auto"/>
          </w:tcPr>
          <w:p w14:paraId="096306D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r>
              <w:rPr>
                <w:rFonts w:ascii="Times New Roman" w:hAnsi="Times New Roman"/>
                <w:color w:val="000000" w:themeColor="text1"/>
                <w:sz w:val="20"/>
                <w:lang w:val="uk-UA"/>
              </w:rPr>
              <w:t>5</w:t>
            </w:r>
          </w:p>
        </w:tc>
        <w:tc>
          <w:tcPr>
            <w:tcW w:w="1115" w:type="dxa"/>
            <w:shd w:val="clear" w:color="auto" w:fill="auto"/>
          </w:tcPr>
          <w:p w14:paraId="370A2CEA" w14:textId="2FCE27EB" w:rsidR="00BB6592" w:rsidRPr="002C1AB5" w:rsidRDefault="00221241"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r>
              <w:rPr>
                <w:rFonts w:ascii="Times New Roman" w:hAnsi="Times New Roman"/>
                <w:color w:val="000000" w:themeColor="text1"/>
                <w:sz w:val="20"/>
                <w:lang w:val="uk-UA"/>
              </w:rPr>
              <w:t>8</w:t>
            </w:r>
          </w:p>
        </w:tc>
      </w:tr>
      <w:tr w:rsidR="00BB6592" w:rsidRPr="002C1AB5" w14:paraId="34DA30BA" w14:textId="77777777" w:rsidTr="00D67BEB">
        <w:trPr>
          <w:trHeight w:val="101"/>
          <w:jc w:val="center"/>
        </w:trPr>
        <w:tc>
          <w:tcPr>
            <w:tcW w:w="425" w:type="dxa"/>
            <w:vMerge/>
            <w:shd w:val="clear" w:color="auto" w:fill="auto"/>
          </w:tcPr>
          <w:p w14:paraId="23C75BA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3213F7D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tc>
        <w:tc>
          <w:tcPr>
            <w:tcW w:w="4051" w:type="dxa"/>
            <w:gridSpan w:val="2"/>
            <w:vMerge/>
            <w:shd w:val="clear" w:color="auto" w:fill="auto"/>
          </w:tcPr>
          <w:p w14:paraId="4317318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tc>
        <w:tc>
          <w:tcPr>
            <w:tcW w:w="1134" w:type="dxa"/>
            <w:vMerge/>
            <w:shd w:val="clear" w:color="auto" w:fill="auto"/>
          </w:tcPr>
          <w:p w14:paraId="6BD47DCE" w14:textId="77777777" w:rsidR="00BB6592" w:rsidRPr="002C1AB5" w:rsidRDefault="00BB6592" w:rsidP="00BB6592">
            <w:pPr>
              <w:rPr>
                <w:rFonts w:ascii="Times New Roman" w:hAnsi="Times New Roman"/>
                <w:color w:val="000000" w:themeColor="text1"/>
                <w:sz w:val="20"/>
                <w:lang w:val="uk-UA"/>
              </w:rPr>
            </w:pPr>
          </w:p>
        </w:tc>
        <w:tc>
          <w:tcPr>
            <w:tcW w:w="1417" w:type="dxa"/>
            <w:vMerge/>
            <w:shd w:val="clear" w:color="auto" w:fill="auto"/>
          </w:tcPr>
          <w:p w14:paraId="51EB3FA5" w14:textId="77777777" w:rsidR="00BB6592" w:rsidRPr="002C1AB5" w:rsidRDefault="00BB6592" w:rsidP="00BB6592">
            <w:pPr>
              <w:rPr>
                <w:rFonts w:ascii="Times New Roman" w:hAnsi="Times New Roman"/>
                <w:color w:val="000000" w:themeColor="text1"/>
                <w:sz w:val="20"/>
                <w:lang w:val="uk-UA"/>
              </w:rPr>
            </w:pPr>
          </w:p>
        </w:tc>
        <w:tc>
          <w:tcPr>
            <w:tcW w:w="1418" w:type="dxa"/>
            <w:vMerge/>
            <w:shd w:val="clear" w:color="auto" w:fill="auto"/>
          </w:tcPr>
          <w:p w14:paraId="48F587DD" w14:textId="77777777" w:rsidR="00BB6592" w:rsidRPr="002C1AB5" w:rsidRDefault="00BB6592" w:rsidP="00BB6592">
            <w:pPr>
              <w:rPr>
                <w:rFonts w:ascii="Times New Roman" w:hAnsi="Times New Roman"/>
                <w:color w:val="000000" w:themeColor="text1"/>
                <w:sz w:val="20"/>
                <w:lang w:val="uk-UA"/>
              </w:rPr>
            </w:pPr>
          </w:p>
        </w:tc>
        <w:tc>
          <w:tcPr>
            <w:tcW w:w="1765" w:type="dxa"/>
            <w:vMerge/>
            <w:shd w:val="clear" w:color="auto" w:fill="auto"/>
          </w:tcPr>
          <w:p w14:paraId="0E6A0AD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p>
        </w:tc>
        <w:tc>
          <w:tcPr>
            <w:tcW w:w="2188" w:type="dxa"/>
            <w:gridSpan w:val="3"/>
            <w:shd w:val="clear" w:color="auto" w:fill="auto"/>
          </w:tcPr>
          <w:p w14:paraId="152EC6FB" w14:textId="77777777" w:rsidR="00BB6592" w:rsidRPr="002C1AB5" w:rsidRDefault="00BB6592" w:rsidP="00BB6592">
            <w:pPr>
              <w:rPr>
                <w:rFonts w:ascii="Times New Roman" w:hAnsi="Times New Roman"/>
                <w:color w:val="000000" w:themeColor="text1"/>
                <w:sz w:val="20"/>
                <w:lang w:val="uk-UA"/>
              </w:rPr>
            </w:pPr>
            <w:r w:rsidRPr="002C1AB5">
              <w:rPr>
                <w:rFonts w:ascii="Times New Roman" w:hAnsi="Times New Roman"/>
                <w:color w:val="000000" w:themeColor="text1"/>
                <w:sz w:val="20"/>
                <w:lang w:val="uk-UA"/>
              </w:rPr>
              <w:t>Охоплено учасників, осіб</w:t>
            </w:r>
          </w:p>
        </w:tc>
        <w:tc>
          <w:tcPr>
            <w:tcW w:w="1097" w:type="dxa"/>
            <w:shd w:val="clear" w:color="auto" w:fill="auto"/>
          </w:tcPr>
          <w:p w14:paraId="3E943BBD" w14:textId="77777777" w:rsidR="00BB6592" w:rsidRPr="002F189B"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r>
              <w:rPr>
                <w:rFonts w:ascii="Times New Roman" w:hAnsi="Times New Roman"/>
                <w:color w:val="000000" w:themeColor="text1"/>
                <w:sz w:val="20"/>
                <w:lang w:val="uk-UA"/>
              </w:rPr>
              <w:t>80</w:t>
            </w:r>
          </w:p>
          <w:p w14:paraId="57C4901C" w14:textId="77777777" w:rsidR="00BB6592" w:rsidRPr="002F189B"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eastAsia="uk-UA"/>
              </w:rPr>
            </w:pPr>
            <w:r>
              <w:rPr>
                <w:rFonts w:ascii="Times New Roman" w:hAnsi="Times New Roman"/>
                <w:color w:val="000000" w:themeColor="text1"/>
                <w:sz w:val="20"/>
                <w:lang w:val="uk-UA" w:eastAsia="uk-UA"/>
              </w:rPr>
              <w:t>(Хл.50</w:t>
            </w:r>
          </w:p>
          <w:p w14:paraId="2AD962D5" w14:textId="77777777" w:rsidR="00BB6592" w:rsidRPr="002F189B"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r>
              <w:rPr>
                <w:rFonts w:ascii="Times New Roman" w:hAnsi="Times New Roman"/>
                <w:color w:val="000000" w:themeColor="text1"/>
                <w:sz w:val="20"/>
                <w:lang w:val="uk-UA" w:eastAsia="uk-UA"/>
              </w:rPr>
              <w:t>Дів.30</w:t>
            </w:r>
            <w:r w:rsidRPr="002F189B">
              <w:rPr>
                <w:rFonts w:ascii="Times New Roman" w:hAnsi="Times New Roman"/>
                <w:color w:val="000000" w:themeColor="text1"/>
                <w:sz w:val="20"/>
                <w:lang w:val="uk-UA" w:eastAsia="uk-UA"/>
              </w:rPr>
              <w:t>)</w:t>
            </w:r>
          </w:p>
        </w:tc>
        <w:tc>
          <w:tcPr>
            <w:tcW w:w="1115" w:type="dxa"/>
            <w:shd w:val="clear" w:color="auto" w:fill="auto"/>
          </w:tcPr>
          <w:p w14:paraId="70B144FE" w14:textId="0F0628CE" w:rsidR="00BB6592" w:rsidRPr="002F189B" w:rsidRDefault="00221241"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r>
              <w:rPr>
                <w:rFonts w:ascii="Times New Roman" w:hAnsi="Times New Roman"/>
                <w:color w:val="000000" w:themeColor="text1"/>
                <w:sz w:val="20"/>
                <w:lang w:val="uk-UA"/>
              </w:rPr>
              <w:t>150</w:t>
            </w:r>
          </w:p>
          <w:p w14:paraId="5BB0A647" w14:textId="7F021255" w:rsidR="00BB6592" w:rsidRPr="002F189B"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eastAsia="uk-UA"/>
              </w:rPr>
            </w:pPr>
            <w:r>
              <w:rPr>
                <w:rFonts w:ascii="Times New Roman" w:hAnsi="Times New Roman"/>
                <w:color w:val="000000" w:themeColor="text1"/>
                <w:sz w:val="20"/>
                <w:lang w:val="uk-UA" w:eastAsia="uk-UA"/>
              </w:rPr>
              <w:t>(Хл.</w:t>
            </w:r>
            <w:r w:rsidR="00CE51FC">
              <w:rPr>
                <w:rFonts w:ascii="Times New Roman" w:hAnsi="Times New Roman"/>
                <w:color w:val="000000" w:themeColor="text1"/>
                <w:sz w:val="20"/>
                <w:lang w:val="uk-UA" w:eastAsia="uk-UA"/>
              </w:rPr>
              <w:t>10</w:t>
            </w:r>
            <w:r>
              <w:rPr>
                <w:rFonts w:ascii="Times New Roman" w:hAnsi="Times New Roman"/>
                <w:color w:val="000000" w:themeColor="text1"/>
                <w:sz w:val="20"/>
                <w:lang w:val="uk-UA" w:eastAsia="uk-UA"/>
              </w:rPr>
              <w:t>0</w:t>
            </w:r>
          </w:p>
          <w:p w14:paraId="22E7E21D" w14:textId="71DD748F" w:rsidR="00BB6592" w:rsidRPr="002F189B" w:rsidRDefault="00BB6592" w:rsidP="00BB6592">
            <w:pPr>
              <w:tabs>
                <w:tab w:val="left" w:pos="0"/>
              </w:tabs>
              <w:overflowPunct/>
              <w:autoSpaceDE/>
              <w:autoSpaceDN/>
              <w:adjustRightInd/>
              <w:ind w:right="48"/>
              <w:contextualSpacing/>
              <w:jc w:val="both"/>
              <w:rPr>
                <w:rFonts w:ascii="Times New Roman" w:hAnsi="Times New Roman"/>
                <w:color w:val="000000" w:themeColor="text1"/>
                <w:sz w:val="20"/>
                <w:lang w:val="uk-UA"/>
              </w:rPr>
            </w:pPr>
            <w:r>
              <w:rPr>
                <w:rFonts w:ascii="Times New Roman" w:hAnsi="Times New Roman"/>
                <w:color w:val="000000" w:themeColor="text1"/>
                <w:sz w:val="20"/>
                <w:lang w:val="uk-UA" w:eastAsia="uk-UA"/>
              </w:rPr>
              <w:t>Дів.</w:t>
            </w:r>
            <w:r w:rsidR="00CE51FC">
              <w:rPr>
                <w:rFonts w:ascii="Times New Roman" w:hAnsi="Times New Roman"/>
                <w:color w:val="000000" w:themeColor="text1"/>
                <w:sz w:val="20"/>
                <w:lang w:val="uk-UA" w:eastAsia="uk-UA"/>
              </w:rPr>
              <w:t>5</w:t>
            </w:r>
            <w:r>
              <w:rPr>
                <w:rFonts w:ascii="Times New Roman" w:hAnsi="Times New Roman"/>
                <w:color w:val="000000" w:themeColor="text1"/>
                <w:sz w:val="20"/>
                <w:lang w:val="uk-UA" w:eastAsia="uk-UA"/>
              </w:rPr>
              <w:t>0</w:t>
            </w:r>
            <w:r w:rsidRPr="002F189B">
              <w:rPr>
                <w:rFonts w:ascii="Times New Roman" w:hAnsi="Times New Roman"/>
                <w:color w:val="000000" w:themeColor="text1"/>
                <w:sz w:val="20"/>
                <w:lang w:val="uk-UA" w:eastAsia="uk-UA"/>
              </w:rPr>
              <w:t>)</w:t>
            </w:r>
          </w:p>
        </w:tc>
      </w:tr>
      <w:tr w:rsidR="00BB6592" w:rsidRPr="002C1AB5" w14:paraId="22E4211F" w14:textId="77777777" w:rsidTr="00D67BEB">
        <w:trPr>
          <w:trHeight w:val="101"/>
          <w:jc w:val="center"/>
        </w:trPr>
        <w:tc>
          <w:tcPr>
            <w:tcW w:w="425" w:type="dxa"/>
            <w:vMerge/>
            <w:shd w:val="clear" w:color="auto" w:fill="auto"/>
          </w:tcPr>
          <w:p w14:paraId="318C204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67BEC29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1C3C1EA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4970D9EA" w14:textId="77777777" w:rsidR="00BB6592" w:rsidRPr="002C1AB5" w:rsidRDefault="00BB6592" w:rsidP="00BB6592">
            <w:pPr>
              <w:rPr>
                <w:rFonts w:ascii="Times New Roman" w:hAnsi="Times New Roman"/>
                <w:sz w:val="20"/>
                <w:lang w:val="uk-UA"/>
              </w:rPr>
            </w:pPr>
          </w:p>
        </w:tc>
        <w:tc>
          <w:tcPr>
            <w:tcW w:w="1417" w:type="dxa"/>
            <w:vMerge/>
            <w:shd w:val="clear" w:color="auto" w:fill="auto"/>
          </w:tcPr>
          <w:p w14:paraId="0964B968" w14:textId="77777777" w:rsidR="00BB6592" w:rsidRPr="002C1AB5" w:rsidRDefault="00BB6592" w:rsidP="00BB6592">
            <w:pPr>
              <w:rPr>
                <w:rFonts w:ascii="Times New Roman" w:hAnsi="Times New Roman"/>
                <w:sz w:val="20"/>
                <w:lang w:val="uk-UA"/>
              </w:rPr>
            </w:pPr>
          </w:p>
        </w:tc>
        <w:tc>
          <w:tcPr>
            <w:tcW w:w="1418" w:type="dxa"/>
            <w:vMerge/>
            <w:shd w:val="clear" w:color="auto" w:fill="auto"/>
          </w:tcPr>
          <w:p w14:paraId="7829849F"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6BD1D0A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88" w:type="dxa"/>
            <w:gridSpan w:val="3"/>
            <w:shd w:val="clear" w:color="auto" w:fill="auto"/>
          </w:tcPr>
          <w:p w14:paraId="6B3E9179"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Середні витрати на одного учасника, грн.</w:t>
            </w:r>
          </w:p>
        </w:tc>
        <w:tc>
          <w:tcPr>
            <w:tcW w:w="1097" w:type="dxa"/>
            <w:shd w:val="clear" w:color="auto" w:fill="auto"/>
          </w:tcPr>
          <w:p w14:paraId="5A5FC41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375</w:t>
            </w:r>
          </w:p>
        </w:tc>
        <w:tc>
          <w:tcPr>
            <w:tcW w:w="1115" w:type="dxa"/>
            <w:shd w:val="clear" w:color="auto" w:fill="auto"/>
          </w:tcPr>
          <w:p w14:paraId="26F1BCC9" w14:textId="73DF16A5"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3</w:t>
            </w:r>
            <w:r w:rsidR="00221241">
              <w:rPr>
                <w:rFonts w:ascii="Times New Roman" w:hAnsi="Times New Roman"/>
                <w:sz w:val="20"/>
                <w:lang w:val="uk-UA"/>
              </w:rPr>
              <w:t>33</w:t>
            </w:r>
          </w:p>
        </w:tc>
      </w:tr>
      <w:tr w:rsidR="00BB6592" w:rsidRPr="002C1AB5" w14:paraId="4EC4D84F" w14:textId="77777777" w:rsidTr="00D67BEB">
        <w:trPr>
          <w:trHeight w:val="101"/>
          <w:jc w:val="center"/>
        </w:trPr>
        <w:tc>
          <w:tcPr>
            <w:tcW w:w="425" w:type="dxa"/>
            <w:vMerge/>
            <w:shd w:val="clear" w:color="auto" w:fill="auto"/>
          </w:tcPr>
          <w:p w14:paraId="24D75B4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74D5BBC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4691032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4433BF5F" w14:textId="77777777" w:rsidR="00BB6592" w:rsidRPr="002C1AB5" w:rsidRDefault="00BB6592" w:rsidP="00BB6592">
            <w:pPr>
              <w:rPr>
                <w:rFonts w:ascii="Times New Roman" w:hAnsi="Times New Roman"/>
                <w:sz w:val="20"/>
                <w:lang w:val="uk-UA"/>
              </w:rPr>
            </w:pPr>
          </w:p>
        </w:tc>
        <w:tc>
          <w:tcPr>
            <w:tcW w:w="1417" w:type="dxa"/>
            <w:vMerge/>
            <w:shd w:val="clear" w:color="auto" w:fill="auto"/>
          </w:tcPr>
          <w:p w14:paraId="10417A2E" w14:textId="77777777" w:rsidR="00BB6592" w:rsidRPr="002C1AB5" w:rsidRDefault="00BB6592" w:rsidP="00BB6592">
            <w:pPr>
              <w:rPr>
                <w:rFonts w:ascii="Times New Roman" w:hAnsi="Times New Roman"/>
                <w:sz w:val="20"/>
                <w:lang w:val="uk-UA"/>
              </w:rPr>
            </w:pPr>
          </w:p>
        </w:tc>
        <w:tc>
          <w:tcPr>
            <w:tcW w:w="1418" w:type="dxa"/>
            <w:vMerge/>
            <w:shd w:val="clear" w:color="auto" w:fill="auto"/>
          </w:tcPr>
          <w:p w14:paraId="3AF8E1F2"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7900D35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shd w:val="clear" w:color="auto" w:fill="auto"/>
          </w:tcPr>
          <w:p w14:paraId="2FB85C9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Підвищення спортивної майстерності спортсменів з обмеженими можливостями; залучення до занять спортом більшої кількості дітей з обмеженими фізичними можливостями; проведення спортивної роботи та змагань серед дітей-інвалідів; поліпшення їх морально-психологічного стану та сприяння реалізації своїх фізичних можливостей</w:t>
            </w:r>
          </w:p>
        </w:tc>
      </w:tr>
      <w:tr w:rsidR="00BB6592" w:rsidRPr="002C1AB5" w14:paraId="472CF6D0" w14:textId="77777777" w:rsidTr="00D67BEB">
        <w:trPr>
          <w:trHeight w:val="21"/>
          <w:jc w:val="center"/>
        </w:trPr>
        <w:tc>
          <w:tcPr>
            <w:tcW w:w="425" w:type="dxa"/>
            <w:vMerge/>
            <w:shd w:val="clear" w:color="auto" w:fill="auto"/>
          </w:tcPr>
          <w:p w14:paraId="70AB252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70BDAD9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val="restart"/>
            <w:shd w:val="clear" w:color="auto" w:fill="auto"/>
          </w:tcPr>
          <w:p w14:paraId="37BAA63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 xml:space="preserve">6.2. Навчально-тренувальні збори </w:t>
            </w:r>
            <w:r w:rsidRPr="002C1AB5">
              <w:rPr>
                <w:rFonts w:ascii="Times New Roman" w:hAnsi="Times New Roman"/>
                <w:sz w:val="20"/>
                <w:lang w:val="uk-UA"/>
              </w:rPr>
              <w:lastRenderedPageBreak/>
              <w:t>(інваспорт)</w:t>
            </w:r>
          </w:p>
          <w:p w14:paraId="0E879D1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3A35B86"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val="restart"/>
            <w:shd w:val="clear" w:color="auto" w:fill="auto"/>
          </w:tcPr>
          <w:p w14:paraId="2CFACC11" w14:textId="77777777" w:rsidR="00BB6592" w:rsidRPr="002C1AB5" w:rsidRDefault="00BB6592" w:rsidP="00BB6592">
            <w:pPr>
              <w:rPr>
                <w:rFonts w:ascii="Times New Roman" w:hAnsi="Times New Roman"/>
                <w:sz w:val="20"/>
                <w:lang w:val="uk-UA"/>
              </w:rPr>
            </w:pPr>
            <w:r>
              <w:rPr>
                <w:rFonts w:ascii="Times New Roman" w:hAnsi="Times New Roman"/>
                <w:sz w:val="20"/>
                <w:lang w:val="uk-UA"/>
              </w:rPr>
              <w:lastRenderedPageBreak/>
              <w:t>2025</w:t>
            </w:r>
            <w:r w:rsidRPr="002C1AB5">
              <w:rPr>
                <w:rFonts w:ascii="Times New Roman" w:hAnsi="Times New Roman"/>
                <w:sz w:val="20"/>
                <w:lang w:val="uk-UA"/>
              </w:rPr>
              <w:t xml:space="preserve"> рік</w:t>
            </w:r>
          </w:p>
          <w:p w14:paraId="2C737E58" w14:textId="77777777" w:rsidR="00BB6592" w:rsidRPr="002C1AB5" w:rsidRDefault="00BB6592" w:rsidP="00BB6592">
            <w:pPr>
              <w:rPr>
                <w:rFonts w:ascii="Times New Roman" w:hAnsi="Times New Roman"/>
                <w:sz w:val="20"/>
                <w:lang w:val="uk-UA"/>
              </w:rPr>
            </w:pPr>
          </w:p>
          <w:p w14:paraId="65C2CB76" w14:textId="77777777" w:rsidR="00BB6592" w:rsidRPr="002C1AB5" w:rsidRDefault="00BB6592" w:rsidP="00BB6592">
            <w:pPr>
              <w:rPr>
                <w:rFonts w:ascii="Times New Roman" w:hAnsi="Times New Roman"/>
                <w:sz w:val="20"/>
                <w:lang w:val="uk-UA"/>
              </w:rPr>
            </w:pPr>
          </w:p>
          <w:p w14:paraId="7D04515E" w14:textId="77777777" w:rsidR="00BB6592" w:rsidRPr="002C1AB5" w:rsidRDefault="00BB6592" w:rsidP="00BB6592">
            <w:pPr>
              <w:rPr>
                <w:rFonts w:ascii="Times New Roman" w:hAnsi="Times New Roman"/>
                <w:sz w:val="20"/>
                <w:lang w:val="uk-UA"/>
              </w:rPr>
            </w:pPr>
          </w:p>
          <w:p w14:paraId="29B28BBF" w14:textId="77777777" w:rsidR="00BB6592" w:rsidRPr="002C1AB5" w:rsidRDefault="00BB6592" w:rsidP="00BB6592">
            <w:pPr>
              <w:rPr>
                <w:rFonts w:ascii="Times New Roman" w:hAnsi="Times New Roman"/>
                <w:sz w:val="20"/>
                <w:lang w:val="uk-UA"/>
              </w:rPr>
            </w:pPr>
          </w:p>
        </w:tc>
        <w:tc>
          <w:tcPr>
            <w:tcW w:w="1417" w:type="dxa"/>
            <w:vMerge w:val="restart"/>
            <w:shd w:val="clear" w:color="auto" w:fill="auto"/>
          </w:tcPr>
          <w:p w14:paraId="41A7D6F5"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lastRenderedPageBreak/>
              <w:t xml:space="preserve">Відділ </w:t>
            </w:r>
            <w:r w:rsidRPr="002C1AB5">
              <w:rPr>
                <w:rFonts w:ascii="Times New Roman" w:hAnsi="Times New Roman"/>
                <w:sz w:val="20"/>
                <w:lang w:val="uk-UA"/>
              </w:rPr>
              <w:lastRenderedPageBreak/>
              <w:t>молоді, фізичної культури та спорту</w:t>
            </w:r>
          </w:p>
        </w:tc>
        <w:tc>
          <w:tcPr>
            <w:tcW w:w="1418" w:type="dxa"/>
            <w:vMerge w:val="restart"/>
            <w:shd w:val="clear" w:color="auto" w:fill="auto"/>
          </w:tcPr>
          <w:p w14:paraId="5EEE5429" w14:textId="77777777" w:rsidR="00BB6592" w:rsidRPr="002C1AB5" w:rsidRDefault="00BB6592" w:rsidP="00BB6592">
            <w:pPr>
              <w:rPr>
                <w:rFonts w:ascii="Times New Roman" w:hAnsi="Times New Roman"/>
                <w:bCs/>
                <w:sz w:val="20"/>
                <w:shd w:val="clear" w:color="auto" w:fill="FFFFFF"/>
                <w:lang w:val="uk-UA" w:eastAsia="uk-UA"/>
              </w:rPr>
            </w:pPr>
            <w:r w:rsidRPr="002C1AB5">
              <w:rPr>
                <w:rFonts w:ascii="Times New Roman" w:hAnsi="Times New Roman"/>
                <w:sz w:val="20"/>
                <w:lang w:val="uk-UA"/>
              </w:rPr>
              <w:lastRenderedPageBreak/>
              <w:t xml:space="preserve">Бюджет </w:t>
            </w:r>
            <w:r w:rsidRPr="002C1AB5">
              <w:rPr>
                <w:rFonts w:ascii="Times New Roman" w:hAnsi="Times New Roman"/>
                <w:bCs/>
                <w:sz w:val="20"/>
                <w:shd w:val="clear" w:color="auto" w:fill="FFFFFF"/>
                <w:lang w:val="uk-UA" w:eastAsia="uk-UA"/>
              </w:rPr>
              <w:lastRenderedPageBreak/>
              <w:t>Обухівської МТГ</w:t>
            </w:r>
          </w:p>
          <w:p w14:paraId="781F9CF5" w14:textId="77777777" w:rsidR="00BB6592" w:rsidRPr="002C1AB5" w:rsidRDefault="00BB6592" w:rsidP="00BB6592">
            <w:pPr>
              <w:rPr>
                <w:rFonts w:ascii="Times New Roman" w:hAnsi="Times New Roman"/>
                <w:bCs/>
                <w:sz w:val="20"/>
                <w:shd w:val="clear" w:color="auto" w:fill="FFFFFF"/>
                <w:lang w:val="uk-UA" w:eastAsia="uk-UA"/>
              </w:rPr>
            </w:pPr>
          </w:p>
          <w:p w14:paraId="6FD54AB4" w14:textId="77777777" w:rsidR="00BB6592" w:rsidRPr="002C1AB5" w:rsidRDefault="00BB6592" w:rsidP="00BB6592">
            <w:pPr>
              <w:rPr>
                <w:rFonts w:ascii="Times New Roman" w:hAnsi="Times New Roman"/>
                <w:bCs/>
                <w:sz w:val="20"/>
                <w:shd w:val="clear" w:color="auto" w:fill="FFFFFF"/>
                <w:lang w:val="uk-UA" w:eastAsia="uk-UA"/>
              </w:rPr>
            </w:pPr>
          </w:p>
          <w:p w14:paraId="649FC437" w14:textId="77777777" w:rsidR="00BB6592" w:rsidRPr="002C1AB5" w:rsidRDefault="00BB6592" w:rsidP="00BB6592">
            <w:pPr>
              <w:rPr>
                <w:rFonts w:ascii="Times New Roman" w:hAnsi="Times New Roman"/>
                <w:sz w:val="20"/>
                <w:lang w:val="uk-UA"/>
              </w:rPr>
            </w:pPr>
          </w:p>
        </w:tc>
        <w:tc>
          <w:tcPr>
            <w:tcW w:w="1765" w:type="dxa"/>
            <w:vMerge w:val="restart"/>
            <w:shd w:val="clear" w:color="auto" w:fill="auto"/>
          </w:tcPr>
          <w:p w14:paraId="6037505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lastRenderedPageBreak/>
              <w:t xml:space="preserve"> 0,00 тис. грн.</w:t>
            </w:r>
          </w:p>
          <w:p w14:paraId="4511013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867F03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67692D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DED2D4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EEF0CCE"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shd w:val="clear" w:color="auto" w:fill="auto"/>
          </w:tcPr>
          <w:p w14:paraId="13CB1906" w14:textId="77777777" w:rsidR="00BB6592" w:rsidRPr="002C1AB5" w:rsidRDefault="00BB6592" w:rsidP="00BB6592">
            <w:pPr>
              <w:rPr>
                <w:rFonts w:ascii="Times New Roman" w:hAnsi="Times New Roman"/>
                <w:sz w:val="20"/>
              </w:rPr>
            </w:pPr>
            <w:r w:rsidRPr="002C1AB5">
              <w:rPr>
                <w:rFonts w:ascii="Times New Roman" w:hAnsi="Times New Roman"/>
                <w:sz w:val="20"/>
              </w:rPr>
              <w:lastRenderedPageBreak/>
              <w:t>Назва показника</w:t>
            </w:r>
          </w:p>
        </w:tc>
        <w:tc>
          <w:tcPr>
            <w:tcW w:w="1097" w:type="dxa"/>
            <w:shd w:val="clear" w:color="auto" w:fill="auto"/>
          </w:tcPr>
          <w:p w14:paraId="718BBB04" w14:textId="77777777" w:rsidR="00BB6592" w:rsidRPr="002C1AB5" w:rsidRDefault="00BB6592" w:rsidP="00BB6592">
            <w:pPr>
              <w:rPr>
                <w:rFonts w:ascii="Times New Roman" w:hAnsi="Times New Roman"/>
                <w:sz w:val="20"/>
              </w:rPr>
            </w:pPr>
            <w:r w:rsidRPr="002C1AB5">
              <w:rPr>
                <w:rFonts w:ascii="Times New Roman" w:hAnsi="Times New Roman"/>
                <w:sz w:val="20"/>
              </w:rPr>
              <w:t>20</w:t>
            </w:r>
            <w:r>
              <w:rPr>
                <w:rFonts w:ascii="Times New Roman" w:hAnsi="Times New Roman"/>
                <w:sz w:val="20"/>
                <w:lang w:val="uk-UA"/>
              </w:rPr>
              <w:t>24</w:t>
            </w:r>
            <w:r w:rsidRPr="002C1AB5">
              <w:rPr>
                <w:rFonts w:ascii="Times New Roman" w:hAnsi="Times New Roman"/>
                <w:sz w:val="20"/>
              </w:rPr>
              <w:t xml:space="preserve"> рік</w:t>
            </w:r>
          </w:p>
        </w:tc>
        <w:tc>
          <w:tcPr>
            <w:tcW w:w="1115" w:type="dxa"/>
            <w:shd w:val="clear" w:color="auto" w:fill="auto"/>
          </w:tcPr>
          <w:p w14:paraId="18927F5E" w14:textId="77777777" w:rsidR="00BB6592" w:rsidRPr="002C1AB5" w:rsidRDefault="00BB6592" w:rsidP="00BB6592">
            <w:pPr>
              <w:rPr>
                <w:rFonts w:ascii="Times New Roman" w:hAnsi="Times New Roman"/>
                <w:sz w:val="20"/>
              </w:rPr>
            </w:pPr>
            <w:r w:rsidRPr="002C1AB5">
              <w:rPr>
                <w:rFonts w:ascii="Times New Roman" w:hAnsi="Times New Roman"/>
                <w:sz w:val="20"/>
              </w:rPr>
              <w:t>20</w:t>
            </w:r>
            <w:r>
              <w:rPr>
                <w:rFonts w:ascii="Times New Roman" w:hAnsi="Times New Roman"/>
                <w:sz w:val="20"/>
                <w:lang w:val="uk-UA"/>
              </w:rPr>
              <w:t xml:space="preserve">25 </w:t>
            </w:r>
            <w:r w:rsidRPr="002C1AB5">
              <w:rPr>
                <w:rFonts w:ascii="Times New Roman" w:hAnsi="Times New Roman"/>
                <w:sz w:val="20"/>
              </w:rPr>
              <w:t xml:space="preserve"> рік</w:t>
            </w:r>
          </w:p>
        </w:tc>
      </w:tr>
      <w:tr w:rsidR="00BB6592" w:rsidRPr="002C1AB5" w14:paraId="64F3814B" w14:textId="77777777" w:rsidTr="00D67BEB">
        <w:trPr>
          <w:trHeight w:val="21"/>
          <w:jc w:val="center"/>
        </w:trPr>
        <w:tc>
          <w:tcPr>
            <w:tcW w:w="425" w:type="dxa"/>
            <w:vMerge/>
            <w:shd w:val="clear" w:color="auto" w:fill="auto"/>
          </w:tcPr>
          <w:p w14:paraId="2305763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2394B7A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1B55764E"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shd w:val="clear" w:color="auto" w:fill="auto"/>
          </w:tcPr>
          <w:p w14:paraId="38A84782" w14:textId="77777777" w:rsidR="00BB6592" w:rsidRPr="002C1AB5" w:rsidRDefault="00BB6592" w:rsidP="00BB6592">
            <w:pPr>
              <w:rPr>
                <w:rFonts w:ascii="Times New Roman" w:hAnsi="Times New Roman"/>
                <w:sz w:val="20"/>
                <w:lang w:val="uk-UA"/>
              </w:rPr>
            </w:pPr>
          </w:p>
        </w:tc>
        <w:tc>
          <w:tcPr>
            <w:tcW w:w="1417" w:type="dxa"/>
            <w:vMerge/>
            <w:shd w:val="clear" w:color="auto" w:fill="auto"/>
          </w:tcPr>
          <w:p w14:paraId="2ACC1068" w14:textId="77777777" w:rsidR="00BB6592" w:rsidRPr="002C1AB5" w:rsidRDefault="00BB6592" w:rsidP="00BB6592">
            <w:pPr>
              <w:rPr>
                <w:rFonts w:ascii="Times New Roman" w:hAnsi="Times New Roman"/>
                <w:sz w:val="20"/>
                <w:lang w:val="uk-UA"/>
              </w:rPr>
            </w:pPr>
          </w:p>
        </w:tc>
        <w:tc>
          <w:tcPr>
            <w:tcW w:w="1418" w:type="dxa"/>
            <w:vMerge/>
            <w:shd w:val="clear" w:color="auto" w:fill="auto"/>
          </w:tcPr>
          <w:p w14:paraId="719E38E0"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5DF8D41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shd w:val="clear" w:color="auto" w:fill="auto"/>
          </w:tcPr>
          <w:p w14:paraId="2DECA98E" w14:textId="77777777" w:rsidR="00BB6592" w:rsidRPr="002C1AB5" w:rsidRDefault="00BB6592" w:rsidP="00BB6592">
            <w:pPr>
              <w:overflowPunct/>
              <w:autoSpaceDE/>
              <w:autoSpaceDN/>
              <w:adjustRightInd/>
              <w:rPr>
                <w:rFonts w:ascii="Times New Roman" w:hAnsi="Times New Roman"/>
                <w:sz w:val="20"/>
                <w:szCs w:val="24"/>
                <w:lang w:val="uk-UA"/>
              </w:rPr>
            </w:pPr>
            <w:r w:rsidRPr="002C1AB5">
              <w:rPr>
                <w:rFonts w:ascii="Times New Roman" w:hAnsi="Times New Roman"/>
                <w:sz w:val="20"/>
                <w:szCs w:val="24"/>
                <w:lang w:val="uk-UA"/>
              </w:rPr>
              <w:t>1. Показник затрат:</w:t>
            </w:r>
          </w:p>
        </w:tc>
        <w:tc>
          <w:tcPr>
            <w:tcW w:w="2212" w:type="dxa"/>
            <w:gridSpan w:val="2"/>
            <w:shd w:val="clear" w:color="auto" w:fill="auto"/>
          </w:tcPr>
          <w:p w14:paraId="6B317F7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szCs w:val="24"/>
                <w:lang w:val="uk-UA"/>
              </w:rPr>
            </w:pPr>
          </w:p>
        </w:tc>
      </w:tr>
      <w:tr w:rsidR="00BB6592" w:rsidRPr="002C1AB5" w14:paraId="48E3D2F1" w14:textId="77777777" w:rsidTr="00D67BEB">
        <w:trPr>
          <w:trHeight w:val="17"/>
          <w:jc w:val="center"/>
        </w:trPr>
        <w:tc>
          <w:tcPr>
            <w:tcW w:w="425" w:type="dxa"/>
            <w:vMerge/>
            <w:shd w:val="clear" w:color="auto" w:fill="auto"/>
          </w:tcPr>
          <w:p w14:paraId="6CB419B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544AC0B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52D1154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shd w:val="clear" w:color="auto" w:fill="auto"/>
          </w:tcPr>
          <w:p w14:paraId="3A2975D2" w14:textId="77777777" w:rsidR="00BB6592" w:rsidRPr="002C1AB5" w:rsidRDefault="00BB6592" w:rsidP="00BB6592">
            <w:pPr>
              <w:rPr>
                <w:rFonts w:ascii="Times New Roman" w:hAnsi="Times New Roman"/>
                <w:sz w:val="20"/>
                <w:lang w:val="uk-UA"/>
              </w:rPr>
            </w:pPr>
          </w:p>
        </w:tc>
        <w:tc>
          <w:tcPr>
            <w:tcW w:w="1417" w:type="dxa"/>
            <w:vMerge/>
            <w:shd w:val="clear" w:color="auto" w:fill="auto"/>
          </w:tcPr>
          <w:p w14:paraId="6399C1E5" w14:textId="77777777" w:rsidR="00BB6592" w:rsidRPr="002C1AB5" w:rsidRDefault="00BB6592" w:rsidP="00BB6592">
            <w:pPr>
              <w:rPr>
                <w:rFonts w:ascii="Times New Roman" w:hAnsi="Times New Roman"/>
                <w:sz w:val="20"/>
                <w:lang w:val="uk-UA"/>
              </w:rPr>
            </w:pPr>
          </w:p>
        </w:tc>
        <w:tc>
          <w:tcPr>
            <w:tcW w:w="1418" w:type="dxa"/>
            <w:vMerge/>
            <w:shd w:val="clear" w:color="auto" w:fill="auto"/>
          </w:tcPr>
          <w:p w14:paraId="1CB04868"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31D68BE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shd w:val="clear" w:color="auto" w:fill="auto"/>
          </w:tcPr>
          <w:p w14:paraId="0EC3149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szCs w:val="24"/>
                <w:lang w:val="uk-UA"/>
              </w:rPr>
              <w:t>Обсяг фінансових ресурсів, тис. грн.</w:t>
            </w:r>
          </w:p>
        </w:tc>
        <w:tc>
          <w:tcPr>
            <w:tcW w:w="1097" w:type="dxa"/>
            <w:shd w:val="clear" w:color="auto" w:fill="auto"/>
          </w:tcPr>
          <w:p w14:paraId="6CFA74C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00</w:t>
            </w:r>
            <w:r w:rsidRPr="002C1AB5">
              <w:rPr>
                <w:rFonts w:ascii="Times New Roman" w:hAnsi="Times New Roman"/>
                <w:sz w:val="20"/>
                <w:lang w:val="uk-UA"/>
              </w:rPr>
              <w:t xml:space="preserve"> тис. грн.</w:t>
            </w:r>
          </w:p>
        </w:tc>
        <w:tc>
          <w:tcPr>
            <w:tcW w:w="1115" w:type="dxa"/>
            <w:shd w:val="clear" w:color="auto" w:fill="auto"/>
          </w:tcPr>
          <w:p w14:paraId="5F5E8A1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0,00 тис. грн.</w:t>
            </w:r>
          </w:p>
        </w:tc>
      </w:tr>
      <w:tr w:rsidR="00BB6592" w:rsidRPr="002C1AB5" w14:paraId="3009B303" w14:textId="77777777" w:rsidTr="00D67BEB">
        <w:trPr>
          <w:trHeight w:val="17"/>
          <w:jc w:val="center"/>
        </w:trPr>
        <w:tc>
          <w:tcPr>
            <w:tcW w:w="425" w:type="dxa"/>
            <w:vMerge/>
            <w:shd w:val="clear" w:color="auto" w:fill="auto"/>
          </w:tcPr>
          <w:p w14:paraId="672051C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5DEEEEA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32474E7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shd w:val="clear" w:color="auto" w:fill="auto"/>
          </w:tcPr>
          <w:p w14:paraId="74993EF5" w14:textId="77777777" w:rsidR="00BB6592" w:rsidRPr="002C1AB5" w:rsidRDefault="00BB6592" w:rsidP="00BB6592">
            <w:pPr>
              <w:rPr>
                <w:rFonts w:ascii="Times New Roman" w:hAnsi="Times New Roman"/>
                <w:sz w:val="20"/>
                <w:lang w:val="uk-UA"/>
              </w:rPr>
            </w:pPr>
          </w:p>
        </w:tc>
        <w:tc>
          <w:tcPr>
            <w:tcW w:w="1417" w:type="dxa"/>
            <w:vMerge/>
            <w:shd w:val="clear" w:color="auto" w:fill="auto"/>
          </w:tcPr>
          <w:p w14:paraId="36112B26" w14:textId="77777777" w:rsidR="00BB6592" w:rsidRPr="002C1AB5" w:rsidRDefault="00BB6592" w:rsidP="00BB6592">
            <w:pPr>
              <w:rPr>
                <w:rFonts w:ascii="Times New Roman" w:hAnsi="Times New Roman"/>
                <w:sz w:val="20"/>
                <w:lang w:val="uk-UA"/>
              </w:rPr>
            </w:pPr>
          </w:p>
        </w:tc>
        <w:tc>
          <w:tcPr>
            <w:tcW w:w="1418" w:type="dxa"/>
            <w:vMerge/>
            <w:shd w:val="clear" w:color="auto" w:fill="auto"/>
          </w:tcPr>
          <w:p w14:paraId="4BB12B3E"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66D4CC9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shd w:val="clear" w:color="auto" w:fill="auto"/>
          </w:tcPr>
          <w:p w14:paraId="0CB9288E"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szCs w:val="24"/>
                <w:lang w:val="uk-UA"/>
              </w:rPr>
              <w:t>Кількість проведених заходів, од.</w:t>
            </w:r>
          </w:p>
        </w:tc>
        <w:tc>
          <w:tcPr>
            <w:tcW w:w="1097" w:type="dxa"/>
            <w:shd w:val="clear" w:color="auto" w:fill="auto"/>
          </w:tcPr>
          <w:p w14:paraId="36557A7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15" w:type="dxa"/>
            <w:shd w:val="clear" w:color="auto" w:fill="auto"/>
          </w:tcPr>
          <w:p w14:paraId="08473D5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424E013A" w14:textId="77777777" w:rsidTr="00D67BEB">
        <w:trPr>
          <w:trHeight w:val="17"/>
          <w:jc w:val="center"/>
        </w:trPr>
        <w:tc>
          <w:tcPr>
            <w:tcW w:w="425" w:type="dxa"/>
            <w:vMerge/>
            <w:shd w:val="clear" w:color="auto" w:fill="auto"/>
          </w:tcPr>
          <w:p w14:paraId="7F25439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539EFF5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15B5FC9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shd w:val="clear" w:color="auto" w:fill="auto"/>
          </w:tcPr>
          <w:p w14:paraId="01A7830D" w14:textId="77777777" w:rsidR="00BB6592" w:rsidRPr="002C1AB5" w:rsidRDefault="00BB6592" w:rsidP="00BB6592">
            <w:pPr>
              <w:rPr>
                <w:rFonts w:ascii="Times New Roman" w:hAnsi="Times New Roman"/>
                <w:sz w:val="20"/>
                <w:lang w:val="uk-UA"/>
              </w:rPr>
            </w:pPr>
          </w:p>
        </w:tc>
        <w:tc>
          <w:tcPr>
            <w:tcW w:w="1417" w:type="dxa"/>
            <w:vMerge/>
            <w:shd w:val="clear" w:color="auto" w:fill="auto"/>
          </w:tcPr>
          <w:p w14:paraId="125B2F91" w14:textId="77777777" w:rsidR="00BB6592" w:rsidRPr="002C1AB5" w:rsidRDefault="00BB6592" w:rsidP="00BB6592">
            <w:pPr>
              <w:rPr>
                <w:rFonts w:ascii="Times New Roman" w:hAnsi="Times New Roman"/>
                <w:sz w:val="20"/>
                <w:lang w:val="uk-UA"/>
              </w:rPr>
            </w:pPr>
          </w:p>
        </w:tc>
        <w:tc>
          <w:tcPr>
            <w:tcW w:w="1418" w:type="dxa"/>
            <w:vMerge/>
            <w:shd w:val="clear" w:color="auto" w:fill="auto"/>
          </w:tcPr>
          <w:p w14:paraId="4F3C76BD"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5DA40451"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shd w:val="clear" w:color="auto" w:fill="auto"/>
          </w:tcPr>
          <w:p w14:paraId="78467CE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szCs w:val="24"/>
                <w:lang w:val="uk-UA"/>
              </w:rPr>
              <w:t>Охоплено учасників, осіб</w:t>
            </w:r>
          </w:p>
        </w:tc>
        <w:tc>
          <w:tcPr>
            <w:tcW w:w="1097" w:type="dxa"/>
            <w:shd w:val="clear" w:color="auto" w:fill="auto"/>
          </w:tcPr>
          <w:p w14:paraId="43319B5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15" w:type="dxa"/>
            <w:shd w:val="clear" w:color="auto" w:fill="auto"/>
          </w:tcPr>
          <w:p w14:paraId="6120CC6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6C754D34" w14:textId="77777777" w:rsidTr="00D67BEB">
        <w:trPr>
          <w:trHeight w:val="17"/>
          <w:jc w:val="center"/>
        </w:trPr>
        <w:tc>
          <w:tcPr>
            <w:tcW w:w="425" w:type="dxa"/>
            <w:vMerge/>
            <w:shd w:val="clear" w:color="auto" w:fill="auto"/>
          </w:tcPr>
          <w:p w14:paraId="4591F34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0B2F93A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3B40873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shd w:val="clear" w:color="auto" w:fill="auto"/>
          </w:tcPr>
          <w:p w14:paraId="358F69F9" w14:textId="77777777" w:rsidR="00BB6592" w:rsidRPr="002C1AB5" w:rsidRDefault="00BB6592" w:rsidP="00BB6592">
            <w:pPr>
              <w:rPr>
                <w:rFonts w:ascii="Times New Roman" w:hAnsi="Times New Roman"/>
                <w:sz w:val="20"/>
                <w:lang w:val="uk-UA"/>
              </w:rPr>
            </w:pPr>
          </w:p>
        </w:tc>
        <w:tc>
          <w:tcPr>
            <w:tcW w:w="1417" w:type="dxa"/>
            <w:vMerge/>
            <w:shd w:val="clear" w:color="auto" w:fill="auto"/>
          </w:tcPr>
          <w:p w14:paraId="59E14302" w14:textId="77777777" w:rsidR="00BB6592" w:rsidRPr="002C1AB5" w:rsidRDefault="00BB6592" w:rsidP="00BB6592">
            <w:pPr>
              <w:rPr>
                <w:rFonts w:ascii="Times New Roman" w:hAnsi="Times New Roman"/>
                <w:sz w:val="20"/>
                <w:lang w:val="uk-UA"/>
              </w:rPr>
            </w:pPr>
          </w:p>
        </w:tc>
        <w:tc>
          <w:tcPr>
            <w:tcW w:w="1418" w:type="dxa"/>
            <w:vMerge/>
            <w:shd w:val="clear" w:color="auto" w:fill="auto"/>
          </w:tcPr>
          <w:p w14:paraId="31D47D7E"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3FDF157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shd w:val="clear" w:color="auto" w:fill="auto"/>
          </w:tcPr>
          <w:p w14:paraId="6C47C6D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szCs w:val="24"/>
                <w:lang w:val="uk-UA"/>
              </w:rPr>
              <w:t>Середні витрати на одного учасника, грн.</w:t>
            </w:r>
          </w:p>
        </w:tc>
        <w:tc>
          <w:tcPr>
            <w:tcW w:w="1097" w:type="dxa"/>
            <w:shd w:val="clear" w:color="auto" w:fill="auto"/>
          </w:tcPr>
          <w:p w14:paraId="18A3A73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15" w:type="dxa"/>
            <w:shd w:val="clear" w:color="auto" w:fill="auto"/>
          </w:tcPr>
          <w:p w14:paraId="595351C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269729B3" w14:textId="77777777" w:rsidTr="00D67BEB">
        <w:trPr>
          <w:trHeight w:val="17"/>
          <w:jc w:val="center"/>
        </w:trPr>
        <w:tc>
          <w:tcPr>
            <w:tcW w:w="425" w:type="dxa"/>
            <w:vMerge/>
            <w:shd w:val="clear" w:color="auto" w:fill="auto"/>
          </w:tcPr>
          <w:p w14:paraId="6B1FC52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3CDADCA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vMerge/>
            <w:shd w:val="clear" w:color="auto" w:fill="auto"/>
          </w:tcPr>
          <w:p w14:paraId="334FE62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shd w:val="clear" w:color="auto" w:fill="auto"/>
          </w:tcPr>
          <w:p w14:paraId="1B3C7CAC" w14:textId="77777777" w:rsidR="00BB6592" w:rsidRPr="002C1AB5" w:rsidRDefault="00BB6592" w:rsidP="00BB6592">
            <w:pPr>
              <w:rPr>
                <w:rFonts w:ascii="Times New Roman" w:hAnsi="Times New Roman"/>
                <w:sz w:val="20"/>
                <w:lang w:val="uk-UA"/>
              </w:rPr>
            </w:pPr>
          </w:p>
        </w:tc>
        <w:tc>
          <w:tcPr>
            <w:tcW w:w="1417" w:type="dxa"/>
            <w:vMerge/>
            <w:shd w:val="clear" w:color="auto" w:fill="auto"/>
          </w:tcPr>
          <w:p w14:paraId="7A878F8C" w14:textId="77777777" w:rsidR="00BB6592" w:rsidRPr="002C1AB5" w:rsidRDefault="00BB6592" w:rsidP="00BB6592">
            <w:pPr>
              <w:rPr>
                <w:rFonts w:ascii="Times New Roman" w:hAnsi="Times New Roman"/>
                <w:sz w:val="20"/>
                <w:lang w:val="uk-UA"/>
              </w:rPr>
            </w:pPr>
          </w:p>
        </w:tc>
        <w:tc>
          <w:tcPr>
            <w:tcW w:w="1418" w:type="dxa"/>
            <w:vMerge/>
            <w:shd w:val="clear" w:color="auto" w:fill="auto"/>
          </w:tcPr>
          <w:p w14:paraId="3D9AEF7C"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7BE24B2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4400" w:type="dxa"/>
            <w:gridSpan w:val="5"/>
            <w:shd w:val="clear" w:color="auto" w:fill="auto"/>
          </w:tcPr>
          <w:p w14:paraId="336AE31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Підвищення спортивної майстерності спортсменів з обмеженими можливостями; залучення до занять спортом більшої кількості дітей з обмеженими фізичними можливостями; проведення спортивної роботи та змагань серед дітей-інвалідів; поліпшення їх морально-психологічного стану та сприяння реалізації своїх фізичних можливостей</w:t>
            </w:r>
          </w:p>
        </w:tc>
      </w:tr>
      <w:tr w:rsidR="00BB6592" w:rsidRPr="002C1AB5" w14:paraId="12D3FE74" w14:textId="77777777" w:rsidTr="00D67BEB">
        <w:trPr>
          <w:trHeight w:val="101"/>
          <w:jc w:val="center"/>
        </w:trPr>
        <w:tc>
          <w:tcPr>
            <w:tcW w:w="425" w:type="dxa"/>
            <w:vMerge/>
            <w:shd w:val="clear" w:color="auto" w:fill="auto"/>
          </w:tcPr>
          <w:p w14:paraId="102775E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54E3938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051" w:type="dxa"/>
            <w:gridSpan w:val="2"/>
            <w:shd w:val="clear" w:color="auto" w:fill="auto"/>
          </w:tcPr>
          <w:p w14:paraId="39A0B0F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6.3. Членські внески на участь у чемпіонатах, турнірах, для міських клубів та збірних команд міста міського центру інваспорт</w:t>
            </w:r>
          </w:p>
        </w:tc>
        <w:tc>
          <w:tcPr>
            <w:tcW w:w="1134" w:type="dxa"/>
            <w:shd w:val="clear" w:color="auto" w:fill="auto"/>
          </w:tcPr>
          <w:p w14:paraId="64B1A94D" w14:textId="77777777" w:rsidR="00BB6592" w:rsidRPr="002C1AB5" w:rsidRDefault="00BB6592" w:rsidP="00BB6592">
            <w:pPr>
              <w:rPr>
                <w:rFonts w:ascii="Times New Roman" w:hAnsi="Times New Roman"/>
                <w:sz w:val="20"/>
                <w:lang w:val="uk-UA"/>
              </w:rPr>
            </w:pPr>
            <w:r>
              <w:rPr>
                <w:rFonts w:ascii="Times New Roman" w:hAnsi="Times New Roman"/>
                <w:sz w:val="20"/>
                <w:lang w:val="uk-UA"/>
              </w:rPr>
              <w:t>2025</w:t>
            </w:r>
            <w:r w:rsidRPr="002C1AB5">
              <w:rPr>
                <w:rFonts w:ascii="Times New Roman" w:hAnsi="Times New Roman"/>
                <w:sz w:val="20"/>
                <w:lang w:val="uk-UA"/>
              </w:rPr>
              <w:t xml:space="preserve"> рік.</w:t>
            </w:r>
          </w:p>
        </w:tc>
        <w:tc>
          <w:tcPr>
            <w:tcW w:w="1417" w:type="dxa"/>
            <w:shd w:val="clear" w:color="auto" w:fill="auto"/>
          </w:tcPr>
          <w:p w14:paraId="0EB8EA4F"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Відділ молоді, фізичної культури та спорту</w:t>
            </w:r>
          </w:p>
        </w:tc>
        <w:tc>
          <w:tcPr>
            <w:tcW w:w="1418" w:type="dxa"/>
            <w:shd w:val="clear" w:color="auto" w:fill="auto"/>
          </w:tcPr>
          <w:p w14:paraId="67018B6C"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 xml:space="preserve">Бюджет </w:t>
            </w:r>
            <w:r w:rsidRPr="002C1AB5">
              <w:rPr>
                <w:rFonts w:ascii="Times New Roman" w:hAnsi="Times New Roman"/>
                <w:bCs/>
                <w:sz w:val="20"/>
                <w:shd w:val="clear" w:color="auto" w:fill="FFFFFF"/>
                <w:lang w:val="uk-UA" w:eastAsia="uk-UA"/>
              </w:rPr>
              <w:t>Обухівської МТГ</w:t>
            </w:r>
          </w:p>
        </w:tc>
        <w:tc>
          <w:tcPr>
            <w:tcW w:w="1765" w:type="dxa"/>
            <w:shd w:val="clear" w:color="auto" w:fill="auto"/>
          </w:tcPr>
          <w:p w14:paraId="414EAD5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0,00 тис. грн.</w:t>
            </w:r>
          </w:p>
        </w:tc>
        <w:tc>
          <w:tcPr>
            <w:tcW w:w="4400" w:type="dxa"/>
            <w:gridSpan w:val="5"/>
            <w:shd w:val="clear" w:color="auto" w:fill="auto"/>
          </w:tcPr>
          <w:p w14:paraId="025BB24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Разовий внесок для участі у спортивних заходах</w:t>
            </w:r>
          </w:p>
        </w:tc>
      </w:tr>
      <w:tr w:rsidR="00BB6592" w:rsidRPr="002C1AB5" w14:paraId="2181DF56" w14:textId="77777777" w:rsidTr="00D67BEB">
        <w:trPr>
          <w:trHeight w:val="21"/>
          <w:jc w:val="center"/>
        </w:trPr>
        <w:tc>
          <w:tcPr>
            <w:tcW w:w="425" w:type="dxa"/>
            <w:vMerge w:val="restart"/>
            <w:shd w:val="clear" w:color="auto" w:fill="auto"/>
          </w:tcPr>
          <w:p w14:paraId="69D570B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7.</w:t>
            </w:r>
          </w:p>
          <w:p w14:paraId="3C53409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0E23F6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2A6CB4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3D218F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E15C82E"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4AD428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5DD5F1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896352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582B2D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2131A5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1E5BB8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55891B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1DB31F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118765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280EED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757F5B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val="restart"/>
            <w:shd w:val="clear" w:color="auto" w:fill="auto"/>
          </w:tcPr>
          <w:p w14:paraId="747A431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lastRenderedPageBreak/>
              <w:t xml:space="preserve">Участь міських команд з футболу у чемпіонаті Київської області, всеукраїнських, міжнародних чемпіонатах, турнірах та </w:t>
            </w:r>
            <w:r w:rsidRPr="002C1AB5">
              <w:rPr>
                <w:rFonts w:ascii="Times New Roman" w:hAnsi="Times New Roman"/>
                <w:sz w:val="20"/>
                <w:lang w:val="uk-UA"/>
              </w:rPr>
              <w:lastRenderedPageBreak/>
              <w:t>кубках, витрати на суддівство, членські внески</w:t>
            </w:r>
          </w:p>
          <w:p w14:paraId="116E04B6"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забезпечення інвентарем</w:t>
            </w:r>
          </w:p>
          <w:p w14:paraId="44B764C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4AA10127"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4051" w:type="dxa"/>
            <w:gridSpan w:val="2"/>
            <w:vMerge w:val="restart"/>
            <w:shd w:val="clear" w:color="auto" w:fill="auto"/>
          </w:tcPr>
          <w:p w14:paraId="1DB6021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lastRenderedPageBreak/>
              <w:t>7.1.</w:t>
            </w:r>
            <w:r w:rsidRPr="002C1AB5">
              <w:rPr>
                <w:rFonts w:ascii="Times New Roman" w:hAnsi="Times New Roman"/>
                <w:sz w:val="24"/>
                <w:szCs w:val="24"/>
                <w:lang w:val="uk-UA"/>
              </w:rPr>
              <w:t xml:space="preserve"> </w:t>
            </w:r>
            <w:r w:rsidRPr="002C1AB5">
              <w:rPr>
                <w:rFonts w:ascii="Times New Roman" w:hAnsi="Times New Roman"/>
                <w:sz w:val="20"/>
                <w:lang w:val="uk-UA"/>
              </w:rPr>
              <w:t>Участь міських команд з футболу у чемпіонаті Київської області, всеукраїнських, міжнародних чемпіонатах, турнірах та кубках</w:t>
            </w:r>
          </w:p>
          <w:p w14:paraId="6A7C27A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забезпечення інвентарем</w:t>
            </w:r>
          </w:p>
          <w:p w14:paraId="3809AA4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65D533C3"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F2FA9D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22945DF3"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30E504E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CF8D7C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17B7F7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09D576E3"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5D3E8B99"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p w14:paraId="437E621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val="restart"/>
            <w:shd w:val="clear" w:color="auto" w:fill="auto"/>
          </w:tcPr>
          <w:p w14:paraId="62851F2F" w14:textId="77777777" w:rsidR="00BB6592" w:rsidRPr="002C1AB5" w:rsidRDefault="00BB6592" w:rsidP="00BB6592">
            <w:pPr>
              <w:rPr>
                <w:rFonts w:ascii="Times New Roman" w:hAnsi="Times New Roman"/>
                <w:sz w:val="20"/>
                <w:lang w:val="uk-UA"/>
              </w:rPr>
            </w:pPr>
            <w:r>
              <w:rPr>
                <w:rFonts w:ascii="Times New Roman" w:hAnsi="Times New Roman"/>
                <w:sz w:val="20"/>
                <w:lang w:val="uk-UA"/>
              </w:rPr>
              <w:lastRenderedPageBreak/>
              <w:t xml:space="preserve">2025 </w:t>
            </w:r>
            <w:r w:rsidRPr="002C1AB5">
              <w:rPr>
                <w:rFonts w:ascii="Times New Roman" w:hAnsi="Times New Roman"/>
                <w:sz w:val="20"/>
                <w:lang w:val="uk-UA"/>
              </w:rPr>
              <w:t>рік.</w:t>
            </w:r>
          </w:p>
          <w:p w14:paraId="280A3554" w14:textId="77777777" w:rsidR="00BB6592" w:rsidRPr="002C1AB5" w:rsidRDefault="00BB6592" w:rsidP="00BB6592">
            <w:pPr>
              <w:rPr>
                <w:rFonts w:ascii="Times New Roman" w:hAnsi="Times New Roman"/>
                <w:sz w:val="20"/>
                <w:lang w:val="uk-UA"/>
              </w:rPr>
            </w:pPr>
          </w:p>
          <w:p w14:paraId="2AAC9688" w14:textId="77777777" w:rsidR="00BB6592" w:rsidRPr="002C1AB5" w:rsidRDefault="00BB6592" w:rsidP="00BB6592">
            <w:pPr>
              <w:rPr>
                <w:rFonts w:ascii="Times New Roman" w:hAnsi="Times New Roman"/>
                <w:sz w:val="20"/>
                <w:lang w:val="uk-UA"/>
              </w:rPr>
            </w:pPr>
          </w:p>
          <w:p w14:paraId="3A17B008" w14:textId="77777777" w:rsidR="00BB6592" w:rsidRPr="002C1AB5" w:rsidRDefault="00BB6592" w:rsidP="00BB6592">
            <w:pPr>
              <w:rPr>
                <w:rFonts w:ascii="Times New Roman" w:hAnsi="Times New Roman"/>
                <w:sz w:val="20"/>
                <w:lang w:val="uk-UA"/>
              </w:rPr>
            </w:pPr>
          </w:p>
          <w:p w14:paraId="39C8E777" w14:textId="77777777" w:rsidR="00BB6592" w:rsidRPr="002C1AB5" w:rsidRDefault="00BB6592" w:rsidP="00BB6592">
            <w:pPr>
              <w:rPr>
                <w:rFonts w:ascii="Times New Roman" w:hAnsi="Times New Roman"/>
                <w:sz w:val="20"/>
                <w:lang w:val="uk-UA"/>
              </w:rPr>
            </w:pPr>
          </w:p>
          <w:p w14:paraId="6B64A1C9" w14:textId="77777777" w:rsidR="00BB6592" w:rsidRPr="002C1AB5" w:rsidRDefault="00BB6592" w:rsidP="00BB6592">
            <w:pPr>
              <w:rPr>
                <w:rFonts w:ascii="Times New Roman" w:hAnsi="Times New Roman"/>
                <w:sz w:val="20"/>
                <w:lang w:val="uk-UA"/>
              </w:rPr>
            </w:pPr>
          </w:p>
          <w:p w14:paraId="0E9F88E5" w14:textId="77777777" w:rsidR="00BB6592" w:rsidRPr="002C1AB5" w:rsidRDefault="00BB6592" w:rsidP="00BB6592">
            <w:pPr>
              <w:rPr>
                <w:rFonts w:ascii="Times New Roman" w:hAnsi="Times New Roman"/>
                <w:sz w:val="20"/>
                <w:lang w:val="uk-UA"/>
              </w:rPr>
            </w:pPr>
          </w:p>
          <w:p w14:paraId="195369D3" w14:textId="77777777" w:rsidR="00BB6592" w:rsidRPr="002C1AB5" w:rsidRDefault="00BB6592" w:rsidP="00BB6592">
            <w:pPr>
              <w:rPr>
                <w:rFonts w:ascii="Times New Roman" w:hAnsi="Times New Roman"/>
                <w:sz w:val="20"/>
                <w:lang w:val="uk-UA"/>
              </w:rPr>
            </w:pPr>
          </w:p>
          <w:p w14:paraId="300F72B5" w14:textId="77777777" w:rsidR="00BB6592" w:rsidRPr="002C1AB5" w:rsidRDefault="00BB6592" w:rsidP="00BB6592">
            <w:pPr>
              <w:rPr>
                <w:rFonts w:ascii="Times New Roman" w:hAnsi="Times New Roman"/>
                <w:sz w:val="20"/>
                <w:lang w:val="uk-UA"/>
              </w:rPr>
            </w:pPr>
          </w:p>
          <w:p w14:paraId="5BB0664A" w14:textId="77777777" w:rsidR="00BB6592" w:rsidRPr="002C1AB5" w:rsidRDefault="00BB6592" w:rsidP="00BB6592">
            <w:pPr>
              <w:rPr>
                <w:rFonts w:ascii="Times New Roman" w:hAnsi="Times New Roman"/>
                <w:sz w:val="20"/>
                <w:lang w:val="uk-UA"/>
              </w:rPr>
            </w:pPr>
          </w:p>
          <w:p w14:paraId="19510B3D" w14:textId="77777777" w:rsidR="00BB6592" w:rsidRPr="002C1AB5" w:rsidRDefault="00BB6592" w:rsidP="00BB6592">
            <w:pPr>
              <w:rPr>
                <w:rFonts w:ascii="Times New Roman" w:hAnsi="Times New Roman"/>
                <w:sz w:val="20"/>
                <w:lang w:val="uk-UA"/>
              </w:rPr>
            </w:pPr>
          </w:p>
          <w:p w14:paraId="5528DB48" w14:textId="77777777" w:rsidR="00BB6592" w:rsidRPr="002C1AB5" w:rsidRDefault="00BB6592" w:rsidP="00BB6592">
            <w:pPr>
              <w:rPr>
                <w:rFonts w:ascii="Times New Roman" w:hAnsi="Times New Roman"/>
                <w:sz w:val="20"/>
                <w:lang w:val="uk-UA"/>
              </w:rPr>
            </w:pPr>
          </w:p>
          <w:p w14:paraId="1B7134DF" w14:textId="77777777" w:rsidR="00BB6592" w:rsidRPr="002C1AB5" w:rsidRDefault="00BB6592" w:rsidP="00BB6592">
            <w:pPr>
              <w:rPr>
                <w:rFonts w:ascii="Times New Roman" w:hAnsi="Times New Roman"/>
                <w:sz w:val="20"/>
                <w:lang w:val="uk-UA"/>
              </w:rPr>
            </w:pPr>
          </w:p>
          <w:p w14:paraId="61060F13" w14:textId="77777777" w:rsidR="00BB6592" w:rsidRPr="002C1AB5" w:rsidRDefault="00BB6592" w:rsidP="00BB6592">
            <w:pPr>
              <w:rPr>
                <w:rFonts w:ascii="Times New Roman" w:hAnsi="Times New Roman"/>
                <w:sz w:val="20"/>
                <w:lang w:val="uk-UA"/>
              </w:rPr>
            </w:pPr>
          </w:p>
          <w:p w14:paraId="407D315B" w14:textId="77777777" w:rsidR="00BB6592" w:rsidRPr="002C1AB5" w:rsidRDefault="00BB6592" w:rsidP="00BB6592">
            <w:pPr>
              <w:rPr>
                <w:rFonts w:ascii="Times New Roman" w:hAnsi="Times New Roman"/>
                <w:sz w:val="20"/>
                <w:lang w:val="uk-UA"/>
              </w:rPr>
            </w:pPr>
          </w:p>
          <w:p w14:paraId="1DDB47A7" w14:textId="77777777" w:rsidR="00BB6592" w:rsidRPr="002C1AB5" w:rsidRDefault="00BB6592" w:rsidP="00BB6592">
            <w:pPr>
              <w:rPr>
                <w:rFonts w:ascii="Times New Roman" w:hAnsi="Times New Roman"/>
                <w:sz w:val="20"/>
                <w:lang w:val="uk-UA"/>
              </w:rPr>
            </w:pPr>
          </w:p>
          <w:p w14:paraId="0058921C" w14:textId="77777777" w:rsidR="00BB6592" w:rsidRPr="002C1AB5" w:rsidRDefault="00BB6592" w:rsidP="00BB6592">
            <w:pPr>
              <w:rPr>
                <w:rFonts w:ascii="Times New Roman" w:hAnsi="Times New Roman"/>
                <w:sz w:val="20"/>
                <w:lang w:val="uk-UA"/>
              </w:rPr>
            </w:pPr>
          </w:p>
        </w:tc>
        <w:tc>
          <w:tcPr>
            <w:tcW w:w="1417" w:type="dxa"/>
            <w:vMerge w:val="restart"/>
            <w:shd w:val="clear" w:color="auto" w:fill="auto"/>
          </w:tcPr>
          <w:p w14:paraId="60E9F7BD"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lastRenderedPageBreak/>
              <w:t>Відділ молоді, фізичної культури та спорту</w:t>
            </w:r>
          </w:p>
          <w:p w14:paraId="0AD1F70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3FDFEC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22456E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727061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F211A8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402E6FC"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E6431D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4D87B8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007473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2435DF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D78E94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2994DB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val="restart"/>
            <w:shd w:val="clear" w:color="auto" w:fill="auto"/>
          </w:tcPr>
          <w:p w14:paraId="0E462212" w14:textId="77777777" w:rsidR="00BB6592" w:rsidRPr="002C1AB5" w:rsidRDefault="00BB6592" w:rsidP="00BB6592">
            <w:pPr>
              <w:rPr>
                <w:rFonts w:ascii="Times New Roman" w:hAnsi="Times New Roman"/>
                <w:bCs/>
                <w:sz w:val="20"/>
                <w:shd w:val="clear" w:color="auto" w:fill="FFFFFF"/>
                <w:lang w:val="uk-UA" w:eastAsia="uk-UA"/>
              </w:rPr>
            </w:pPr>
            <w:r w:rsidRPr="002C1AB5">
              <w:rPr>
                <w:rFonts w:ascii="Times New Roman" w:hAnsi="Times New Roman"/>
                <w:sz w:val="20"/>
                <w:lang w:val="uk-UA"/>
              </w:rPr>
              <w:lastRenderedPageBreak/>
              <w:t xml:space="preserve">Бюджет </w:t>
            </w:r>
            <w:r w:rsidRPr="002C1AB5">
              <w:rPr>
                <w:rFonts w:ascii="Times New Roman" w:hAnsi="Times New Roman"/>
                <w:bCs/>
                <w:sz w:val="20"/>
                <w:shd w:val="clear" w:color="auto" w:fill="FFFFFF"/>
                <w:lang w:val="uk-UA" w:eastAsia="uk-UA"/>
              </w:rPr>
              <w:t>Обухівської МТГ</w:t>
            </w:r>
          </w:p>
          <w:p w14:paraId="3395CACE" w14:textId="77777777" w:rsidR="00BB6592" w:rsidRPr="002C1AB5" w:rsidRDefault="00BB6592" w:rsidP="00BB6592">
            <w:pPr>
              <w:rPr>
                <w:rFonts w:ascii="Times New Roman" w:hAnsi="Times New Roman"/>
                <w:bCs/>
                <w:sz w:val="20"/>
                <w:shd w:val="clear" w:color="auto" w:fill="FFFFFF"/>
                <w:lang w:val="uk-UA" w:eastAsia="uk-UA"/>
              </w:rPr>
            </w:pPr>
          </w:p>
          <w:p w14:paraId="14921881" w14:textId="77777777" w:rsidR="00BB6592" w:rsidRPr="002C1AB5" w:rsidRDefault="00BB6592" w:rsidP="00BB6592">
            <w:pPr>
              <w:rPr>
                <w:rFonts w:ascii="Times New Roman" w:hAnsi="Times New Roman"/>
                <w:bCs/>
                <w:sz w:val="20"/>
                <w:shd w:val="clear" w:color="auto" w:fill="FFFFFF"/>
                <w:lang w:val="uk-UA" w:eastAsia="uk-UA"/>
              </w:rPr>
            </w:pPr>
          </w:p>
          <w:p w14:paraId="43C2D445" w14:textId="77777777" w:rsidR="00BB6592" w:rsidRPr="002C1AB5" w:rsidRDefault="00BB6592" w:rsidP="00BB6592">
            <w:pPr>
              <w:rPr>
                <w:rFonts w:ascii="Times New Roman" w:hAnsi="Times New Roman"/>
                <w:bCs/>
                <w:sz w:val="20"/>
                <w:shd w:val="clear" w:color="auto" w:fill="FFFFFF"/>
                <w:lang w:val="uk-UA" w:eastAsia="uk-UA"/>
              </w:rPr>
            </w:pPr>
          </w:p>
          <w:p w14:paraId="245638E1" w14:textId="77777777" w:rsidR="00BB6592" w:rsidRPr="002C1AB5" w:rsidRDefault="00BB6592" w:rsidP="00BB6592">
            <w:pPr>
              <w:rPr>
                <w:rFonts w:ascii="Times New Roman" w:hAnsi="Times New Roman"/>
                <w:bCs/>
                <w:sz w:val="20"/>
                <w:shd w:val="clear" w:color="auto" w:fill="FFFFFF"/>
                <w:lang w:val="uk-UA" w:eastAsia="uk-UA"/>
              </w:rPr>
            </w:pPr>
          </w:p>
          <w:p w14:paraId="1AD0D31A" w14:textId="77777777" w:rsidR="00BB6592" w:rsidRPr="002C1AB5" w:rsidRDefault="00BB6592" w:rsidP="00BB6592">
            <w:pPr>
              <w:rPr>
                <w:rFonts w:ascii="Times New Roman" w:hAnsi="Times New Roman"/>
                <w:bCs/>
                <w:sz w:val="20"/>
                <w:shd w:val="clear" w:color="auto" w:fill="FFFFFF"/>
                <w:lang w:val="uk-UA" w:eastAsia="uk-UA"/>
              </w:rPr>
            </w:pPr>
          </w:p>
          <w:p w14:paraId="583F4B3C" w14:textId="77777777" w:rsidR="00BB6592" w:rsidRPr="002C1AB5" w:rsidRDefault="00BB6592" w:rsidP="00BB6592">
            <w:pPr>
              <w:rPr>
                <w:rFonts w:ascii="Times New Roman" w:hAnsi="Times New Roman"/>
                <w:bCs/>
                <w:sz w:val="20"/>
                <w:shd w:val="clear" w:color="auto" w:fill="FFFFFF"/>
                <w:lang w:val="uk-UA" w:eastAsia="uk-UA"/>
              </w:rPr>
            </w:pPr>
          </w:p>
          <w:p w14:paraId="0F361EE2" w14:textId="77777777" w:rsidR="00BB6592" w:rsidRPr="002C1AB5" w:rsidRDefault="00BB6592" w:rsidP="00BB6592">
            <w:pPr>
              <w:rPr>
                <w:rFonts w:ascii="Times New Roman" w:hAnsi="Times New Roman"/>
                <w:bCs/>
                <w:sz w:val="20"/>
                <w:shd w:val="clear" w:color="auto" w:fill="FFFFFF"/>
                <w:lang w:val="uk-UA" w:eastAsia="uk-UA"/>
              </w:rPr>
            </w:pPr>
          </w:p>
          <w:p w14:paraId="2A4B6EAA" w14:textId="77777777" w:rsidR="00BB6592" w:rsidRPr="002C1AB5" w:rsidRDefault="00BB6592" w:rsidP="00BB6592">
            <w:pPr>
              <w:rPr>
                <w:rFonts w:ascii="Times New Roman" w:hAnsi="Times New Roman"/>
                <w:bCs/>
                <w:sz w:val="20"/>
                <w:shd w:val="clear" w:color="auto" w:fill="FFFFFF"/>
                <w:lang w:val="uk-UA" w:eastAsia="uk-UA"/>
              </w:rPr>
            </w:pPr>
          </w:p>
          <w:p w14:paraId="2AE129D4" w14:textId="77777777" w:rsidR="00BB6592" w:rsidRPr="002C1AB5" w:rsidRDefault="00BB6592" w:rsidP="00BB6592">
            <w:pPr>
              <w:rPr>
                <w:rFonts w:ascii="Times New Roman" w:hAnsi="Times New Roman"/>
                <w:bCs/>
                <w:sz w:val="20"/>
                <w:shd w:val="clear" w:color="auto" w:fill="FFFFFF"/>
                <w:lang w:val="uk-UA" w:eastAsia="uk-UA"/>
              </w:rPr>
            </w:pPr>
          </w:p>
          <w:p w14:paraId="1B0E7B17" w14:textId="77777777" w:rsidR="00BB6592" w:rsidRPr="002C1AB5" w:rsidRDefault="00BB6592" w:rsidP="00BB6592">
            <w:pPr>
              <w:rPr>
                <w:rFonts w:ascii="Times New Roman" w:hAnsi="Times New Roman"/>
                <w:bCs/>
                <w:sz w:val="20"/>
                <w:shd w:val="clear" w:color="auto" w:fill="FFFFFF"/>
                <w:lang w:val="uk-UA" w:eastAsia="uk-UA"/>
              </w:rPr>
            </w:pPr>
          </w:p>
          <w:p w14:paraId="1594E95D" w14:textId="77777777" w:rsidR="00BB6592" w:rsidRPr="002C1AB5" w:rsidRDefault="00BB6592" w:rsidP="00BB6592">
            <w:pPr>
              <w:rPr>
                <w:rFonts w:ascii="Times New Roman" w:hAnsi="Times New Roman"/>
                <w:bCs/>
                <w:sz w:val="20"/>
                <w:shd w:val="clear" w:color="auto" w:fill="FFFFFF"/>
                <w:lang w:val="uk-UA" w:eastAsia="uk-UA"/>
              </w:rPr>
            </w:pPr>
          </w:p>
          <w:p w14:paraId="0CC95D9E" w14:textId="77777777" w:rsidR="00BB6592" w:rsidRPr="002C1AB5" w:rsidRDefault="00BB6592" w:rsidP="00BB6592">
            <w:pPr>
              <w:rPr>
                <w:rFonts w:ascii="Times New Roman" w:hAnsi="Times New Roman"/>
                <w:bCs/>
                <w:sz w:val="20"/>
                <w:shd w:val="clear" w:color="auto" w:fill="FFFFFF"/>
                <w:lang w:val="uk-UA" w:eastAsia="uk-UA"/>
              </w:rPr>
            </w:pPr>
          </w:p>
          <w:p w14:paraId="24193F28" w14:textId="77777777" w:rsidR="00BB6592" w:rsidRPr="002C1AB5" w:rsidRDefault="00BB6592" w:rsidP="00BB6592">
            <w:pPr>
              <w:rPr>
                <w:rFonts w:ascii="Times New Roman" w:hAnsi="Times New Roman"/>
                <w:bCs/>
                <w:sz w:val="20"/>
                <w:shd w:val="clear" w:color="auto" w:fill="FFFFFF"/>
                <w:lang w:val="uk-UA" w:eastAsia="uk-UA"/>
              </w:rPr>
            </w:pPr>
          </w:p>
          <w:p w14:paraId="7798A351" w14:textId="77777777" w:rsidR="00BB6592" w:rsidRPr="002C1AB5" w:rsidRDefault="00BB6592" w:rsidP="00BB6592">
            <w:pPr>
              <w:rPr>
                <w:rFonts w:ascii="Times New Roman" w:hAnsi="Times New Roman"/>
                <w:sz w:val="20"/>
                <w:lang w:val="uk-UA"/>
              </w:rPr>
            </w:pPr>
          </w:p>
        </w:tc>
        <w:tc>
          <w:tcPr>
            <w:tcW w:w="1765" w:type="dxa"/>
            <w:vMerge w:val="restart"/>
            <w:shd w:val="clear" w:color="auto" w:fill="auto"/>
          </w:tcPr>
          <w:p w14:paraId="35BE46B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lastRenderedPageBreak/>
              <w:t>0,00 тис. грн.</w:t>
            </w:r>
          </w:p>
          <w:p w14:paraId="5FAB06A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3F2A6B3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960DCB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73FF9B3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2FF16A5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B884BD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6D33E1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4101EC4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1D1ECD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D77721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A606D2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047E303"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60DC90E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08AFCB3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5B13779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p w14:paraId="14DF8C5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88" w:type="dxa"/>
            <w:gridSpan w:val="3"/>
            <w:shd w:val="clear" w:color="auto" w:fill="auto"/>
          </w:tcPr>
          <w:p w14:paraId="5F1786B9" w14:textId="77777777" w:rsidR="00BB6592" w:rsidRPr="002C1AB5" w:rsidRDefault="00BB6592" w:rsidP="00BB6592">
            <w:pPr>
              <w:rPr>
                <w:rFonts w:ascii="Times New Roman" w:hAnsi="Times New Roman"/>
                <w:sz w:val="20"/>
              </w:rPr>
            </w:pPr>
            <w:r w:rsidRPr="002C1AB5">
              <w:rPr>
                <w:rFonts w:ascii="Times New Roman" w:hAnsi="Times New Roman"/>
                <w:sz w:val="20"/>
              </w:rPr>
              <w:lastRenderedPageBreak/>
              <w:t>Назва показника</w:t>
            </w:r>
          </w:p>
        </w:tc>
        <w:tc>
          <w:tcPr>
            <w:tcW w:w="1097" w:type="dxa"/>
            <w:shd w:val="clear" w:color="auto" w:fill="auto"/>
          </w:tcPr>
          <w:p w14:paraId="24984BF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rPr>
              <w:t>20</w:t>
            </w:r>
            <w:r>
              <w:rPr>
                <w:rFonts w:ascii="Times New Roman" w:hAnsi="Times New Roman"/>
                <w:sz w:val="20"/>
                <w:lang w:val="uk-UA"/>
              </w:rPr>
              <w:t>24</w:t>
            </w:r>
            <w:r w:rsidRPr="002C1AB5">
              <w:rPr>
                <w:rFonts w:ascii="Times New Roman" w:hAnsi="Times New Roman"/>
                <w:sz w:val="20"/>
              </w:rPr>
              <w:t xml:space="preserve"> рік</w:t>
            </w:r>
          </w:p>
        </w:tc>
        <w:tc>
          <w:tcPr>
            <w:tcW w:w="1115" w:type="dxa"/>
            <w:shd w:val="clear" w:color="auto" w:fill="auto"/>
          </w:tcPr>
          <w:p w14:paraId="01A7E827"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rPr>
              <w:t>20</w:t>
            </w:r>
            <w:r>
              <w:rPr>
                <w:rFonts w:ascii="Times New Roman" w:hAnsi="Times New Roman"/>
                <w:sz w:val="20"/>
                <w:lang w:val="uk-UA"/>
              </w:rPr>
              <w:t>25</w:t>
            </w:r>
            <w:r w:rsidRPr="002C1AB5">
              <w:rPr>
                <w:rFonts w:ascii="Times New Roman" w:hAnsi="Times New Roman"/>
                <w:sz w:val="20"/>
              </w:rPr>
              <w:t xml:space="preserve"> рік</w:t>
            </w:r>
          </w:p>
        </w:tc>
      </w:tr>
      <w:tr w:rsidR="00BB6592" w:rsidRPr="002C1AB5" w14:paraId="353B2B35" w14:textId="77777777" w:rsidTr="00D67BEB">
        <w:trPr>
          <w:trHeight w:val="21"/>
          <w:jc w:val="center"/>
        </w:trPr>
        <w:tc>
          <w:tcPr>
            <w:tcW w:w="425" w:type="dxa"/>
            <w:vMerge/>
            <w:shd w:val="clear" w:color="auto" w:fill="auto"/>
          </w:tcPr>
          <w:p w14:paraId="0E619E7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52081CDE"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4051" w:type="dxa"/>
            <w:gridSpan w:val="2"/>
            <w:vMerge/>
            <w:shd w:val="clear" w:color="auto" w:fill="auto"/>
          </w:tcPr>
          <w:p w14:paraId="1C48619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shd w:val="clear" w:color="auto" w:fill="auto"/>
          </w:tcPr>
          <w:p w14:paraId="1FD53726" w14:textId="77777777" w:rsidR="00BB6592" w:rsidRPr="002C1AB5" w:rsidRDefault="00BB6592" w:rsidP="00BB6592">
            <w:pPr>
              <w:rPr>
                <w:rFonts w:ascii="Times New Roman" w:hAnsi="Times New Roman"/>
                <w:sz w:val="20"/>
                <w:lang w:val="uk-UA"/>
              </w:rPr>
            </w:pPr>
          </w:p>
        </w:tc>
        <w:tc>
          <w:tcPr>
            <w:tcW w:w="1417" w:type="dxa"/>
            <w:vMerge/>
            <w:shd w:val="clear" w:color="auto" w:fill="auto"/>
          </w:tcPr>
          <w:p w14:paraId="51B17D5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shd w:val="clear" w:color="auto" w:fill="auto"/>
          </w:tcPr>
          <w:p w14:paraId="2122C9A7"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4E9ECAF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88" w:type="dxa"/>
            <w:gridSpan w:val="3"/>
            <w:shd w:val="clear" w:color="auto" w:fill="auto"/>
          </w:tcPr>
          <w:p w14:paraId="3CDDEBAE" w14:textId="77777777" w:rsidR="00BB6592" w:rsidRPr="002C1AB5" w:rsidRDefault="00BB6592" w:rsidP="00BB6592">
            <w:pPr>
              <w:rPr>
                <w:rFonts w:ascii="Times New Roman" w:hAnsi="Times New Roman"/>
                <w:sz w:val="20"/>
                <w:lang w:val="uk-UA"/>
              </w:rPr>
            </w:pPr>
          </w:p>
        </w:tc>
        <w:tc>
          <w:tcPr>
            <w:tcW w:w="1097" w:type="dxa"/>
            <w:shd w:val="clear" w:color="auto" w:fill="auto"/>
          </w:tcPr>
          <w:p w14:paraId="28A74CA7"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ЧКО; Ю1; Ю2</w:t>
            </w:r>
          </w:p>
        </w:tc>
        <w:tc>
          <w:tcPr>
            <w:tcW w:w="1115" w:type="dxa"/>
            <w:shd w:val="clear" w:color="auto" w:fill="auto"/>
          </w:tcPr>
          <w:p w14:paraId="35345F5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ЧКО; Ю1; Ю2</w:t>
            </w:r>
          </w:p>
        </w:tc>
      </w:tr>
      <w:tr w:rsidR="00BB6592" w:rsidRPr="002C1AB5" w14:paraId="6BC95B81" w14:textId="77777777" w:rsidTr="00D67BEB">
        <w:trPr>
          <w:trHeight w:val="21"/>
          <w:jc w:val="center"/>
        </w:trPr>
        <w:tc>
          <w:tcPr>
            <w:tcW w:w="425" w:type="dxa"/>
            <w:vMerge/>
            <w:shd w:val="clear" w:color="auto" w:fill="auto"/>
          </w:tcPr>
          <w:p w14:paraId="39F5617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15A95B44"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4051" w:type="dxa"/>
            <w:gridSpan w:val="2"/>
            <w:vMerge/>
            <w:shd w:val="clear" w:color="auto" w:fill="auto"/>
          </w:tcPr>
          <w:p w14:paraId="1D1F004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34" w:type="dxa"/>
            <w:vMerge/>
            <w:shd w:val="clear" w:color="auto" w:fill="auto"/>
          </w:tcPr>
          <w:p w14:paraId="495B06C0" w14:textId="77777777" w:rsidR="00BB6592" w:rsidRPr="002C1AB5" w:rsidRDefault="00BB6592" w:rsidP="00BB6592">
            <w:pPr>
              <w:rPr>
                <w:rFonts w:ascii="Times New Roman" w:hAnsi="Times New Roman"/>
                <w:sz w:val="20"/>
                <w:lang w:val="uk-UA"/>
              </w:rPr>
            </w:pPr>
          </w:p>
        </w:tc>
        <w:tc>
          <w:tcPr>
            <w:tcW w:w="1417" w:type="dxa"/>
            <w:vMerge/>
            <w:shd w:val="clear" w:color="auto" w:fill="auto"/>
          </w:tcPr>
          <w:p w14:paraId="441ED4D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shd w:val="clear" w:color="auto" w:fill="auto"/>
          </w:tcPr>
          <w:p w14:paraId="6DD8BEFB"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2F2392D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2188" w:type="dxa"/>
            <w:gridSpan w:val="3"/>
            <w:shd w:val="clear" w:color="auto" w:fill="auto"/>
          </w:tcPr>
          <w:p w14:paraId="02C49B5F"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1. Показник затрат:</w:t>
            </w:r>
          </w:p>
        </w:tc>
        <w:tc>
          <w:tcPr>
            <w:tcW w:w="2212" w:type="dxa"/>
            <w:gridSpan w:val="2"/>
            <w:shd w:val="clear" w:color="auto" w:fill="auto"/>
          </w:tcPr>
          <w:p w14:paraId="4B894282"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r>
      <w:tr w:rsidR="00BB6592" w:rsidRPr="002C1AB5" w14:paraId="2A3148EC" w14:textId="77777777" w:rsidTr="00D67BEB">
        <w:trPr>
          <w:trHeight w:val="17"/>
          <w:jc w:val="center"/>
        </w:trPr>
        <w:tc>
          <w:tcPr>
            <w:tcW w:w="425" w:type="dxa"/>
            <w:vMerge/>
            <w:shd w:val="clear" w:color="auto" w:fill="auto"/>
          </w:tcPr>
          <w:p w14:paraId="26C8526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6E0D5071"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4051" w:type="dxa"/>
            <w:gridSpan w:val="2"/>
            <w:vMerge/>
            <w:shd w:val="clear" w:color="auto" w:fill="auto"/>
          </w:tcPr>
          <w:p w14:paraId="0FD3ECE6"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5033F21F" w14:textId="77777777" w:rsidR="00BB6592" w:rsidRPr="002C1AB5" w:rsidRDefault="00BB6592" w:rsidP="00BB6592">
            <w:pPr>
              <w:rPr>
                <w:rFonts w:ascii="Times New Roman" w:hAnsi="Times New Roman"/>
                <w:sz w:val="20"/>
                <w:lang w:val="uk-UA"/>
              </w:rPr>
            </w:pPr>
          </w:p>
        </w:tc>
        <w:tc>
          <w:tcPr>
            <w:tcW w:w="1417" w:type="dxa"/>
            <w:vMerge/>
            <w:shd w:val="clear" w:color="auto" w:fill="auto"/>
          </w:tcPr>
          <w:p w14:paraId="73DC5C6F" w14:textId="77777777" w:rsidR="00BB6592" w:rsidRPr="002C1AB5" w:rsidRDefault="00BB6592" w:rsidP="00BB6592">
            <w:pPr>
              <w:rPr>
                <w:rFonts w:ascii="Times New Roman" w:hAnsi="Times New Roman"/>
                <w:sz w:val="20"/>
                <w:lang w:val="uk-UA"/>
              </w:rPr>
            </w:pPr>
          </w:p>
        </w:tc>
        <w:tc>
          <w:tcPr>
            <w:tcW w:w="1418" w:type="dxa"/>
            <w:vMerge/>
            <w:shd w:val="clear" w:color="auto" w:fill="auto"/>
          </w:tcPr>
          <w:p w14:paraId="67D311F9"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27655CD8"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shd w:val="clear" w:color="auto" w:fill="auto"/>
          </w:tcPr>
          <w:p w14:paraId="76A786B5"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Обсяг фінансових ресурсів, тис. грн.</w:t>
            </w:r>
          </w:p>
        </w:tc>
        <w:tc>
          <w:tcPr>
            <w:tcW w:w="1097" w:type="dxa"/>
            <w:shd w:val="clear" w:color="auto" w:fill="auto"/>
          </w:tcPr>
          <w:p w14:paraId="13E7CF75"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Pr>
                <w:rFonts w:ascii="Times New Roman" w:hAnsi="Times New Roman"/>
                <w:sz w:val="20"/>
                <w:lang w:val="uk-UA"/>
              </w:rPr>
              <w:t>00</w:t>
            </w:r>
            <w:r w:rsidRPr="002C1AB5">
              <w:rPr>
                <w:rFonts w:ascii="Times New Roman" w:hAnsi="Times New Roman"/>
                <w:sz w:val="20"/>
                <w:lang w:val="uk-UA"/>
              </w:rPr>
              <w:t>тис. грн.</w:t>
            </w:r>
          </w:p>
        </w:tc>
        <w:tc>
          <w:tcPr>
            <w:tcW w:w="1115" w:type="dxa"/>
            <w:shd w:val="clear" w:color="auto" w:fill="auto"/>
          </w:tcPr>
          <w:p w14:paraId="3F0E7F2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0,00 тис. грн.</w:t>
            </w:r>
          </w:p>
        </w:tc>
      </w:tr>
      <w:tr w:rsidR="00BB6592" w:rsidRPr="002C1AB5" w14:paraId="2769108E" w14:textId="77777777" w:rsidTr="00D67BEB">
        <w:trPr>
          <w:trHeight w:val="17"/>
          <w:jc w:val="center"/>
        </w:trPr>
        <w:tc>
          <w:tcPr>
            <w:tcW w:w="425" w:type="dxa"/>
            <w:vMerge/>
            <w:shd w:val="clear" w:color="auto" w:fill="auto"/>
          </w:tcPr>
          <w:p w14:paraId="3FC7575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5D6E2A4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4051" w:type="dxa"/>
            <w:gridSpan w:val="2"/>
            <w:vMerge/>
            <w:shd w:val="clear" w:color="auto" w:fill="auto"/>
          </w:tcPr>
          <w:p w14:paraId="66599E5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171B7B2B" w14:textId="77777777" w:rsidR="00BB6592" w:rsidRPr="002C1AB5" w:rsidRDefault="00BB6592" w:rsidP="00BB6592">
            <w:pPr>
              <w:rPr>
                <w:rFonts w:ascii="Times New Roman" w:hAnsi="Times New Roman"/>
                <w:sz w:val="20"/>
                <w:lang w:val="uk-UA"/>
              </w:rPr>
            </w:pPr>
          </w:p>
        </w:tc>
        <w:tc>
          <w:tcPr>
            <w:tcW w:w="1417" w:type="dxa"/>
            <w:vMerge/>
            <w:shd w:val="clear" w:color="auto" w:fill="auto"/>
          </w:tcPr>
          <w:p w14:paraId="1450F01F" w14:textId="77777777" w:rsidR="00BB6592" w:rsidRPr="002C1AB5" w:rsidRDefault="00BB6592" w:rsidP="00BB6592">
            <w:pPr>
              <w:rPr>
                <w:rFonts w:ascii="Times New Roman" w:hAnsi="Times New Roman"/>
                <w:sz w:val="20"/>
                <w:lang w:val="uk-UA"/>
              </w:rPr>
            </w:pPr>
          </w:p>
        </w:tc>
        <w:tc>
          <w:tcPr>
            <w:tcW w:w="1418" w:type="dxa"/>
            <w:vMerge/>
            <w:shd w:val="clear" w:color="auto" w:fill="auto"/>
          </w:tcPr>
          <w:p w14:paraId="0018A464"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4C673C9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shd w:val="clear" w:color="auto" w:fill="auto"/>
          </w:tcPr>
          <w:p w14:paraId="2F8D13E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Кількість проведених ігор, од.</w:t>
            </w:r>
          </w:p>
        </w:tc>
        <w:tc>
          <w:tcPr>
            <w:tcW w:w="1097" w:type="dxa"/>
            <w:shd w:val="clear" w:color="auto" w:fill="auto"/>
          </w:tcPr>
          <w:p w14:paraId="524237C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eastAsia="uk-UA"/>
              </w:rPr>
            </w:pPr>
          </w:p>
        </w:tc>
        <w:tc>
          <w:tcPr>
            <w:tcW w:w="1115" w:type="dxa"/>
            <w:shd w:val="clear" w:color="auto" w:fill="auto"/>
          </w:tcPr>
          <w:p w14:paraId="5161939F"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eastAsia="uk-UA"/>
              </w:rPr>
            </w:pPr>
          </w:p>
        </w:tc>
      </w:tr>
      <w:tr w:rsidR="00BB6592" w:rsidRPr="002C1AB5" w14:paraId="2C2BD436" w14:textId="77777777" w:rsidTr="00D67BEB">
        <w:trPr>
          <w:trHeight w:val="17"/>
          <w:jc w:val="center"/>
        </w:trPr>
        <w:tc>
          <w:tcPr>
            <w:tcW w:w="425" w:type="dxa"/>
            <w:vMerge/>
            <w:shd w:val="clear" w:color="auto" w:fill="auto"/>
          </w:tcPr>
          <w:p w14:paraId="04ACF09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799715B0"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4051" w:type="dxa"/>
            <w:gridSpan w:val="2"/>
            <w:vMerge/>
            <w:shd w:val="clear" w:color="auto" w:fill="auto"/>
          </w:tcPr>
          <w:p w14:paraId="342807A9"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7EBAA8A5" w14:textId="77777777" w:rsidR="00BB6592" w:rsidRPr="002C1AB5" w:rsidRDefault="00BB6592" w:rsidP="00BB6592">
            <w:pPr>
              <w:rPr>
                <w:rFonts w:ascii="Times New Roman" w:hAnsi="Times New Roman"/>
                <w:sz w:val="20"/>
                <w:lang w:val="uk-UA"/>
              </w:rPr>
            </w:pPr>
          </w:p>
        </w:tc>
        <w:tc>
          <w:tcPr>
            <w:tcW w:w="1417" w:type="dxa"/>
            <w:vMerge/>
            <w:shd w:val="clear" w:color="auto" w:fill="auto"/>
          </w:tcPr>
          <w:p w14:paraId="59E4C25E" w14:textId="77777777" w:rsidR="00BB6592" w:rsidRPr="002C1AB5" w:rsidRDefault="00BB6592" w:rsidP="00BB6592">
            <w:pPr>
              <w:rPr>
                <w:rFonts w:ascii="Times New Roman" w:hAnsi="Times New Roman"/>
                <w:sz w:val="20"/>
                <w:lang w:val="uk-UA"/>
              </w:rPr>
            </w:pPr>
          </w:p>
        </w:tc>
        <w:tc>
          <w:tcPr>
            <w:tcW w:w="1418" w:type="dxa"/>
            <w:vMerge/>
            <w:shd w:val="clear" w:color="auto" w:fill="auto"/>
          </w:tcPr>
          <w:p w14:paraId="380176E0"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2B3A4A57"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shd w:val="clear" w:color="auto" w:fill="auto"/>
          </w:tcPr>
          <w:p w14:paraId="7642B2B6"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Охоплено учасників, осіб</w:t>
            </w:r>
          </w:p>
        </w:tc>
        <w:tc>
          <w:tcPr>
            <w:tcW w:w="1097" w:type="dxa"/>
            <w:shd w:val="clear" w:color="auto" w:fill="auto"/>
          </w:tcPr>
          <w:p w14:paraId="77CED86A"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15" w:type="dxa"/>
            <w:shd w:val="clear" w:color="auto" w:fill="auto"/>
          </w:tcPr>
          <w:p w14:paraId="555154B7"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r>
      <w:tr w:rsidR="00BB6592" w:rsidRPr="002C1AB5" w14:paraId="0EBA3EEC" w14:textId="77777777" w:rsidTr="00D67BEB">
        <w:trPr>
          <w:trHeight w:val="17"/>
          <w:jc w:val="center"/>
        </w:trPr>
        <w:tc>
          <w:tcPr>
            <w:tcW w:w="425" w:type="dxa"/>
            <w:vMerge/>
            <w:shd w:val="clear" w:color="auto" w:fill="auto"/>
          </w:tcPr>
          <w:p w14:paraId="2878EC6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42118AD3"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4051" w:type="dxa"/>
            <w:gridSpan w:val="2"/>
            <w:vMerge/>
            <w:shd w:val="clear" w:color="auto" w:fill="auto"/>
          </w:tcPr>
          <w:p w14:paraId="360799F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5CAA8659" w14:textId="77777777" w:rsidR="00BB6592" w:rsidRPr="002C1AB5" w:rsidRDefault="00BB6592" w:rsidP="00BB6592">
            <w:pPr>
              <w:rPr>
                <w:rFonts w:ascii="Times New Roman" w:hAnsi="Times New Roman"/>
                <w:sz w:val="20"/>
                <w:lang w:val="uk-UA"/>
              </w:rPr>
            </w:pPr>
          </w:p>
        </w:tc>
        <w:tc>
          <w:tcPr>
            <w:tcW w:w="1417" w:type="dxa"/>
            <w:vMerge/>
            <w:shd w:val="clear" w:color="auto" w:fill="auto"/>
          </w:tcPr>
          <w:p w14:paraId="14F0FA92" w14:textId="77777777" w:rsidR="00BB6592" w:rsidRPr="002C1AB5" w:rsidRDefault="00BB6592" w:rsidP="00BB6592">
            <w:pPr>
              <w:rPr>
                <w:rFonts w:ascii="Times New Roman" w:hAnsi="Times New Roman"/>
                <w:sz w:val="20"/>
                <w:lang w:val="uk-UA"/>
              </w:rPr>
            </w:pPr>
          </w:p>
        </w:tc>
        <w:tc>
          <w:tcPr>
            <w:tcW w:w="1418" w:type="dxa"/>
            <w:vMerge/>
            <w:shd w:val="clear" w:color="auto" w:fill="auto"/>
          </w:tcPr>
          <w:p w14:paraId="7BC97EA3"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7C0C3DF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2188" w:type="dxa"/>
            <w:gridSpan w:val="3"/>
            <w:shd w:val="clear" w:color="auto" w:fill="auto"/>
          </w:tcPr>
          <w:p w14:paraId="7CB2AF4E"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Середні витрати на одного учасника, грн.</w:t>
            </w:r>
          </w:p>
        </w:tc>
        <w:tc>
          <w:tcPr>
            <w:tcW w:w="1097" w:type="dxa"/>
            <w:shd w:val="clear" w:color="auto" w:fill="auto"/>
          </w:tcPr>
          <w:p w14:paraId="6DFC3D8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1115" w:type="dxa"/>
            <w:shd w:val="clear" w:color="auto" w:fill="auto"/>
          </w:tcPr>
          <w:p w14:paraId="00D1E13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r>
      <w:tr w:rsidR="00BB6592" w:rsidRPr="002C1AB5" w14:paraId="77A00149" w14:textId="77777777" w:rsidTr="00D67BEB">
        <w:trPr>
          <w:trHeight w:val="17"/>
          <w:jc w:val="center"/>
        </w:trPr>
        <w:tc>
          <w:tcPr>
            <w:tcW w:w="425" w:type="dxa"/>
            <w:vMerge/>
            <w:shd w:val="clear" w:color="auto" w:fill="auto"/>
          </w:tcPr>
          <w:p w14:paraId="1A0C96D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7003706F"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4051" w:type="dxa"/>
            <w:gridSpan w:val="2"/>
            <w:vMerge/>
            <w:shd w:val="clear" w:color="auto" w:fill="auto"/>
          </w:tcPr>
          <w:p w14:paraId="4EFD4EF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134" w:type="dxa"/>
            <w:vMerge/>
            <w:shd w:val="clear" w:color="auto" w:fill="auto"/>
          </w:tcPr>
          <w:p w14:paraId="66CB4CE5" w14:textId="77777777" w:rsidR="00BB6592" w:rsidRPr="002C1AB5" w:rsidRDefault="00BB6592" w:rsidP="00BB6592">
            <w:pPr>
              <w:rPr>
                <w:rFonts w:ascii="Times New Roman" w:hAnsi="Times New Roman"/>
                <w:sz w:val="20"/>
                <w:lang w:val="uk-UA"/>
              </w:rPr>
            </w:pPr>
          </w:p>
        </w:tc>
        <w:tc>
          <w:tcPr>
            <w:tcW w:w="1417" w:type="dxa"/>
            <w:vMerge/>
            <w:shd w:val="clear" w:color="auto" w:fill="auto"/>
          </w:tcPr>
          <w:p w14:paraId="2051CE00" w14:textId="77777777" w:rsidR="00BB6592" w:rsidRPr="002C1AB5" w:rsidRDefault="00BB6592" w:rsidP="00BB6592">
            <w:pPr>
              <w:rPr>
                <w:rFonts w:ascii="Times New Roman" w:hAnsi="Times New Roman"/>
                <w:sz w:val="20"/>
                <w:lang w:val="uk-UA"/>
              </w:rPr>
            </w:pPr>
          </w:p>
        </w:tc>
        <w:tc>
          <w:tcPr>
            <w:tcW w:w="1418" w:type="dxa"/>
            <w:vMerge/>
            <w:shd w:val="clear" w:color="auto" w:fill="auto"/>
          </w:tcPr>
          <w:p w14:paraId="7D58A38C"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4C8731FC"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4400" w:type="dxa"/>
            <w:gridSpan w:val="5"/>
            <w:shd w:val="clear" w:color="auto" w:fill="auto"/>
          </w:tcPr>
          <w:p w14:paraId="799581C3"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sidRPr="002C1AB5">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враження про місто, представлення міста на чемпіонатах вищих рівнів</w:t>
            </w:r>
          </w:p>
        </w:tc>
      </w:tr>
      <w:tr w:rsidR="00BB6592" w:rsidRPr="002C1AB5" w14:paraId="410DD8E1" w14:textId="77777777" w:rsidTr="00D67BEB">
        <w:trPr>
          <w:trHeight w:val="879"/>
          <w:jc w:val="center"/>
        </w:trPr>
        <w:tc>
          <w:tcPr>
            <w:tcW w:w="425" w:type="dxa"/>
            <w:vMerge/>
            <w:shd w:val="clear" w:color="auto" w:fill="auto"/>
          </w:tcPr>
          <w:p w14:paraId="505E39A4"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49D6269D"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4051" w:type="dxa"/>
            <w:gridSpan w:val="2"/>
            <w:shd w:val="clear" w:color="auto" w:fill="auto"/>
          </w:tcPr>
          <w:p w14:paraId="37942D4D"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7.2. Членські, заявочні внески на участь у чемпіонатах, турнірах, для міських команд з футболу</w:t>
            </w:r>
          </w:p>
        </w:tc>
        <w:tc>
          <w:tcPr>
            <w:tcW w:w="1134" w:type="dxa"/>
            <w:shd w:val="clear" w:color="auto" w:fill="auto"/>
          </w:tcPr>
          <w:p w14:paraId="4A9ABBC3" w14:textId="77777777" w:rsidR="00BB6592" w:rsidRPr="002C1AB5" w:rsidRDefault="00BB6592" w:rsidP="00BB6592">
            <w:pPr>
              <w:rPr>
                <w:rFonts w:ascii="Times New Roman" w:hAnsi="Times New Roman"/>
                <w:sz w:val="20"/>
                <w:lang w:val="uk-UA"/>
              </w:rPr>
            </w:pPr>
            <w:r>
              <w:rPr>
                <w:rFonts w:ascii="Times New Roman" w:hAnsi="Times New Roman"/>
                <w:sz w:val="20"/>
                <w:lang w:val="uk-UA"/>
              </w:rPr>
              <w:t xml:space="preserve">2025 </w:t>
            </w:r>
            <w:r w:rsidRPr="002C1AB5">
              <w:rPr>
                <w:rFonts w:ascii="Times New Roman" w:hAnsi="Times New Roman"/>
                <w:sz w:val="20"/>
                <w:lang w:val="uk-UA"/>
              </w:rPr>
              <w:t>рік.</w:t>
            </w:r>
          </w:p>
        </w:tc>
        <w:tc>
          <w:tcPr>
            <w:tcW w:w="1417" w:type="dxa"/>
            <w:shd w:val="clear" w:color="auto" w:fill="auto"/>
          </w:tcPr>
          <w:p w14:paraId="2D220B0C"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Відділ молоді, фізичної культури та спорту</w:t>
            </w:r>
          </w:p>
        </w:tc>
        <w:tc>
          <w:tcPr>
            <w:tcW w:w="1418" w:type="dxa"/>
            <w:shd w:val="clear" w:color="auto" w:fill="auto"/>
          </w:tcPr>
          <w:p w14:paraId="0E0E91B8"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 xml:space="preserve">Бюджет </w:t>
            </w:r>
            <w:r w:rsidRPr="002C1AB5">
              <w:rPr>
                <w:rFonts w:ascii="Times New Roman" w:hAnsi="Times New Roman"/>
                <w:bCs/>
                <w:sz w:val="20"/>
                <w:shd w:val="clear" w:color="auto" w:fill="FFFFFF"/>
                <w:lang w:val="uk-UA" w:eastAsia="uk-UA"/>
              </w:rPr>
              <w:t>Обухівської МТГ</w:t>
            </w:r>
          </w:p>
        </w:tc>
        <w:tc>
          <w:tcPr>
            <w:tcW w:w="1765" w:type="dxa"/>
            <w:shd w:val="clear" w:color="auto" w:fill="auto"/>
          </w:tcPr>
          <w:p w14:paraId="5FF908D3"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r>
              <w:rPr>
                <w:rFonts w:ascii="Times New Roman" w:hAnsi="Times New Roman"/>
                <w:sz w:val="20"/>
                <w:lang w:val="uk-UA"/>
              </w:rPr>
              <w:t>00</w:t>
            </w:r>
            <w:r w:rsidRPr="002C1AB5">
              <w:rPr>
                <w:rFonts w:ascii="Times New Roman" w:hAnsi="Times New Roman"/>
                <w:sz w:val="20"/>
                <w:lang w:val="uk-UA"/>
              </w:rPr>
              <w:t xml:space="preserve"> тис.</w:t>
            </w:r>
            <w:r>
              <w:rPr>
                <w:rFonts w:ascii="Times New Roman" w:hAnsi="Times New Roman"/>
                <w:sz w:val="20"/>
                <w:lang w:val="uk-UA"/>
              </w:rPr>
              <w:t>00</w:t>
            </w:r>
            <w:r w:rsidRPr="002C1AB5">
              <w:rPr>
                <w:rFonts w:ascii="Times New Roman" w:hAnsi="Times New Roman"/>
                <w:sz w:val="20"/>
                <w:lang w:val="uk-UA"/>
              </w:rPr>
              <w:t xml:space="preserve"> грн.</w:t>
            </w:r>
          </w:p>
        </w:tc>
        <w:tc>
          <w:tcPr>
            <w:tcW w:w="4400" w:type="dxa"/>
            <w:gridSpan w:val="5"/>
            <w:shd w:val="clear" w:color="auto" w:fill="auto"/>
          </w:tcPr>
          <w:p w14:paraId="6FD45D57"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Разовий внесок для участі у чемпіонаті Київської області з футболу</w:t>
            </w:r>
          </w:p>
        </w:tc>
      </w:tr>
      <w:tr w:rsidR="00BB6592" w:rsidRPr="002C1AB5" w14:paraId="3C2908A4" w14:textId="77777777" w:rsidTr="00D67BEB">
        <w:trPr>
          <w:trHeight w:val="363"/>
          <w:jc w:val="center"/>
        </w:trPr>
        <w:tc>
          <w:tcPr>
            <w:tcW w:w="425" w:type="dxa"/>
            <w:vMerge/>
            <w:shd w:val="clear" w:color="auto" w:fill="auto"/>
          </w:tcPr>
          <w:p w14:paraId="4B45F66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560A658B"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4051" w:type="dxa"/>
            <w:gridSpan w:val="2"/>
            <w:shd w:val="clear" w:color="auto" w:fill="auto"/>
          </w:tcPr>
          <w:p w14:paraId="67E67211"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7.3. Забезпечення інвентарем</w:t>
            </w:r>
          </w:p>
        </w:tc>
        <w:tc>
          <w:tcPr>
            <w:tcW w:w="1134" w:type="dxa"/>
            <w:vMerge w:val="restart"/>
            <w:shd w:val="clear" w:color="auto" w:fill="auto"/>
          </w:tcPr>
          <w:p w14:paraId="0EB2D796" w14:textId="77777777" w:rsidR="00BB6592" w:rsidRPr="002C1AB5" w:rsidRDefault="00BB6592" w:rsidP="00BB6592">
            <w:pPr>
              <w:jc w:val="center"/>
              <w:rPr>
                <w:rFonts w:ascii="Times New Roman" w:hAnsi="Times New Roman"/>
                <w:sz w:val="20"/>
                <w:lang w:val="uk-UA"/>
              </w:rPr>
            </w:pPr>
            <w:r>
              <w:rPr>
                <w:rFonts w:ascii="Times New Roman" w:hAnsi="Times New Roman"/>
                <w:sz w:val="20"/>
                <w:lang w:val="uk-UA"/>
              </w:rPr>
              <w:t>2025</w:t>
            </w:r>
            <w:r w:rsidRPr="002C1AB5">
              <w:rPr>
                <w:rFonts w:ascii="Times New Roman" w:hAnsi="Times New Roman"/>
                <w:sz w:val="20"/>
                <w:lang w:val="uk-UA"/>
              </w:rPr>
              <w:t xml:space="preserve"> рік.</w:t>
            </w:r>
          </w:p>
          <w:p w14:paraId="7E054E0F" w14:textId="77777777" w:rsidR="00BB6592" w:rsidRPr="002C1AB5" w:rsidRDefault="00BB6592" w:rsidP="00BB6592">
            <w:pPr>
              <w:jc w:val="center"/>
              <w:rPr>
                <w:rFonts w:ascii="Times New Roman" w:hAnsi="Times New Roman"/>
                <w:sz w:val="20"/>
                <w:lang w:val="uk-UA"/>
              </w:rPr>
            </w:pPr>
            <w:r w:rsidRPr="002C1AB5">
              <w:rPr>
                <w:rFonts w:ascii="Times New Roman" w:hAnsi="Times New Roman"/>
                <w:sz w:val="20"/>
                <w:lang w:val="uk-UA"/>
              </w:rPr>
              <w:t>(одноразово)</w:t>
            </w:r>
          </w:p>
        </w:tc>
        <w:tc>
          <w:tcPr>
            <w:tcW w:w="1417" w:type="dxa"/>
            <w:vMerge w:val="restart"/>
            <w:shd w:val="clear" w:color="auto" w:fill="auto"/>
          </w:tcPr>
          <w:p w14:paraId="2C909AF9"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Відділ молоді, фізичної культури та спорту</w:t>
            </w:r>
          </w:p>
        </w:tc>
        <w:tc>
          <w:tcPr>
            <w:tcW w:w="1418" w:type="dxa"/>
            <w:vMerge w:val="restart"/>
            <w:shd w:val="clear" w:color="auto" w:fill="auto"/>
          </w:tcPr>
          <w:p w14:paraId="4296104F" w14:textId="77777777" w:rsidR="00BB6592" w:rsidRPr="002C1AB5" w:rsidRDefault="00BB6592" w:rsidP="00BB6592">
            <w:pPr>
              <w:rPr>
                <w:rFonts w:ascii="Times New Roman" w:hAnsi="Times New Roman"/>
                <w:sz w:val="20"/>
                <w:lang w:val="uk-UA"/>
              </w:rPr>
            </w:pPr>
            <w:r w:rsidRPr="002C1AB5">
              <w:rPr>
                <w:rFonts w:ascii="Times New Roman" w:hAnsi="Times New Roman"/>
                <w:sz w:val="20"/>
                <w:lang w:val="uk-UA"/>
              </w:rPr>
              <w:t xml:space="preserve">Бюджет </w:t>
            </w:r>
            <w:r w:rsidRPr="002C1AB5">
              <w:rPr>
                <w:rFonts w:ascii="Times New Roman" w:hAnsi="Times New Roman"/>
                <w:bCs/>
                <w:sz w:val="20"/>
                <w:shd w:val="clear" w:color="auto" w:fill="FFFFFF"/>
                <w:lang w:val="uk-UA" w:eastAsia="uk-UA"/>
              </w:rPr>
              <w:t>Обухівської МТГ</w:t>
            </w:r>
          </w:p>
        </w:tc>
        <w:tc>
          <w:tcPr>
            <w:tcW w:w="1765" w:type="dxa"/>
            <w:vMerge w:val="restart"/>
            <w:shd w:val="clear" w:color="auto" w:fill="auto"/>
          </w:tcPr>
          <w:p w14:paraId="11FC75FA"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Pr>
                <w:rFonts w:ascii="Times New Roman" w:hAnsi="Times New Roman"/>
                <w:sz w:val="20"/>
                <w:lang w:val="uk-UA"/>
              </w:rPr>
              <w:t>0</w:t>
            </w:r>
            <w:r w:rsidRPr="002C1AB5">
              <w:rPr>
                <w:rFonts w:ascii="Times New Roman" w:hAnsi="Times New Roman"/>
                <w:sz w:val="20"/>
                <w:lang w:val="uk-UA"/>
              </w:rPr>
              <w:t>0 тис.</w:t>
            </w:r>
            <w:r>
              <w:rPr>
                <w:rFonts w:ascii="Times New Roman" w:hAnsi="Times New Roman"/>
                <w:sz w:val="20"/>
                <w:lang w:val="uk-UA"/>
              </w:rPr>
              <w:t xml:space="preserve"> 00</w:t>
            </w:r>
            <w:r w:rsidRPr="002C1AB5">
              <w:rPr>
                <w:rFonts w:ascii="Times New Roman" w:hAnsi="Times New Roman"/>
                <w:sz w:val="20"/>
                <w:lang w:val="uk-UA"/>
              </w:rPr>
              <w:t xml:space="preserve"> грн.</w:t>
            </w:r>
          </w:p>
        </w:tc>
        <w:tc>
          <w:tcPr>
            <w:tcW w:w="4400" w:type="dxa"/>
            <w:gridSpan w:val="5"/>
            <w:vMerge w:val="restart"/>
            <w:shd w:val="clear" w:color="auto" w:fill="auto"/>
          </w:tcPr>
          <w:p w14:paraId="1D46B20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r w:rsidRPr="002C1AB5">
              <w:rPr>
                <w:rFonts w:ascii="Times New Roman" w:hAnsi="Times New Roman"/>
                <w:sz w:val="20"/>
                <w:lang w:val="uk-UA"/>
              </w:rPr>
              <w:t>Забезпечення збірних необхідним інвентарем для участі у змаганнях</w:t>
            </w:r>
          </w:p>
        </w:tc>
      </w:tr>
      <w:tr w:rsidR="00BB6592" w:rsidRPr="002C1AB5" w14:paraId="17708FE4" w14:textId="77777777" w:rsidTr="00D67BEB">
        <w:trPr>
          <w:trHeight w:val="470"/>
          <w:jc w:val="center"/>
        </w:trPr>
        <w:tc>
          <w:tcPr>
            <w:tcW w:w="425" w:type="dxa"/>
            <w:vMerge/>
            <w:shd w:val="clear" w:color="auto" w:fill="auto"/>
          </w:tcPr>
          <w:p w14:paraId="0D3D61B5"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660" w:type="dxa"/>
            <w:vMerge/>
            <w:shd w:val="clear" w:color="auto" w:fill="auto"/>
          </w:tcPr>
          <w:p w14:paraId="06DA2656" w14:textId="77777777" w:rsidR="00BB6592" w:rsidRPr="002C1AB5" w:rsidRDefault="00BB6592" w:rsidP="00BB6592">
            <w:pPr>
              <w:tabs>
                <w:tab w:val="left" w:pos="0"/>
              </w:tabs>
              <w:overflowPunct/>
              <w:autoSpaceDE/>
              <w:autoSpaceDN/>
              <w:adjustRightInd/>
              <w:ind w:right="48"/>
              <w:contextualSpacing/>
              <w:rPr>
                <w:rFonts w:ascii="Times New Roman" w:hAnsi="Times New Roman"/>
                <w:sz w:val="20"/>
                <w:lang w:val="uk-UA"/>
              </w:rPr>
            </w:pPr>
          </w:p>
        </w:tc>
        <w:tc>
          <w:tcPr>
            <w:tcW w:w="3147" w:type="dxa"/>
            <w:shd w:val="clear" w:color="auto" w:fill="auto"/>
          </w:tcPr>
          <w:p w14:paraId="79FD72F3" w14:textId="77777777" w:rsidR="00BB6592" w:rsidRPr="002C1AB5" w:rsidRDefault="00BB6592" w:rsidP="00BB6592">
            <w:pPr>
              <w:rPr>
                <w:rFonts w:ascii="Times New Roman" w:hAnsi="Times New Roman"/>
                <w:sz w:val="20"/>
                <w:lang w:val="uk-UA"/>
              </w:rPr>
            </w:pPr>
          </w:p>
        </w:tc>
        <w:tc>
          <w:tcPr>
            <w:tcW w:w="904" w:type="dxa"/>
            <w:shd w:val="clear" w:color="auto" w:fill="auto"/>
          </w:tcPr>
          <w:p w14:paraId="0B2FDFF2" w14:textId="77777777" w:rsidR="00BB6592" w:rsidRPr="002C1AB5" w:rsidRDefault="00BB6592" w:rsidP="00BB6592">
            <w:pPr>
              <w:rPr>
                <w:rFonts w:ascii="Times New Roman" w:hAnsi="Times New Roman"/>
                <w:sz w:val="20"/>
                <w:lang w:val="uk-UA"/>
              </w:rPr>
            </w:pPr>
          </w:p>
        </w:tc>
        <w:tc>
          <w:tcPr>
            <w:tcW w:w="1134" w:type="dxa"/>
            <w:vMerge/>
            <w:shd w:val="clear" w:color="auto" w:fill="auto"/>
          </w:tcPr>
          <w:p w14:paraId="46AF1092" w14:textId="77777777" w:rsidR="00BB6592" w:rsidRPr="002C1AB5" w:rsidRDefault="00BB6592" w:rsidP="00BB6592">
            <w:pPr>
              <w:jc w:val="center"/>
              <w:rPr>
                <w:rFonts w:ascii="Times New Roman" w:hAnsi="Times New Roman"/>
                <w:sz w:val="20"/>
                <w:lang w:val="uk-UA"/>
              </w:rPr>
            </w:pPr>
          </w:p>
        </w:tc>
        <w:tc>
          <w:tcPr>
            <w:tcW w:w="1417" w:type="dxa"/>
            <w:vMerge/>
            <w:shd w:val="clear" w:color="auto" w:fill="auto"/>
          </w:tcPr>
          <w:p w14:paraId="451B79B8"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1418" w:type="dxa"/>
            <w:vMerge/>
            <w:shd w:val="clear" w:color="auto" w:fill="auto"/>
          </w:tcPr>
          <w:p w14:paraId="4A196907" w14:textId="77777777" w:rsidR="00BB6592" w:rsidRPr="002C1AB5" w:rsidRDefault="00BB6592" w:rsidP="00BB6592">
            <w:pPr>
              <w:rPr>
                <w:rFonts w:ascii="Times New Roman" w:hAnsi="Times New Roman"/>
                <w:sz w:val="20"/>
                <w:lang w:val="uk-UA"/>
              </w:rPr>
            </w:pPr>
          </w:p>
        </w:tc>
        <w:tc>
          <w:tcPr>
            <w:tcW w:w="1765" w:type="dxa"/>
            <w:vMerge/>
            <w:shd w:val="clear" w:color="auto" w:fill="auto"/>
          </w:tcPr>
          <w:p w14:paraId="4BDEFB92"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c>
          <w:tcPr>
            <w:tcW w:w="4400" w:type="dxa"/>
            <w:gridSpan w:val="5"/>
            <w:vMerge/>
            <w:shd w:val="clear" w:color="auto" w:fill="auto"/>
          </w:tcPr>
          <w:p w14:paraId="4465FB90"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r w:rsidR="00BB6592" w:rsidRPr="002C1AB5" w14:paraId="156C35B8" w14:textId="77777777" w:rsidTr="00D67BEB">
        <w:trPr>
          <w:trHeight w:val="114"/>
          <w:jc w:val="center"/>
        </w:trPr>
        <w:tc>
          <w:tcPr>
            <w:tcW w:w="425" w:type="dxa"/>
            <w:shd w:val="clear" w:color="auto" w:fill="auto"/>
          </w:tcPr>
          <w:p w14:paraId="544CE9BB" w14:textId="77777777" w:rsidR="00BB6592" w:rsidRPr="002C1AB5" w:rsidRDefault="00BB6592" w:rsidP="00BB6592">
            <w:pPr>
              <w:tabs>
                <w:tab w:val="left" w:pos="0"/>
              </w:tabs>
              <w:overflowPunct/>
              <w:autoSpaceDE/>
              <w:autoSpaceDN/>
              <w:adjustRightInd/>
              <w:ind w:right="48"/>
              <w:contextualSpacing/>
              <w:jc w:val="center"/>
              <w:rPr>
                <w:rFonts w:ascii="Times New Roman" w:hAnsi="Times New Roman"/>
                <w:sz w:val="20"/>
                <w:lang w:val="uk-UA"/>
              </w:rPr>
            </w:pPr>
          </w:p>
        </w:tc>
        <w:tc>
          <w:tcPr>
            <w:tcW w:w="1660" w:type="dxa"/>
            <w:shd w:val="clear" w:color="auto" w:fill="auto"/>
          </w:tcPr>
          <w:p w14:paraId="25AF84D9" w14:textId="77777777" w:rsidR="00BB6592" w:rsidRPr="002C1AB5" w:rsidRDefault="00BB6592" w:rsidP="00BB6592">
            <w:pPr>
              <w:tabs>
                <w:tab w:val="left" w:pos="0"/>
              </w:tabs>
              <w:overflowPunct/>
              <w:autoSpaceDE/>
              <w:autoSpaceDN/>
              <w:adjustRightInd/>
              <w:ind w:right="48"/>
              <w:contextualSpacing/>
              <w:jc w:val="center"/>
              <w:rPr>
                <w:rFonts w:ascii="Times New Roman" w:hAnsi="Times New Roman"/>
                <w:sz w:val="24"/>
                <w:szCs w:val="24"/>
                <w:lang w:val="uk-UA"/>
              </w:rPr>
            </w:pPr>
            <w:r w:rsidRPr="002C1AB5">
              <w:rPr>
                <w:rFonts w:ascii="Times New Roman" w:hAnsi="Times New Roman"/>
                <w:sz w:val="22"/>
                <w:szCs w:val="22"/>
                <w:lang w:val="uk-UA"/>
              </w:rPr>
              <w:t>Усього за напрямом:</w:t>
            </w:r>
          </w:p>
        </w:tc>
        <w:tc>
          <w:tcPr>
            <w:tcW w:w="8020" w:type="dxa"/>
            <w:gridSpan w:val="5"/>
            <w:shd w:val="clear" w:color="auto" w:fill="auto"/>
          </w:tcPr>
          <w:p w14:paraId="59885179" w14:textId="77777777" w:rsidR="00BB6592" w:rsidRPr="002C1AB5" w:rsidRDefault="00BB6592" w:rsidP="00BB6592">
            <w:pPr>
              <w:rPr>
                <w:rFonts w:ascii="Times New Roman" w:hAnsi="Times New Roman"/>
                <w:sz w:val="24"/>
                <w:szCs w:val="24"/>
                <w:lang w:val="uk-UA"/>
              </w:rPr>
            </w:pPr>
          </w:p>
        </w:tc>
        <w:tc>
          <w:tcPr>
            <w:tcW w:w="1765" w:type="dxa"/>
            <w:shd w:val="clear" w:color="auto" w:fill="auto"/>
          </w:tcPr>
          <w:p w14:paraId="5DAA6439" w14:textId="5E562EA4" w:rsidR="00BB6592" w:rsidRPr="002C1AB5" w:rsidRDefault="00BB6592" w:rsidP="00BB6592">
            <w:pPr>
              <w:tabs>
                <w:tab w:val="left" w:pos="0"/>
              </w:tabs>
              <w:overflowPunct/>
              <w:autoSpaceDE/>
              <w:autoSpaceDN/>
              <w:adjustRightInd/>
              <w:ind w:right="48"/>
              <w:contextualSpacing/>
              <w:rPr>
                <w:rFonts w:ascii="Times New Roman" w:hAnsi="Times New Roman"/>
                <w:sz w:val="24"/>
                <w:szCs w:val="24"/>
                <w:lang w:val="uk-UA"/>
              </w:rPr>
            </w:pPr>
            <w:r>
              <w:rPr>
                <w:rFonts w:ascii="Times New Roman" w:hAnsi="Times New Roman"/>
                <w:sz w:val="22"/>
                <w:szCs w:val="22"/>
                <w:lang w:val="uk-UA"/>
              </w:rPr>
              <w:t>1 млн.</w:t>
            </w:r>
            <w:r w:rsidRPr="002C1AB5">
              <w:rPr>
                <w:rFonts w:ascii="Times New Roman" w:hAnsi="Times New Roman"/>
                <w:sz w:val="22"/>
                <w:szCs w:val="22"/>
                <w:lang w:val="uk-UA"/>
              </w:rPr>
              <w:t xml:space="preserve"> </w:t>
            </w:r>
            <w:r w:rsidR="00AE3BB6">
              <w:rPr>
                <w:rFonts w:ascii="Times New Roman" w:hAnsi="Times New Roman"/>
                <w:sz w:val="22"/>
                <w:szCs w:val="22"/>
                <w:lang w:val="uk-UA"/>
              </w:rPr>
              <w:t>18</w:t>
            </w:r>
            <w:r w:rsidR="00983B30">
              <w:rPr>
                <w:rFonts w:ascii="Times New Roman" w:hAnsi="Times New Roman"/>
                <w:sz w:val="22"/>
                <w:szCs w:val="22"/>
                <w:lang w:val="uk-UA"/>
              </w:rPr>
              <w:t>3</w:t>
            </w:r>
            <w:r>
              <w:rPr>
                <w:rFonts w:ascii="Times New Roman" w:hAnsi="Times New Roman"/>
                <w:sz w:val="22"/>
                <w:szCs w:val="22"/>
                <w:lang w:val="uk-UA"/>
              </w:rPr>
              <w:t xml:space="preserve"> тис.0</w:t>
            </w:r>
            <w:r w:rsidRPr="002C1AB5">
              <w:rPr>
                <w:rFonts w:ascii="Times New Roman" w:hAnsi="Times New Roman"/>
                <w:sz w:val="22"/>
                <w:szCs w:val="22"/>
                <w:lang w:val="uk-UA"/>
              </w:rPr>
              <w:t>0 грн.</w:t>
            </w:r>
          </w:p>
        </w:tc>
        <w:tc>
          <w:tcPr>
            <w:tcW w:w="4400" w:type="dxa"/>
            <w:gridSpan w:val="5"/>
            <w:shd w:val="clear" w:color="auto" w:fill="auto"/>
          </w:tcPr>
          <w:p w14:paraId="6CD3D3AB" w14:textId="77777777" w:rsidR="00BB6592" w:rsidRPr="002C1AB5" w:rsidRDefault="00BB6592" w:rsidP="00BB6592">
            <w:pPr>
              <w:tabs>
                <w:tab w:val="left" w:pos="0"/>
              </w:tabs>
              <w:overflowPunct/>
              <w:autoSpaceDE/>
              <w:autoSpaceDN/>
              <w:adjustRightInd/>
              <w:ind w:right="48"/>
              <w:contextualSpacing/>
              <w:jc w:val="both"/>
              <w:rPr>
                <w:rFonts w:ascii="Times New Roman" w:hAnsi="Times New Roman"/>
                <w:sz w:val="20"/>
                <w:lang w:val="uk-UA"/>
              </w:rPr>
            </w:pPr>
          </w:p>
        </w:tc>
      </w:tr>
    </w:tbl>
    <w:p w14:paraId="73558B37" w14:textId="77777777" w:rsidR="002C1AB5" w:rsidRPr="002C1AB5" w:rsidRDefault="002C1AB5" w:rsidP="002C1AB5">
      <w:pPr>
        <w:rPr>
          <w:rFonts w:ascii="Times New Roman" w:hAnsi="Times New Roman"/>
          <w:sz w:val="24"/>
          <w:szCs w:val="24"/>
          <w:lang w:val="uk-UA"/>
        </w:rPr>
      </w:pPr>
    </w:p>
    <w:p w14:paraId="33CA9FBD" w14:textId="77777777" w:rsidR="002C1AB5" w:rsidRPr="002C1AB5" w:rsidRDefault="002C1AB5" w:rsidP="002C1AB5">
      <w:pPr>
        <w:ind w:firstLine="540"/>
        <w:jc w:val="both"/>
        <w:rPr>
          <w:rFonts w:ascii="Times New Roman" w:hAnsi="Times New Roman"/>
          <w:sz w:val="24"/>
          <w:szCs w:val="24"/>
          <w:lang w:val="uk-UA"/>
        </w:rPr>
      </w:pPr>
    </w:p>
    <w:p w14:paraId="7F5ED8B8" w14:textId="77777777" w:rsidR="002C1AB5" w:rsidRPr="002C1AB5" w:rsidRDefault="002C1AB5" w:rsidP="002C1AB5">
      <w:pPr>
        <w:ind w:firstLine="540"/>
        <w:jc w:val="both"/>
        <w:rPr>
          <w:rFonts w:ascii="Times New Roman" w:hAnsi="Times New Roman"/>
          <w:sz w:val="24"/>
          <w:szCs w:val="24"/>
          <w:lang w:val="uk-UA"/>
        </w:rPr>
        <w:sectPr w:rsidR="002C1AB5" w:rsidRPr="002C1AB5" w:rsidSect="005A13F4">
          <w:pgSz w:w="16838" w:h="11906" w:orient="landscape"/>
          <w:pgMar w:top="709" w:right="851" w:bottom="851" w:left="851" w:header="709" w:footer="709" w:gutter="0"/>
          <w:cols w:space="708"/>
          <w:docGrid w:linePitch="360"/>
        </w:sectPr>
      </w:pPr>
    </w:p>
    <w:p w14:paraId="74ACFA7C" w14:textId="77777777" w:rsidR="002C1AB5" w:rsidRPr="002C1AB5" w:rsidRDefault="002C1AB5" w:rsidP="002C1AB5">
      <w:pPr>
        <w:jc w:val="both"/>
        <w:rPr>
          <w:rFonts w:ascii="Times New Roman" w:hAnsi="Times New Roman"/>
          <w:sz w:val="24"/>
          <w:szCs w:val="24"/>
          <w:lang w:val="uk-UA"/>
        </w:rPr>
      </w:pPr>
    </w:p>
    <w:p w14:paraId="2B1259C4" w14:textId="77777777" w:rsidR="002C1AB5" w:rsidRPr="002C1AB5" w:rsidRDefault="00D334C3" w:rsidP="002C1AB5">
      <w:pPr>
        <w:widowControl w:val="0"/>
        <w:tabs>
          <w:tab w:val="left" w:pos="-426"/>
          <w:tab w:val="left" w:pos="180"/>
        </w:tabs>
        <w:jc w:val="center"/>
        <w:rPr>
          <w:rFonts w:ascii="Times New Roman" w:hAnsi="Times New Roman"/>
          <w:bCs/>
          <w:i/>
          <w:sz w:val="24"/>
          <w:szCs w:val="24"/>
          <w:shd w:val="clear" w:color="auto" w:fill="FFFFFF"/>
          <w:lang w:val="uk-UA" w:eastAsia="uk-UA"/>
        </w:rPr>
      </w:pPr>
      <w:r>
        <w:rPr>
          <w:rFonts w:ascii="Times New Roman" w:hAnsi="Times New Roman"/>
          <w:b/>
          <w:sz w:val="24"/>
          <w:szCs w:val="24"/>
          <w:lang w:val="uk-UA"/>
        </w:rPr>
        <w:t>3</w:t>
      </w:r>
      <w:r w:rsidR="00E320C5">
        <w:rPr>
          <w:rFonts w:ascii="Times New Roman" w:hAnsi="Times New Roman"/>
          <w:b/>
          <w:sz w:val="24"/>
          <w:szCs w:val="24"/>
          <w:lang w:val="uk-UA"/>
        </w:rPr>
        <w:t>.</w:t>
      </w:r>
      <w:r w:rsidR="002C1AB5" w:rsidRPr="002C1AB5">
        <w:rPr>
          <w:rFonts w:ascii="Times New Roman" w:hAnsi="Times New Roman"/>
          <w:i/>
          <w:sz w:val="24"/>
          <w:szCs w:val="24"/>
          <w:lang w:val="uk-UA"/>
        </w:rPr>
        <w:t xml:space="preserve"> </w:t>
      </w:r>
      <w:r w:rsidR="002C1AB5" w:rsidRPr="002C1AB5">
        <w:rPr>
          <w:rFonts w:ascii="Times New Roman" w:hAnsi="Times New Roman"/>
          <w:b/>
          <w:sz w:val="24"/>
          <w:szCs w:val="24"/>
          <w:lang w:val="uk-UA"/>
        </w:rPr>
        <w:t>Виконання Програми сприятиме:</w:t>
      </w:r>
      <w:r w:rsidR="002C1AB5" w:rsidRPr="002C1AB5">
        <w:rPr>
          <w:rFonts w:ascii="Times New Roman" w:hAnsi="Times New Roman"/>
          <w:bCs/>
          <w:i/>
          <w:sz w:val="24"/>
          <w:szCs w:val="24"/>
          <w:shd w:val="clear" w:color="auto" w:fill="FFFFFF"/>
          <w:lang w:val="uk-UA" w:eastAsia="uk-UA"/>
        </w:rPr>
        <w:t xml:space="preserve"> </w:t>
      </w:r>
    </w:p>
    <w:p w14:paraId="7A0A6B46" w14:textId="77777777" w:rsidR="002C1AB5" w:rsidRPr="002C1AB5" w:rsidRDefault="002C1AB5" w:rsidP="002C1AB5">
      <w:pPr>
        <w:widowControl w:val="0"/>
        <w:numPr>
          <w:ilvl w:val="0"/>
          <w:numId w:val="7"/>
        </w:numPr>
        <w:tabs>
          <w:tab w:val="left" w:pos="-426"/>
          <w:tab w:val="left" w:pos="567"/>
        </w:tabs>
        <w:overflowPunct/>
        <w:autoSpaceDE/>
        <w:autoSpaceDN/>
        <w:adjustRightInd/>
        <w:ind w:left="567" w:hanging="567"/>
        <w:rPr>
          <w:rFonts w:ascii="Times New Roman" w:hAnsi="Times New Roman"/>
          <w:sz w:val="24"/>
          <w:szCs w:val="24"/>
          <w:lang w:val="uk-UA"/>
        </w:rPr>
      </w:pPr>
      <w:r w:rsidRPr="002C1AB5">
        <w:rPr>
          <w:rFonts w:ascii="Times New Roman" w:hAnsi="Times New Roman"/>
          <w:sz w:val="24"/>
          <w:szCs w:val="24"/>
          <w:lang w:val="uk-UA"/>
        </w:rPr>
        <w:t>збільшення чисельності молодих людей, які є членами громадських організацій та незареєстрованих молоді</w:t>
      </w:r>
      <w:r w:rsidR="007E762E">
        <w:rPr>
          <w:rFonts w:ascii="Times New Roman" w:hAnsi="Times New Roman"/>
          <w:sz w:val="24"/>
          <w:szCs w:val="24"/>
          <w:lang w:val="uk-UA"/>
        </w:rPr>
        <w:t>жних об'єднань з 320 чол. у 2024 році до 330 чол. в 2025 році (щорічно приблизно на 1</w:t>
      </w:r>
      <w:r w:rsidRPr="002C1AB5">
        <w:rPr>
          <w:rFonts w:ascii="Times New Roman" w:hAnsi="Times New Roman"/>
          <w:sz w:val="24"/>
          <w:szCs w:val="24"/>
          <w:lang w:val="uk-UA"/>
        </w:rPr>
        <w:t>0-30 осіб);</w:t>
      </w:r>
    </w:p>
    <w:p w14:paraId="7CC249AC" w14:textId="77777777" w:rsidR="002C1AB5" w:rsidRPr="002C1AB5" w:rsidRDefault="002C1AB5" w:rsidP="002C1AB5">
      <w:pPr>
        <w:widowControl w:val="0"/>
        <w:numPr>
          <w:ilvl w:val="0"/>
          <w:numId w:val="7"/>
        </w:numPr>
        <w:tabs>
          <w:tab w:val="left" w:pos="-426"/>
          <w:tab w:val="left" w:pos="567"/>
        </w:tabs>
        <w:overflowPunct/>
        <w:autoSpaceDE/>
        <w:autoSpaceDN/>
        <w:adjustRightInd/>
        <w:ind w:left="567" w:hanging="567"/>
        <w:rPr>
          <w:rFonts w:ascii="Times New Roman" w:hAnsi="Times New Roman"/>
          <w:sz w:val="24"/>
          <w:szCs w:val="24"/>
          <w:lang w:val="uk-UA"/>
        </w:rPr>
      </w:pPr>
      <w:r w:rsidRPr="002C1AB5">
        <w:rPr>
          <w:rFonts w:ascii="Times New Roman" w:hAnsi="Times New Roman"/>
          <w:sz w:val="24"/>
          <w:szCs w:val="24"/>
          <w:lang w:val="uk-UA"/>
        </w:rPr>
        <w:t>проведення загальноміських, у т. ч. спільних громадських заходів, щодо підтримки молоді та її всебічного розвитку, збільшення чисельності моло</w:t>
      </w:r>
      <w:r w:rsidR="007E762E">
        <w:rPr>
          <w:rFonts w:ascii="Times New Roman" w:hAnsi="Times New Roman"/>
          <w:sz w:val="24"/>
          <w:szCs w:val="24"/>
          <w:lang w:val="uk-UA"/>
        </w:rPr>
        <w:t>ді, яка взяла в них участь, з 43</w:t>
      </w:r>
      <w:r w:rsidRPr="002C1AB5">
        <w:rPr>
          <w:rFonts w:ascii="Times New Roman" w:hAnsi="Times New Roman"/>
          <w:sz w:val="24"/>
          <w:szCs w:val="24"/>
          <w:lang w:val="uk-UA"/>
        </w:rPr>
        <w:t>00 чол.</w:t>
      </w:r>
      <w:r w:rsidR="007E762E">
        <w:rPr>
          <w:rFonts w:ascii="Times New Roman" w:hAnsi="Times New Roman"/>
          <w:sz w:val="24"/>
          <w:szCs w:val="24"/>
          <w:lang w:val="uk-UA"/>
        </w:rPr>
        <w:t xml:space="preserve"> у 2024 році до 4400 чол. у 2025</w:t>
      </w:r>
      <w:r w:rsidRPr="002C1AB5">
        <w:rPr>
          <w:rFonts w:ascii="Times New Roman" w:hAnsi="Times New Roman"/>
          <w:sz w:val="24"/>
          <w:szCs w:val="24"/>
          <w:lang w:val="uk-UA"/>
        </w:rPr>
        <w:t xml:space="preserve"> році;</w:t>
      </w:r>
    </w:p>
    <w:p w14:paraId="44914565" w14:textId="77777777" w:rsidR="002C1AB5" w:rsidRPr="002C1AB5" w:rsidRDefault="002C1AB5" w:rsidP="002C1AB5">
      <w:pPr>
        <w:widowControl w:val="0"/>
        <w:numPr>
          <w:ilvl w:val="0"/>
          <w:numId w:val="7"/>
        </w:numPr>
        <w:tabs>
          <w:tab w:val="left" w:pos="-426"/>
          <w:tab w:val="left" w:pos="567"/>
        </w:tabs>
        <w:overflowPunct/>
        <w:autoSpaceDE/>
        <w:autoSpaceDN/>
        <w:adjustRightInd/>
        <w:ind w:left="567" w:hanging="567"/>
        <w:rPr>
          <w:rFonts w:ascii="Times New Roman" w:hAnsi="Times New Roman"/>
          <w:sz w:val="24"/>
          <w:szCs w:val="24"/>
          <w:lang w:val="uk-UA"/>
        </w:rPr>
      </w:pPr>
      <w:r w:rsidRPr="002C1AB5">
        <w:rPr>
          <w:rFonts w:ascii="Times New Roman" w:hAnsi="Times New Roman"/>
          <w:sz w:val="24"/>
          <w:szCs w:val="24"/>
          <w:lang w:val="uk-UA"/>
        </w:rPr>
        <w:t>позитивні інформаційні повідомлення в засобах масової інформації про діяльність міської влади у сфері молодіжної політики.</w:t>
      </w:r>
    </w:p>
    <w:p w14:paraId="141FFB8D" w14:textId="77777777" w:rsidR="002C1AB5" w:rsidRPr="002C1AB5" w:rsidRDefault="002C1AB5" w:rsidP="002C1AB5">
      <w:pPr>
        <w:widowControl w:val="0"/>
        <w:numPr>
          <w:ilvl w:val="0"/>
          <w:numId w:val="1"/>
        </w:numPr>
        <w:tabs>
          <w:tab w:val="left" w:pos="-426"/>
          <w:tab w:val="left" w:pos="0"/>
        </w:tabs>
        <w:overflowPunct/>
        <w:autoSpaceDE/>
        <w:autoSpaceDN/>
        <w:adjustRightInd/>
        <w:ind w:left="567" w:hanging="567"/>
        <w:contextualSpacing/>
        <w:jc w:val="both"/>
        <w:rPr>
          <w:rFonts w:ascii="Times New Roman" w:hAnsi="Times New Roman"/>
          <w:sz w:val="24"/>
          <w:szCs w:val="24"/>
          <w:lang w:val="uk-UA"/>
        </w:rPr>
      </w:pPr>
      <w:r w:rsidRPr="002C1AB5">
        <w:rPr>
          <w:rFonts w:ascii="Times New Roman" w:hAnsi="Times New Roman"/>
          <w:sz w:val="24"/>
          <w:szCs w:val="24"/>
          <w:lang w:val="uk-UA"/>
        </w:rPr>
        <w:t>активній участі молоді у розбудові громадянського суспільства та прийнятті рішень, залученню молоді до реалізації міської молодіжної політики;</w:t>
      </w:r>
    </w:p>
    <w:p w14:paraId="2A020B1E" w14:textId="77777777" w:rsidR="002C1AB5" w:rsidRPr="002C1AB5" w:rsidRDefault="002C1AB5" w:rsidP="002C1AB5">
      <w:pPr>
        <w:widowControl w:val="0"/>
        <w:numPr>
          <w:ilvl w:val="0"/>
          <w:numId w:val="1"/>
        </w:numPr>
        <w:tabs>
          <w:tab w:val="left" w:pos="-426"/>
          <w:tab w:val="left" w:pos="0"/>
        </w:tabs>
        <w:overflowPunct/>
        <w:autoSpaceDE/>
        <w:autoSpaceDN/>
        <w:adjustRightInd/>
        <w:ind w:left="567" w:hanging="567"/>
        <w:contextualSpacing/>
        <w:jc w:val="both"/>
        <w:rPr>
          <w:rFonts w:ascii="Times New Roman" w:hAnsi="Times New Roman"/>
          <w:sz w:val="24"/>
          <w:szCs w:val="24"/>
          <w:lang w:val="uk-UA"/>
        </w:rPr>
      </w:pPr>
      <w:r w:rsidRPr="002C1AB5">
        <w:rPr>
          <w:rFonts w:ascii="Times New Roman" w:hAnsi="Times New Roman"/>
          <w:sz w:val="24"/>
          <w:szCs w:val="24"/>
          <w:lang w:val="uk-UA"/>
        </w:rPr>
        <w:t>підвищенню молодіжних ініціатив у різних сферах життєдіяльності суспільства;</w:t>
      </w:r>
    </w:p>
    <w:p w14:paraId="2B714EE6" w14:textId="77777777" w:rsidR="002C1AB5" w:rsidRPr="002C1AB5" w:rsidRDefault="002C1AB5" w:rsidP="002C1AB5">
      <w:pPr>
        <w:widowControl w:val="0"/>
        <w:numPr>
          <w:ilvl w:val="0"/>
          <w:numId w:val="1"/>
        </w:numPr>
        <w:tabs>
          <w:tab w:val="left" w:pos="-426"/>
          <w:tab w:val="left" w:pos="0"/>
        </w:tabs>
        <w:overflowPunct/>
        <w:autoSpaceDE/>
        <w:autoSpaceDN/>
        <w:adjustRightInd/>
        <w:ind w:left="567" w:hanging="567"/>
        <w:contextualSpacing/>
        <w:jc w:val="both"/>
        <w:rPr>
          <w:rFonts w:ascii="Times New Roman" w:hAnsi="Times New Roman"/>
          <w:sz w:val="24"/>
          <w:szCs w:val="24"/>
          <w:lang w:val="uk-UA"/>
        </w:rPr>
      </w:pPr>
      <w:r w:rsidRPr="002C1AB5">
        <w:rPr>
          <w:rFonts w:ascii="Times New Roman" w:hAnsi="Times New Roman"/>
          <w:sz w:val="24"/>
          <w:szCs w:val="24"/>
          <w:lang w:val="uk-UA"/>
        </w:rPr>
        <w:t>активізації діяльності молодіжних громадських організацій міста;</w:t>
      </w:r>
    </w:p>
    <w:p w14:paraId="34EC8E98" w14:textId="77777777" w:rsidR="002C1AB5" w:rsidRPr="002C1AB5" w:rsidRDefault="002C1AB5" w:rsidP="002C1AB5">
      <w:pPr>
        <w:widowControl w:val="0"/>
        <w:numPr>
          <w:ilvl w:val="0"/>
          <w:numId w:val="1"/>
        </w:numPr>
        <w:tabs>
          <w:tab w:val="left" w:pos="-426"/>
          <w:tab w:val="left" w:pos="0"/>
        </w:tabs>
        <w:overflowPunct/>
        <w:autoSpaceDE/>
        <w:autoSpaceDN/>
        <w:adjustRightInd/>
        <w:ind w:left="567" w:hanging="567"/>
        <w:contextualSpacing/>
        <w:jc w:val="both"/>
        <w:rPr>
          <w:rFonts w:ascii="Times New Roman" w:hAnsi="Times New Roman"/>
          <w:sz w:val="24"/>
          <w:szCs w:val="24"/>
          <w:lang w:val="uk-UA"/>
        </w:rPr>
      </w:pPr>
      <w:r w:rsidRPr="002C1AB5">
        <w:rPr>
          <w:rFonts w:ascii="Times New Roman" w:hAnsi="Times New Roman"/>
          <w:sz w:val="24"/>
          <w:szCs w:val="24"/>
          <w:lang w:val="uk-UA"/>
        </w:rPr>
        <w:t>створенню умов для повноцінної самореалізації молоді, її творчого потенціалу;</w:t>
      </w:r>
    </w:p>
    <w:p w14:paraId="72272A2B" w14:textId="77777777" w:rsidR="002C1AB5" w:rsidRPr="002C1AB5" w:rsidRDefault="002C1AB5" w:rsidP="002C1AB5">
      <w:pPr>
        <w:widowControl w:val="0"/>
        <w:numPr>
          <w:ilvl w:val="0"/>
          <w:numId w:val="1"/>
        </w:numPr>
        <w:tabs>
          <w:tab w:val="left" w:pos="-426"/>
          <w:tab w:val="left" w:pos="0"/>
        </w:tabs>
        <w:overflowPunct/>
        <w:autoSpaceDE/>
        <w:autoSpaceDN/>
        <w:adjustRightInd/>
        <w:ind w:left="567" w:hanging="567"/>
        <w:contextualSpacing/>
        <w:jc w:val="both"/>
        <w:rPr>
          <w:rFonts w:ascii="Times New Roman" w:hAnsi="Times New Roman"/>
          <w:sz w:val="24"/>
          <w:szCs w:val="24"/>
          <w:lang w:val="uk-UA"/>
        </w:rPr>
      </w:pPr>
      <w:r w:rsidRPr="002C1AB5">
        <w:rPr>
          <w:rFonts w:ascii="Times New Roman" w:hAnsi="Times New Roman"/>
          <w:sz w:val="24"/>
          <w:szCs w:val="24"/>
          <w:lang w:val="uk-UA"/>
        </w:rPr>
        <w:t>стимулюванню молодих людей до ведення підприємницької діяльності;</w:t>
      </w:r>
    </w:p>
    <w:p w14:paraId="6389A25D" w14:textId="77777777" w:rsidR="002C1AB5" w:rsidRPr="002C1AB5" w:rsidRDefault="002C1AB5" w:rsidP="002C1AB5">
      <w:pPr>
        <w:widowControl w:val="0"/>
        <w:numPr>
          <w:ilvl w:val="0"/>
          <w:numId w:val="1"/>
        </w:numPr>
        <w:tabs>
          <w:tab w:val="left" w:pos="-426"/>
          <w:tab w:val="left" w:pos="0"/>
        </w:tabs>
        <w:overflowPunct/>
        <w:autoSpaceDE/>
        <w:autoSpaceDN/>
        <w:adjustRightInd/>
        <w:ind w:left="567" w:hanging="567"/>
        <w:contextualSpacing/>
        <w:jc w:val="both"/>
        <w:rPr>
          <w:rFonts w:ascii="Times New Roman" w:hAnsi="Times New Roman"/>
          <w:sz w:val="24"/>
          <w:szCs w:val="24"/>
          <w:lang w:val="uk-UA"/>
        </w:rPr>
      </w:pPr>
      <w:r w:rsidRPr="002C1AB5">
        <w:rPr>
          <w:rFonts w:ascii="Times New Roman" w:hAnsi="Times New Roman"/>
          <w:sz w:val="24"/>
          <w:szCs w:val="24"/>
          <w:lang w:val="uk-UA"/>
        </w:rPr>
        <w:t>популяризації волонтерського руху;</w:t>
      </w:r>
    </w:p>
    <w:p w14:paraId="3226B59C" w14:textId="77777777" w:rsidR="002C1AB5" w:rsidRPr="002C1AB5" w:rsidRDefault="002C1AB5" w:rsidP="002C1AB5">
      <w:pPr>
        <w:widowControl w:val="0"/>
        <w:numPr>
          <w:ilvl w:val="0"/>
          <w:numId w:val="1"/>
        </w:numPr>
        <w:tabs>
          <w:tab w:val="left" w:pos="-426"/>
          <w:tab w:val="left" w:pos="0"/>
        </w:tabs>
        <w:overflowPunct/>
        <w:autoSpaceDE/>
        <w:autoSpaceDN/>
        <w:adjustRightInd/>
        <w:ind w:left="567" w:hanging="567"/>
        <w:contextualSpacing/>
        <w:jc w:val="both"/>
        <w:rPr>
          <w:rFonts w:ascii="Times New Roman" w:hAnsi="Times New Roman"/>
          <w:sz w:val="24"/>
          <w:szCs w:val="24"/>
          <w:lang w:val="uk-UA"/>
        </w:rPr>
      </w:pPr>
      <w:r w:rsidRPr="002C1AB5">
        <w:rPr>
          <w:rFonts w:ascii="Times New Roman" w:hAnsi="Times New Roman"/>
          <w:sz w:val="24"/>
          <w:szCs w:val="24"/>
          <w:lang w:val="uk-UA"/>
        </w:rPr>
        <w:t>підвищенню національної гідності та патріотичної свідомості, популяризації національної культури;</w:t>
      </w:r>
    </w:p>
    <w:p w14:paraId="1211E3C3" w14:textId="77777777" w:rsidR="002C1AB5" w:rsidRPr="002C1AB5" w:rsidRDefault="002C1AB5" w:rsidP="002C1AB5">
      <w:pPr>
        <w:widowControl w:val="0"/>
        <w:numPr>
          <w:ilvl w:val="0"/>
          <w:numId w:val="1"/>
        </w:numPr>
        <w:tabs>
          <w:tab w:val="left" w:pos="0"/>
        </w:tabs>
        <w:overflowPunct/>
        <w:autoSpaceDE/>
        <w:autoSpaceDN/>
        <w:adjustRightInd/>
        <w:ind w:left="567" w:hanging="567"/>
        <w:contextualSpacing/>
        <w:jc w:val="both"/>
        <w:rPr>
          <w:rFonts w:ascii="Times New Roman" w:hAnsi="Times New Roman"/>
          <w:sz w:val="24"/>
          <w:szCs w:val="24"/>
          <w:lang w:val="uk-UA"/>
        </w:rPr>
      </w:pPr>
      <w:r w:rsidRPr="002C1AB5">
        <w:rPr>
          <w:rFonts w:ascii="Times New Roman" w:hAnsi="Times New Roman"/>
          <w:sz w:val="24"/>
          <w:szCs w:val="24"/>
          <w:lang w:val="uk-UA"/>
        </w:rPr>
        <w:t>зменшенню негативних явищ у молодіжному середовищі;</w:t>
      </w:r>
    </w:p>
    <w:p w14:paraId="535B6B42" w14:textId="77777777" w:rsidR="002C1AB5" w:rsidRPr="002C1AB5" w:rsidRDefault="002C1AB5" w:rsidP="002C1AB5">
      <w:pPr>
        <w:widowControl w:val="0"/>
        <w:numPr>
          <w:ilvl w:val="0"/>
          <w:numId w:val="1"/>
        </w:numPr>
        <w:tabs>
          <w:tab w:val="left" w:pos="-426"/>
          <w:tab w:val="left" w:pos="0"/>
        </w:tabs>
        <w:overflowPunct/>
        <w:autoSpaceDE/>
        <w:autoSpaceDN/>
        <w:adjustRightInd/>
        <w:ind w:left="567" w:hanging="567"/>
        <w:contextualSpacing/>
        <w:jc w:val="both"/>
        <w:rPr>
          <w:rFonts w:ascii="Times New Roman" w:hAnsi="Times New Roman"/>
          <w:sz w:val="24"/>
          <w:szCs w:val="24"/>
          <w:lang w:val="uk-UA"/>
        </w:rPr>
      </w:pPr>
      <w:r w:rsidRPr="002C1AB5">
        <w:rPr>
          <w:rFonts w:ascii="Times New Roman" w:hAnsi="Times New Roman"/>
          <w:sz w:val="24"/>
          <w:szCs w:val="24"/>
          <w:lang w:val="uk-UA"/>
        </w:rPr>
        <w:t>інтеграції молоді до світової та європейської молодіжної спільноти, обміну досвідом молоді на міському, обласному, всеукраїнському та міжнародному рівнях;</w:t>
      </w:r>
    </w:p>
    <w:p w14:paraId="752E9E63" w14:textId="77777777" w:rsidR="002C1AB5" w:rsidRPr="002C1AB5" w:rsidRDefault="002C1AB5" w:rsidP="002C1AB5">
      <w:pPr>
        <w:numPr>
          <w:ilvl w:val="0"/>
          <w:numId w:val="1"/>
        </w:numPr>
        <w:tabs>
          <w:tab w:val="left" w:pos="0"/>
        </w:tabs>
        <w:overflowPunct/>
        <w:autoSpaceDE/>
        <w:autoSpaceDN/>
        <w:adjustRightInd/>
        <w:ind w:left="567" w:hanging="567"/>
        <w:contextualSpacing/>
        <w:jc w:val="both"/>
        <w:rPr>
          <w:rFonts w:ascii="Times New Roman" w:hAnsi="Times New Roman"/>
          <w:sz w:val="24"/>
          <w:szCs w:val="24"/>
          <w:lang w:val="uk-UA"/>
        </w:rPr>
      </w:pPr>
      <w:r w:rsidRPr="002C1AB5">
        <w:rPr>
          <w:rFonts w:ascii="Times New Roman" w:hAnsi="Times New Roman"/>
          <w:sz w:val="24"/>
          <w:szCs w:val="24"/>
          <w:lang w:val="uk-UA"/>
        </w:rPr>
        <w:t>створенню та функціонуванню молодіжного інформаційного простору.</w:t>
      </w:r>
    </w:p>
    <w:p w14:paraId="187F2CE2" w14:textId="77777777" w:rsidR="002C1AB5" w:rsidRDefault="002C1AB5" w:rsidP="002C1AB5">
      <w:pPr>
        <w:ind w:firstLine="540"/>
        <w:jc w:val="both"/>
        <w:rPr>
          <w:rFonts w:ascii="Times New Roman" w:hAnsi="Times New Roman"/>
          <w:sz w:val="24"/>
          <w:szCs w:val="24"/>
          <w:lang w:val="uk-UA"/>
        </w:rPr>
      </w:pPr>
    </w:p>
    <w:p w14:paraId="61E9A9C0" w14:textId="77777777" w:rsidR="00F12602" w:rsidRPr="002C1AB5" w:rsidRDefault="00F12602" w:rsidP="002C1AB5">
      <w:pPr>
        <w:ind w:firstLine="540"/>
        <w:jc w:val="both"/>
        <w:rPr>
          <w:rFonts w:ascii="Times New Roman" w:hAnsi="Times New Roman"/>
          <w:sz w:val="24"/>
          <w:szCs w:val="24"/>
          <w:lang w:val="uk-UA"/>
        </w:rPr>
      </w:pPr>
    </w:p>
    <w:p w14:paraId="5C2207CF" w14:textId="77777777" w:rsidR="002C1AB5" w:rsidRPr="002C1AB5" w:rsidRDefault="002C1AB5" w:rsidP="002C1AB5">
      <w:pPr>
        <w:ind w:firstLine="540"/>
        <w:jc w:val="both"/>
        <w:rPr>
          <w:rFonts w:ascii="Times New Roman" w:hAnsi="Times New Roman"/>
          <w:sz w:val="24"/>
          <w:szCs w:val="24"/>
          <w:lang w:val="uk-UA"/>
        </w:rPr>
      </w:pPr>
    </w:p>
    <w:p w14:paraId="209280F8" w14:textId="77777777" w:rsidR="009C4274" w:rsidRDefault="009C4274" w:rsidP="002C1AB5">
      <w:pPr>
        <w:jc w:val="both"/>
        <w:rPr>
          <w:rFonts w:ascii="Times New Roman" w:hAnsi="Times New Roman"/>
          <w:sz w:val="24"/>
          <w:szCs w:val="24"/>
          <w:lang w:val="uk-UA"/>
        </w:rPr>
      </w:pPr>
      <w:r>
        <w:rPr>
          <w:rFonts w:ascii="Times New Roman" w:hAnsi="Times New Roman"/>
          <w:sz w:val="24"/>
          <w:szCs w:val="24"/>
          <w:lang w:val="uk-UA"/>
        </w:rPr>
        <w:t>Н</w:t>
      </w:r>
      <w:r w:rsidR="002C1AB5" w:rsidRPr="002C1AB5">
        <w:rPr>
          <w:rFonts w:ascii="Times New Roman" w:hAnsi="Times New Roman"/>
          <w:sz w:val="24"/>
          <w:szCs w:val="24"/>
          <w:lang w:val="uk-UA"/>
        </w:rPr>
        <w:t xml:space="preserve">ачальник відділу молоді, </w:t>
      </w:r>
    </w:p>
    <w:p w14:paraId="2F6A6BBB" w14:textId="77777777" w:rsidR="00F12602" w:rsidRDefault="00B6269D" w:rsidP="002C1AB5">
      <w:pPr>
        <w:jc w:val="both"/>
        <w:rPr>
          <w:rFonts w:ascii="Times New Roman" w:hAnsi="Times New Roman"/>
          <w:sz w:val="24"/>
          <w:szCs w:val="24"/>
          <w:lang w:val="uk-UA"/>
        </w:rPr>
      </w:pPr>
      <w:r>
        <w:rPr>
          <w:rFonts w:ascii="Times New Roman" w:hAnsi="Times New Roman"/>
          <w:sz w:val="24"/>
          <w:szCs w:val="24"/>
          <w:lang w:val="uk-UA"/>
        </w:rPr>
        <w:t>ф</w:t>
      </w:r>
      <w:r w:rsidR="002C1AB5" w:rsidRPr="002C1AB5">
        <w:rPr>
          <w:rFonts w:ascii="Times New Roman" w:hAnsi="Times New Roman"/>
          <w:sz w:val="24"/>
          <w:szCs w:val="24"/>
          <w:lang w:val="uk-UA"/>
        </w:rPr>
        <w:t>ізичної</w:t>
      </w:r>
      <w:r w:rsidR="00F12602">
        <w:rPr>
          <w:rFonts w:ascii="Times New Roman" w:hAnsi="Times New Roman"/>
          <w:sz w:val="24"/>
          <w:szCs w:val="24"/>
          <w:lang w:val="uk-UA"/>
        </w:rPr>
        <w:t xml:space="preserve"> </w:t>
      </w:r>
      <w:r w:rsidR="002C1AB5" w:rsidRPr="002C1AB5">
        <w:rPr>
          <w:rFonts w:ascii="Times New Roman" w:hAnsi="Times New Roman"/>
          <w:sz w:val="24"/>
          <w:szCs w:val="24"/>
          <w:lang w:val="uk-UA"/>
        </w:rPr>
        <w:t>культури та спорту</w:t>
      </w:r>
    </w:p>
    <w:p w14:paraId="20B3C345" w14:textId="77777777" w:rsidR="00B6269D" w:rsidRDefault="002C1AB5" w:rsidP="002C1AB5">
      <w:pPr>
        <w:jc w:val="both"/>
        <w:rPr>
          <w:rFonts w:ascii="Times New Roman" w:hAnsi="Times New Roman"/>
          <w:sz w:val="24"/>
          <w:szCs w:val="24"/>
          <w:lang w:val="uk-UA"/>
        </w:rPr>
      </w:pPr>
      <w:r w:rsidRPr="002C1AB5">
        <w:rPr>
          <w:rFonts w:ascii="Times New Roman" w:hAnsi="Times New Roman"/>
          <w:sz w:val="24"/>
          <w:szCs w:val="24"/>
          <w:lang w:val="uk-UA"/>
        </w:rPr>
        <w:t>Виконавчого комітету</w:t>
      </w:r>
    </w:p>
    <w:p w14:paraId="2B56FBD8" w14:textId="77777777" w:rsidR="002C1AB5" w:rsidRPr="002C1AB5" w:rsidRDefault="002C1AB5" w:rsidP="002C1AB5">
      <w:pPr>
        <w:jc w:val="both"/>
        <w:rPr>
          <w:rFonts w:ascii="Times New Roman" w:hAnsi="Times New Roman"/>
          <w:sz w:val="24"/>
          <w:szCs w:val="24"/>
          <w:lang w:val="uk-UA"/>
        </w:rPr>
      </w:pPr>
      <w:r w:rsidRPr="002C1AB5">
        <w:rPr>
          <w:rFonts w:ascii="Times New Roman" w:hAnsi="Times New Roman"/>
          <w:sz w:val="24"/>
          <w:szCs w:val="24"/>
          <w:lang w:val="uk-UA"/>
        </w:rPr>
        <w:t>Обухівської міської ради</w:t>
      </w:r>
      <w:r w:rsidRPr="002C1AB5">
        <w:rPr>
          <w:rFonts w:ascii="Times New Roman" w:hAnsi="Times New Roman"/>
          <w:sz w:val="24"/>
          <w:szCs w:val="24"/>
          <w:lang w:val="uk-UA"/>
        </w:rPr>
        <w:tab/>
        <w:t xml:space="preserve">       </w:t>
      </w:r>
      <w:r w:rsidRPr="002C1AB5">
        <w:rPr>
          <w:rFonts w:ascii="Times New Roman" w:hAnsi="Times New Roman"/>
          <w:sz w:val="24"/>
          <w:szCs w:val="24"/>
          <w:lang w:val="uk-UA"/>
        </w:rPr>
        <w:tab/>
      </w:r>
      <w:r w:rsidRPr="002C1AB5">
        <w:rPr>
          <w:rFonts w:ascii="Times New Roman" w:hAnsi="Times New Roman"/>
          <w:sz w:val="24"/>
          <w:szCs w:val="24"/>
          <w:lang w:val="uk-UA"/>
        </w:rPr>
        <w:tab/>
      </w:r>
      <w:r w:rsidRPr="002C1AB5">
        <w:rPr>
          <w:rFonts w:ascii="Times New Roman" w:hAnsi="Times New Roman"/>
          <w:sz w:val="24"/>
          <w:szCs w:val="24"/>
          <w:lang w:val="uk-UA"/>
        </w:rPr>
        <w:tab/>
      </w:r>
      <w:r w:rsidR="00F12602">
        <w:rPr>
          <w:rFonts w:ascii="Times New Roman" w:hAnsi="Times New Roman"/>
          <w:sz w:val="24"/>
          <w:szCs w:val="24"/>
          <w:lang w:val="uk-UA"/>
        </w:rPr>
        <w:t xml:space="preserve">    </w:t>
      </w:r>
      <w:r w:rsidR="00B6269D">
        <w:rPr>
          <w:rFonts w:ascii="Times New Roman" w:hAnsi="Times New Roman"/>
          <w:sz w:val="24"/>
          <w:szCs w:val="24"/>
          <w:lang w:val="uk-UA"/>
        </w:rPr>
        <w:tab/>
      </w:r>
      <w:r w:rsidR="00B6269D">
        <w:rPr>
          <w:rFonts w:ascii="Times New Roman" w:hAnsi="Times New Roman"/>
          <w:sz w:val="24"/>
          <w:szCs w:val="24"/>
          <w:lang w:val="uk-UA"/>
        </w:rPr>
        <w:tab/>
      </w:r>
      <w:r w:rsidR="00B6269D">
        <w:rPr>
          <w:rFonts w:ascii="Times New Roman" w:hAnsi="Times New Roman"/>
          <w:sz w:val="24"/>
          <w:szCs w:val="24"/>
          <w:lang w:val="uk-UA"/>
        </w:rPr>
        <w:tab/>
        <w:t xml:space="preserve">    </w:t>
      </w:r>
      <w:r w:rsidR="00F12602">
        <w:rPr>
          <w:rFonts w:ascii="Times New Roman" w:hAnsi="Times New Roman"/>
          <w:sz w:val="24"/>
          <w:szCs w:val="24"/>
          <w:lang w:val="uk-UA"/>
        </w:rPr>
        <w:t xml:space="preserve"> </w:t>
      </w:r>
      <w:r w:rsidR="009C4274">
        <w:rPr>
          <w:rFonts w:ascii="Times New Roman" w:hAnsi="Times New Roman"/>
          <w:sz w:val="24"/>
          <w:szCs w:val="24"/>
          <w:lang w:val="uk-UA"/>
        </w:rPr>
        <w:t>Максим ЄЛЬСЬКИЙ</w:t>
      </w:r>
    </w:p>
    <w:p w14:paraId="430855C6" w14:textId="77777777" w:rsidR="002C1AB5" w:rsidRPr="002C1AB5" w:rsidRDefault="002C1AB5" w:rsidP="002C1AB5">
      <w:pPr>
        <w:ind w:firstLine="540"/>
        <w:jc w:val="both"/>
        <w:rPr>
          <w:rFonts w:ascii="Times New Roman" w:hAnsi="Times New Roman"/>
          <w:sz w:val="24"/>
          <w:szCs w:val="24"/>
          <w:lang w:val="uk-UA"/>
        </w:rPr>
      </w:pPr>
    </w:p>
    <w:p w14:paraId="31CF71A2" w14:textId="77777777" w:rsidR="002C1AB5" w:rsidRPr="002C1AB5" w:rsidRDefault="002C1AB5" w:rsidP="002C1AB5">
      <w:pPr>
        <w:ind w:firstLine="540"/>
        <w:jc w:val="both"/>
        <w:rPr>
          <w:rFonts w:ascii="Times New Roman" w:hAnsi="Times New Roman"/>
          <w:sz w:val="24"/>
          <w:szCs w:val="24"/>
          <w:lang w:val="uk-UA"/>
        </w:rPr>
      </w:pPr>
    </w:p>
    <w:p w14:paraId="7E47327C" w14:textId="77777777" w:rsidR="002C1AB5" w:rsidRPr="002C1AB5" w:rsidRDefault="002C1AB5" w:rsidP="002C1AB5">
      <w:pPr>
        <w:ind w:firstLine="540"/>
        <w:jc w:val="both"/>
        <w:rPr>
          <w:rFonts w:ascii="Times New Roman" w:hAnsi="Times New Roman"/>
          <w:sz w:val="24"/>
          <w:szCs w:val="24"/>
          <w:lang w:val="uk-UA"/>
        </w:rPr>
      </w:pPr>
    </w:p>
    <w:p w14:paraId="0C68A8B3" w14:textId="77777777" w:rsidR="002C1AB5" w:rsidRPr="002C1AB5" w:rsidRDefault="002C1AB5" w:rsidP="002C1AB5">
      <w:pPr>
        <w:ind w:firstLine="540"/>
        <w:jc w:val="both"/>
        <w:rPr>
          <w:rFonts w:ascii="Times New Roman" w:hAnsi="Times New Roman"/>
          <w:sz w:val="24"/>
          <w:szCs w:val="24"/>
          <w:lang w:val="uk-UA"/>
        </w:rPr>
      </w:pPr>
    </w:p>
    <w:p w14:paraId="261C9300" w14:textId="77777777" w:rsidR="002C1AB5" w:rsidRPr="002C1AB5" w:rsidRDefault="002C1AB5" w:rsidP="002C1AB5">
      <w:pPr>
        <w:ind w:firstLine="540"/>
        <w:jc w:val="both"/>
        <w:rPr>
          <w:rFonts w:ascii="Times New Roman" w:hAnsi="Times New Roman"/>
          <w:sz w:val="24"/>
          <w:szCs w:val="24"/>
          <w:lang w:val="uk-UA"/>
        </w:rPr>
      </w:pPr>
    </w:p>
    <w:p w14:paraId="314034C7" w14:textId="77777777" w:rsidR="002C1AB5" w:rsidRPr="002C1AB5" w:rsidRDefault="002C1AB5" w:rsidP="002C1AB5">
      <w:pPr>
        <w:ind w:firstLine="540"/>
        <w:jc w:val="both"/>
        <w:rPr>
          <w:rFonts w:ascii="Times New Roman" w:hAnsi="Times New Roman"/>
          <w:sz w:val="24"/>
          <w:szCs w:val="24"/>
          <w:lang w:val="uk-UA"/>
        </w:rPr>
      </w:pPr>
    </w:p>
    <w:p w14:paraId="07357E9A" w14:textId="77777777" w:rsidR="002C1AB5" w:rsidRPr="002C1AB5" w:rsidRDefault="002C1AB5" w:rsidP="002C1AB5">
      <w:pPr>
        <w:ind w:firstLine="540"/>
        <w:jc w:val="both"/>
        <w:rPr>
          <w:rFonts w:ascii="Times New Roman" w:hAnsi="Times New Roman"/>
          <w:sz w:val="24"/>
          <w:szCs w:val="24"/>
          <w:lang w:val="uk-UA"/>
        </w:rPr>
      </w:pPr>
    </w:p>
    <w:p w14:paraId="2A46984A" w14:textId="77777777" w:rsidR="002C1AB5" w:rsidRPr="002C1AB5" w:rsidRDefault="002C1AB5" w:rsidP="002C1AB5">
      <w:pPr>
        <w:ind w:firstLine="540"/>
        <w:jc w:val="both"/>
        <w:rPr>
          <w:rFonts w:ascii="Times New Roman" w:hAnsi="Times New Roman"/>
          <w:sz w:val="24"/>
          <w:szCs w:val="24"/>
          <w:lang w:val="uk-UA"/>
        </w:rPr>
      </w:pPr>
    </w:p>
    <w:p w14:paraId="714D0727" w14:textId="77777777" w:rsidR="002C1AB5" w:rsidRPr="002C1AB5" w:rsidRDefault="002C1AB5" w:rsidP="002C1AB5">
      <w:pPr>
        <w:ind w:firstLine="540"/>
        <w:jc w:val="both"/>
        <w:rPr>
          <w:rFonts w:ascii="Times New Roman" w:hAnsi="Times New Roman"/>
          <w:sz w:val="24"/>
          <w:szCs w:val="24"/>
          <w:lang w:val="uk-UA"/>
        </w:rPr>
      </w:pPr>
    </w:p>
    <w:p w14:paraId="33184CD1" w14:textId="77777777" w:rsidR="002C1AB5" w:rsidRPr="002C1AB5" w:rsidRDefault="002C1AB5" w:rsidP="002C1AB5">
      <w:pPr>
        <w:ind w:firstLine="540"/>
        <w:jc w:val="both"/>
        <w:rPr>
          <w:rFonts w:ascii="Times New Roman" w:hAnsi="Times New Roman"/>
          <w:sz w:val="24"/>
          <w:szCs w:val="24"/>
          <w:lang w:val="uk-UA"/>
        </w:rPr>
      </w:pPr>
    </w:p>
    <w:p w14:paraId="4647CC43" w14:textId="77777777" w:rsidR="002C1AB5" w:rsidRPr="002C1AB5" w:rsidRDefault="002C1AB5" w:rsidP="002C1AB5">
      <w:pPr>
        <w:ind w:firstLine="540"/>
        <w:jc w:val="both"/>
        <w:rPr>
          <w:rFonts w:ascii="Times New Roman" w:hAnsi="Times New Roman"/>
          <w:sz w:val="24"/>
          <w:szCs w:val="24"/>
          <w:lang w:val="uk-UA"/>
        </w:rPr>
      </w:pPr>
    </w:p>
    <w:p w14:paraId="4B73F41D" w14:textId="77777777" w:rsidR="002C1AB5" w:rsidRPr="002C1AB5" w:rsidRDefault="002C1AB5" w:rsidP="002C1AB5">
      <w:pPr>
        <w:ind w:firstLine="540"/>
        <w:jc w:val="both"/>
        <w:rPr>
          <w:rFonts w:ascii="Times New Roman" w:hAnsi="Times New Roman"/>
          <w:sz w:val="24"/>
          <w:szCs w:val="24"/>
          <w:lang w:val="uk-UA"/>
        </w:rPr>
      </w:pPr>
    </w:p>
    <w:p w14:paraId="3A68EB34" w14:textId="77777777" w:rsidR="002C1AB5" w:rsidRPr="002C1AB5" w:rsidRDefault="002C1AB5" w:rsidP="002C1AB5">
      <w:pPr>
        <w:ind w:firstLine="540"/>
        <w:jc w:val="both"/>
        <w:rPr>
          <w:rFonts w:ascii="Times New Roman" w:hAnsi="Times New Roman"/>
          <w:sz w:val="24"/>
          <w:szCs w:val="24"/>
          <w:lang w:val="uk-UA"/>
        </w:rPr>
      </w:pPr>
    </w:p>
    <w:p w14:paraId="66140E98" w14:textId="77777777" w:rsidR="002C1AB5" w:rsidRPr="002C1AB5" w:rsidRDefault="002C1AB5" w:rsidP="002C1AB5">
      <w:pPr>
        <w:ind w:firstLine="540"/>
        <w:jc w:val="both"/>
        <w:rPr>
          <w:rFonts w:ascii="Times New Roman" w:hAnsi="Times New Roman"/>
          <w:sz w:val="24"/>
          <w:szCs w:val="24"/>
          <w:lang w:val="uk-UA"/>
        </w:rPr>
      </w:pPr>
    </w:p>
    <w:p w14:paraId="2A80BBDB" w14:textId="77777777" w:rsidR="002C1AB5" w:rsidRPr="002C1AB5" w:rsidRDefault="002C1AB5" w:rsidP="002C1AB5">
      <w:pPr>
        <w:ind w:firstLine="540"/>
        <w:jc w:val="both"/>
        <w:rPr>
          <w:rFonts w:ascii="Times New Roman" w:hAnsi="Times New Roman"/>
          <w:sz w:val="24"/>
          <w:szCs w:val="24"/>
          <w:lang w:val="uk-UA"/>
        </w:rPr>
      </w:pPr>
    </w:p>
    <w:p w14:paraId="27B383D9" w14:textId="77777777" w:rsidR="002C1AB5" w:rsidRPr="002C1AB5" w:rsidRDefault="002C1AB5" w:rsidP="002C1AB5">
      <w:pPr>
        <w:ind w:firstLine="540"/>
        <w:jc w:val="both"/>
        <w:rPr>
          <w:rFonts w:ascii="Times New Roman" w:hAnsi="Times New Roman"/>
          <w:sz w:val="24"/>
          <w:szCs w:val="24"/>
          <w:lang w:val="uk-UA"/>
        </w:rPr>
      </w:pPr>
    </w:p>
    <w:p w14:paraId="2CD5D3A8" w14:textId="77777777" w:rsidR="002C1AB5" w:rsidRPr="002C1AB5" w:rsidRDefault="002C1AB5" w:rsidP="002C1AB5">
      <w:pPr>
        <w:ind w:firstLine="540"/>
        <w:jc w:val="both"/>
        <w:rPr>
          <w:rFonts w:ascii="Times New Roman" w:hAnsi="Times New Roman"/>
          <w:sz w:val="24"/>
          <w:szCs w:val="24"/>
          <w:lang w:val="uk-UA"/>
        </w:rPr>
      </w:pPr>
    </w:p>
    <w:p w14:paraId="222593DF" w14:textId="77777777" w:rsidR="002C1AB5" w:rsidRPr="002C1AB5" w:rsidRDefault="002C1AB5" w:rsidP="002C1AB5">
      <w:pPr>
        <w:ind w:firstLine="540"/>
        <w:jc w:val="both"/>
        <w:rPr>
          <w:rFonts w:ascii="Times New Roman" w:hAnsi="Times New Roman"/>
          <w:sz w:val="24"/>
          <w:szCs w:val="24"/>
          <w:lang w:val="uk-UA"/>
        </w:rPr>
      </w:pPr>
    </w:p>
    <w:p w14:paraId="16A6A290" w14:textId="77777777" w:rsidR="002C1AB5" w:rsidRPr="002C1AB5" w:rsidRDefault="002C1AB5" w:rsidP="002C1AB5">
      <w:pPr>
        <w:ind w:firstLine="540"/>
        <w:jc w:val="both"/>
        <w:rPr>
          <w:rFonts w:ascii="Times New Roman" w:hAnsi="Times New Roman"/>
          <w:sz w:val="24"/>
          <w:szCs w:val="24"/>
          <w:lang w:val="uk-UA"/>
        </w:rPr>
      </w:pPr>
    </w:p>
    <w:p w14:paraId="11B72BE8" w14:textId="77777777" w:rsidR="002C1AB5" w:rsidRPr="002C1AB5" w:rsidRDefault="002C1AB5" w:rsidP="002C1AB5">
      <w:pPr>
        <w:ind w:firstLine="540"/>
        <w:jc w:val="both"/>
        <w:rPr>
          <w:rFonts w:ascii="Times New Roman" w:hAnsi="Times New Roman"/>
          <w:sz w:val="24"/>
          <w:szCs w:val="24"/>
          <w:lang w:val="uk-UA"/>
        </w:rPr>
      </w:pPr>
    </w:p>
    <w:p w14:paraId="3B1C2299" w14:textId="77777777" w:rsidR="002C1AB5" w:rsidRPr="002C1AB5" w:rsidRDefault="002C1AB5" w:rsidP="002C1AB5">
      <w:pPr>
        <w:ind w:firstLine="540"/>
        <w:jc w:val="both"/>
        <w:rPr>
          <w:rFonts w:ascii="Times New Roman" w:hAnsi="Times New Roman"/>
          <w:sz w:val="24"/>
          <w:szCs w:val="24"/>
          <w:lang w:val="uk-UA"/>
        </w:rPr>
      </w:pPr>
    </w:p>
    <w:p w14:paraId="41680DB7" w14:textId="77777777" w:rsidR="002C1AB5" w:rsidRPr="002C1AB5" w:rsidRDefault="002C1AB5" w:rsidP="002C1AB5">
      <w:pPr>
        <w:ind w:firstLine="540"/>
        <w:jc w:val="both"/>
        <w:rPr>
          <w:rFonts w:ascii="Times New Roman" w:hAnsi="Times New Roman"/>
          <w:sz w:val="24"/>
          <w:szCs w:val="24"/>
          <w:lang w:val="uk-UA"/>
        </w:rPr>
      </w:pPr>
    </w:p>
    <w:p w14:paraId="4FE2FFEB" w14:textId="77777777" w:rsidR="002C1AB5" w:rsidRPr="002C1AB5" w:rsidRDefault="002C1AB5" w:rsidP="002C1AB5">
      <w:pPr>
        <w:ind w:firstLine="540"/>
        <w:jc w:val="both"/>
        <w:rPr>
          <w:rFonts w:ascii="Times New Roman" w:hAnsi="Times New Roman"/>
          <w:sz w:val="24"/>
          <w:szCs w:val="24"/>
          <w:lang w:val="uk-UA"/>
        </w:rPr>
      </w:pPr>
    </w:p>
    <w:p w14:paraId="5280BD6D" w14:textId="77777777" w:rsidR="008426A1" w:rsidRDefault="008426A1" w:rsidP="00A4254A">
      <w:pPr>
        <w:ind w:left="5664"/>
        <w:jc w:val="center"/>
        <w:rPr>
          <w:rFonts w:ascii="Times New Roman" w:hAnsi="Times New Roman"/>
          <w:sz w:val="24"/>
          <w:szCs w:val="24"/>
          <w:lang w:val="uk-UA"/>
        </w:rPr>
      </w:pPr>
    </w:p>
    <w:p w14:paraId="2FEFDD62" w14:textId="77777777" w:rsidR="00A4254A" w:rsidRDefault="00A4254A" w:rsidP="00A4254A">
      <w:pPr>
        <w:ind w:left="5664"/>
        <w:jc w:val="center"/>
        <w:rPr>
          <w:rFonts w:ascii="Times New Roman" w:hAnsi="Times New Roman"/>
          <w:sz w:val="24"/>
          <w:szCs w:val="24"/>
          <w:lang w:val="uk-UA"/>
        </w:rPr>
      </w:pPr>
      <w:r>
        <w:rPr>
          <w:rFonts w:ascii="Times New Roman" w:hAnsi="Times New Roman"/>
          <w:sz w:val="24"/>
          <w:szCs w:val="24"/>
          <w:lang w:val="uk-UA"/>
        </w:rPr>
        <w:lastRenderedPageBreak/>
        <w:t>Додаток до Програми</w:t>
      </w:r>
    </w:p>
    <w:p w14:paraId="200CC9D3" w14:textId="77777777" w:rsidR="00A4254A" w:rsidRDefault="00A4254A" w:rsidP="00A4254A">
      <w:pPr>
        <w:ind w:left="4956"/>
        <w:jc w:val="center"/>
        <w:rPr>
          <w:rFonts w:ascii="Times New Roman" w:hAnsi="Times New Roman"/>
          <w:sz w:val="24"/>
          <w:szCs w:val="24"/>
          <w:lang w:val="uk-UA"/>
        </w:rPr>
      </w:pPr>
      <w:r>
        <w:rPr>
          <w:rFonts w:ascii="Times New Roman" w:hAnsi="Times New Roman"/>
          <w:sz w:val="24"/>
          <w:szCs w:val="24"/>
          <w:lang w:val="uk-UA"/>
        </w:rPr>
        <w:t xml:space="preserve">      у редакції рішення </w:t>
      </w:r>
    </w:p>
    <w:p w14:paraId="25A77999" w14:textId="77777777" w:rsidR="00A4254A" w:rsidRDefault="00A4254A" w:rsidP="00A4254A">
      <w:pPr>
        <w:ind w:left="5664"/>
        <w:jc w:val="center"/>
        <w:rPr>
          <w:rFonts w:ascii="Times New Roman" w:hAnsi="Times New Roman"/>
          <w:sz w:val="24"/>
          <w:szCs w:val="24"/>
          <w:lang w:val="uk-UA"/>
        </w:rPr>
      </w:pPr>
      <w:r>
        <w:rPr>
          <w:rFonts w:ascii="Times New Roman" w:hAnsi="Times New Roman"/>
          <w:sz w:val="24"/>
          <w:szCs w:val="24"/>
          <w:lang w:val="uk-UA"/>
        </w:rPr>
        <w:t xml:space="preserve">     Обухівської міської ради</w:t>
      </w:r>
    </w:p>
    <w:p w14:paraId="24F0A32C" w14:textId="570E890D" w:rsidR="00A4254A" w:rsidRPr="009C22B6" w:rsidRDefault="00A4254A" w:rsidP="00A4254A">
      <w:pPr>
        <w:overflowPunct/>
        <w:autoSpaceDE/>
        <w:autoSpaceDN/>
        <w:adjustRightInd/>
        <w:ind w:left="6379" w:right="-286"/>
        <w:rPr>
          <w:rFonts w:ascii="Times New Roman" w:hAnsi="Times New Roman"/>
          <w:sz w:val="26"/>
          <w:szCs w:val="26"/>
          <w:lang w:val="uk-UA"/>
        </w:rPr>
      </w:pPr>
      <w:r>
        <w:rPr>
          <w:rFonts w:ascii="Times New Roman" w:hAnsi="Times New Roman"/>
          <w:sz w:val="26"/>
          <w:szCs w:val="26"/>
          <w:lang w:val="uk-UA"/>
        </w:rPr>
        <w:t xml:space="preserve">  </w:t>
      </w:r>
      <w:r w:rsidRPr="009C22B6">
        <w:rPr>
          <w:rFonts w:ascii="Times New Roman" w:hAnsi="Times New Roman"/>
          <w:sz w:val="26"/>
          <w:szCs w:val="26"/>
          <w:lang w:val="uk-UA"/>
        </w:rPr>
        <w:t xml:space="preserve">від </w:t>
      </w:r>
      <w:r w:rsidR="000F01ED">
        <w:rPr>
          <w:rFonts w:ascii="Times New Roman" w:hAnsi="Times New Roman"/>
          <w:sz w:val="26"/>
          <w:szCs w:val="26"/>
          <w:lang w:val="uk-UA"/>
        </w:rPr>
        <w:t>_____.2025</w:t>
      </w:r>
      <w:r w:rsidRPr="009C22B6">
        <w:rPr>
          <w:rFonts w:ascii="Times New Roman" w:hAnsi="Times New Roman"/>
          <w:sz w:val="26"/>
          <w:szCs w:val="26"/>
          <w:lang w:val="uk-UA"/>
        </w:rPr>
        <w:t xml:space="preserve"> р.№ </w:t>
      </w:r>
      <w:r w:rsidR="001D338A">
        <w:rPr>
          <w:rFonts w:ascii="Times New Roman" w:hAnsi="Times New Roman"/>
          <w:sz w:val="26"/>
          <w:szCs w:val="26"/>
          <w:lang w:val="uk-UA"/>
        </w:rPr>
        <w:t>__-</w:t>
      </w:r>
      <w:r w:rsidR="004120F9">
        <w:rPr>
          <w:rFonts w:ascii="Times New Roman" w:hAnsi="Times New Roman"/>
          <w:sz w:val="26"/>
          <w:szCs w:val="26"/>
          <w:lang w:val="uk-UA"/>
        </w:rPr>
        <w:t>84</w:t>
      </w:r>
      <w:r w:rsidR="001D338A">
        <w:rPr>
          <w:rFonts w:ascii="Times New Roman" w:hAnsi="Times New Roman"/>
          <w:sz w:val="26"/>
          <w:szCs w:val="26"/>
          <w:lang w:val="uk-UA"/>
        </w:rPr>
        <w:t xml:space="preserve"> </w:t>
      </w:r>
      <w:r w:rsidRPr="009C22B6">
        <w:rPr>
          <w:rFonts w:ascii="Times New Roman" w:hAnsi="Times New Roman"/>
          <w:sz w:val="26"/>
          <w:szCs w:val="26"/>
          <w:lang w:val="uk-UA"/>
        </w:rPr>
        <w:t>-</w:t>
      </w:r>
      <w:r w:rsidRPr="009C22B6">
        <w:rPr>
          <w:rFonts w:ascii="Times New Roman" w:hAnsi="Times New Roman"/>
          <w:sz w:val="26"/>
          <w:szCs w:val="26"/>
          <w:lang w:val="en-US"/>
        </w:rPr>
        <w:t>V</w:t>
      </w:r>
      <w:r w:rsidRPr="009C22B6">
        <w:rPr>
          <w:rFonts w:ascii="Times New Roman" w:hAnsi="Times New Roman"/>
          <w:sz w:val="26"/>
          <w:szCs w:val="26"/>
          <w:lang w:val="uk-UA"/>
        </w:rPr>
        <w:t>ІІІ</w:t>
      </w:r>
    </w:p>
    <w:p w14:paraId="3EB0987D" w14:textId="77777777" w:rsidR="00A4254A" w:rsidRDefault="00A4254A" w:rsidP="002D6C61">
      <w:pPr>
        <w:ind w:firstLine="567"/>
        <w:jc w:val="center"/>
        <w:rPr>
          <w:rFonts w:ascii="Times New Roman" w:hAnsi="Times New Roman"/>
          <w:sz w:val="24"/>
          <w:szCs w:val="24"/>
          <w:lang w:val="uk-UA"/>
        </w:rPr>
      </w:pPr>
    </w:p>
    <w:p w14:paraId="17D6D485" w14:textId="77777777" w:rsidR="002D6C61" w:rsidRDefault="002D6C61" w:rsidP="002D6C61">
      <w:pPr>
        <w:ind w:firstLine="567"/>
        <w:jc w:val="center"/>
        <w:rPr>
          <w:rFonts w:ascii="Times New Roman" w:hAnsi="Times New Roman"/>
          <w:sz w:val="24"/>
          <w:szCs w:val="24"/>
          <w:lang w:val="uk-UA"/>
        </w:rPr>
      </w:pPr>
      <w:r>
        <w:rPr>
          <w:rFonts w:ascii="Times New Roman" w:hAnsi="Times New Roman"/>
          <w:sz w:val="24"/>
          <w:szCs w:val="24"/>
          <w:lang w:val="uk-UA"/>
        </w:rPr>
        <w:t>КОШТОРИС</w:t>
      </w:r>
    </w:p>
    <w:p w14:paraId="27A3B561" w14:textId="77777777" w:rsidR="002D6C61" w:rsidRDefault="002D6C61" w:rsidP="002D6C61">
      <w:pPr>
        <w:ind w:firstLine="567"/>
        <w:jc w:val="center"/>
        <w:rPr>
          <w:rFonts w:ascii="Times New Roman" w:hAnsi="Times New Roman"/>
          <w:sz w:val="24"/>
          <w:szCs w:val="24"/>
          <w:lang w:val="uk-UA"/>
        </w:rPr>
      </w:pPr>
      <w:r>
        <w:rPr>
          <w:rFonts w:ascii="Times New Roman" w:hAnsi="Times New Roman"/>
          <w:sz w:val="24"/>
          <w:szCs w:val="24"/>
          <w:lang w:val="uk-UA"/>
        </w:rPr>
        <w:t xml:space="preserve">ДО </w:t>
      </w:r>
      <w:r>
        <w:rPr>
          <w:rFonts w:ascii="Times New Roman" w:hAnsi="Times New Roman"/>
          <w:color w:val="000000"/>
          <w:sz w:val="24"/>
          <w:szCs w:val="24"/>
        </w:rPr>
        <w:t>МІСЬК</w:t>
      </w:r>
      <w:r>
        <w:rPr>
          <w:rFonts w:ascii="Times New Roman" w:hAnsi="Times New Roman"/>
          <w:sz w:val="24"/>
          <w:szCs w:val="24"/>
          <w:lang w:val="uk-UA"/>
        </w:rPr>
        <w:t>ОЇ</w:t>
      </w:r>
      <w:r>
        <w:rPr>
          <w:rFonts w:ascii="Times New Roman" w:hAnsi="Times New Roman"/>
          <w:sz w:val="24"/>
          <w:szCs w:val="24"/>
        </w:rPr>
        <w:t xml:space="preserve"> ЦІЛЬОВ</w:t>
      </w:r>
      <w:r>
        <w:rPr>
          <w:rFonts w:ascii="Times New Roman" w:hAnsi="Times New Roman"/>
          <w:sz w:val="24"/>
          <w:szCs w:val="24"/>
          <w:lang w:val="uk-UA"/>
        </w:rPr>
        <w:t xml:space="preserve">ОЇ </w:t>
      </w:r>
      <w:r>
        <w:rPr>
          <w:rFonts w:ascii="Times New Roman" w:hAnsi="Times New Roman"/>
          <w:sz w:val="24"/>
          <w:szCs w:val="24"/>
        </w:rPr>
        <w:t>ПРОГРАМ</w:t>
      </w:r>
      <w:r>
        <w:rPr>
          <w:rFonts w:ascii="Times New Roman" w:hAnsi="Times New Roman"/>
          <w:sz w:val="24"/>
          <w:szCs w:val="24"/>
          <w:lang w:val="uk-UA"/>
        </w:rPr>
        <w:t>И</w:t>
      </w:r>
      <w:r>
        <w:rPr>
          <w:rFonts w:ascii="Times New Roman" w:hAnsi="Times New Roman"/>
          <w:sz w:val="24"/>
          <w:szCs w:val="24"/>
        </w:rPr>
        <w:t xml:space="preserve"> РОЗВИТКУ МОЛОДІЖНОЇ  ПОЛІТИКИ, ФІЗИЧНОЇ КУЛЬТУРИ І СПОРТУ НА ТЕРИТОРІЇ ОБУХІВСЬКОЇ МІСЬКОЇ ТЕРИТОРІАЛЬНОЇ ГРОМАДИ НА 202</w:t>
      </w:r>
      <w:r w:rsidR="001D338A">
        <w:rPr>
          <w:rFonts w:ascii="Times New Roman" w:hAnsi="Times New Roman"/>
          <w:sz w:val="24"/>
          <w:szCs w:val="24"/>
          <w:lang w:val="uk-UA"/>
        </w:rPr>
        <w:t xml:space="preserve">5 </w:t>
      </w:r>
      <w:r>
        <w:rPr>
          <w:rFonts w:ascii="Times New Roman" w:hAnsi="Times New Roman"/>
          <w:sz w:val="24"/>
          <w:szCs w:val="24"/>
        </w:rPr>
        <w:t>РІК</w:t>
      </w:r>
    </w:p>
    <w:p w14:paraId="4E721385" w14:textId="77777777" w:rsidR="008426A1" w:rsidRPr="008426A1" w:rsidRDefault="008426A1" w:rsidP="002D6C61">
      <w:pPr>
        <w:ind w:firstLine="567"/>
        <w:jc w:val="center"/>
        <w:rPr>
          <w:rFonts w:ascii="Times New Roman" w:hAnsi="Times New Roman"/>
          <w:sz w:val="24"/>
          <w:szCs w:val="24"/>
          <w:lang w:val="uk-UA"/>
        </w:rPr>
      </w:pP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7075"/>
        <w:gridCol w:w="1418"/>
        <w:gridCol w:w="1134"/>
      </w:tblGrid>
      <w:tr w:rsidR="001D338A" w14:paraId="73E7070A" w14:textId="77777777" w:rsidTr="009659E7">
        <w:trPr>
          <w:trHeight w:val="872"/>
        </w:trPr>
        <w:tc>
          <w:tcPr>
            <w:tcW w:w="618" w:type="dxa"/>
            <w:tcBorders>
              <w:top w:val="single" w:sz="4" w:space="0" w:color="auto"/>
              <w:left w:val="single" w:sz="4" w:space="0" w:color="auto"/>
              <w:bottom w:val="single" w:sz="4" w:space="0" w:color="auto"/>
              <w:right w:val="single" w:sz="4" w:space="0" w:color="auto"/>
            </w:tcBorders>
            <w:hideMark/>
          </w:tcPr>
          <w:p w14:paraId="0963A186" w14:textId="77777777" w:rsidR="001D338A" w:rsidRDefault="001D338A">
            <w:pPr>
              <w:spacing w:line="276" w:lineRule="auto"/>
              <w:rPr>
                <w:rFonts w:ascii="Times New Roman" w:hAnsi="Times New Roman"/>
                <w:b/>
                <w:sz w:val="24"/>
                <w:szCs w:val="24"/>
                <w:lang w:val="uk-UA" w:eastAsia="en-US"/>
              </w:rPr>
            </w:pPr>
            <w:r>
              <w:rPr>
                <w:rFonts w:ascii="Times New Roman" w:hAnsi="Times New Roman"/>
                <w:b/>
                <w:sz w:val="24"/>
                <w:szCs w:val="24"/>
                <w:lang w:val="uk-UA" w:eastAsia="en-US"/>
              </w:rPr>
              <w:t>№</w:t>
            </w:r>
          </w:p>
        </w:tc>
        <w:tc>
          <w:tcPr>
            <w:tcW w:w="7075" w:type="dxa"/>
            <w:tcBorders>
              <w:top w:val="single" w:sz="4" w:space="0" w:color="auto"/>
              <w:left w:val="single" w:sz="4" w:space="0" w:color="auto"/>
              <w:bottom w:val="single" w:sz="4" w:space="0" w:color="auto"/>
              <w:right w:val="single" w:sz="4" w:space="0" w:color="auto"/>
            </w:tcBorders>
            <w:hideMark/>
          </w:tcPr>
          <w:p w14:paraId="4E383ABD" w14:textId="77777777" w:rsidR="001D338A" w:rsidRDefault="001D338A">
            <w:pPr>
              <w:spacing w:line="276" w:lineRule="auto"/>
              <w:jc w:val="center"/>
              <w:rPr>
                <w:rFonts w:ascii="Times New Roman" w:hAnsi="Times New Roman"/>
                <w:b/>
                <w:sz w:val="20"/>
                <w:lang w:val="uk-UA" w:eastAsia="en-US"/>
              </w:rPr>
            </w:pPr>
            <w:r>
              <w:rPr>
                <w:rFonts w:ascii="Times New Roman" w:hAnsi="Times New Roman"/>
                <w:b/>
                <w:sz w:val="20"/>
                <w:lang w:val="uk-UA" w:eastAsia="en-US"/>
              </w:rPr>
              <w:t>Зміст заходів</w:t>
            </w:r>
          </w:p>
        </w:tc>
        <w:tc>
          <w:tcPr>
            <w:tcW w:w="1418" w:type="dxa"/>
            <w:tcBorders>
              <w:top w:val="single" w:sz="4" w:space="0" w:color="auto"/>
              <w:left w:val="single" w:sz="4" w:space="0" w:color="auto"/>
              <w:bottom w:val="single" w:sz="4" w:space="0" w:color="auto"/>
              <w:right w:val="single" w:sz="4" w:space="0" w:color="auto"/>
            </w:tcBorders>
            <w:hideMark/>
          </w:tcPr>
          <w:p w14:paraId="5E32532E" w14:textId="77777777" w:rsidR="001D338A" w:rsidRPr="004400D3" w:rsidRDefault="001D338A" w:rsidP="004400D3">
            <w:pPr>
              <w:jc w:val="center"/>
              <w:rPr>
                <w:rFonts w:ascii="Times New Roman" w:hAnsi="Times New Roman"/>
                <w:b/>
                <w:sz w:val="20"/>
                <w:lang w:val="uk-UA"/>
              </w:rPr>
            </w:pPr>
            <w:r w:rsidRPr="004400D3">
              <w:rPr>
                <w:rFonts w:ascii="Times New Roman" w:hAnsi="Times New Roman"/>
                <w:b/>
                <w:sz w:val="20"/>
              </w:rPr>
              <w:t>Видатки на 202</w:t>
            </w:r>
            <w:r>
              <w:rPr>
                <w:rFonts w:ascii="Times New Roman" w:hAnsi="Times New Roman"/>
                <w:b/>
                <w:sz w:val="20"/>
                <w:lang w:val="uk-UA"/>
              </w:rPr>
              <w:t>5</w:t>
            </w:r>
          </w:p>
          <w:p w14:paraId="4BADE27A" w14:textId="77777777" w:rsidR="001D338A" w:rsidRDefault="001D338A" w:rsidP="004400D3">
            <w:pPr>
              <w:jc w:val="center"/>
              <w:rPr>
                <w:rFonts w:ascii="Times New Roman" w:hAnsi="Times New Roman"/>
                <w:b/>
                <w:sz w:val="20"/>
                <w:lang w:val="uk-UA"/>
              </w:rPr>
            </w:pPr>
            <w:r w:rsidRPr="004400D3">
              <w:rPr>
                <w:rFonts w:ascii="Times New Roman" w:hAnsi="Times New Roman"/>
                <w:b/>
                <w:sz w:val="20"/>
              </w:rPr>
              <w:t>(грн.)</w:t>
            </w:r>
            <w:r>
              <w:rPr>
                <w:rFonts w:ascii="Times New Roman" w:hAnsi="Times New Roman"/>
                <w:b/>
                <w:sz w:val="20"/>
                <w:lang w:val="uk-UA"/>
              </w:rPr>
              <w:t xml:space="preserve"> </w:t>
            </w:r>
          </w:p>
          <w:p w14:paraId="68D64932" w14:textId="77777777" w:rsidR="001D338A" w:rsidRPr="004870BC" w:rsidRDefault="001D338A" w:rsidP="004400D3">
            <w:pPr>
              <w:jc w:val="center"/>
              <w:rPr>
                <w:rFonts w:ascii="Times New Roman" w:hAnsi="Times New Roman"/>
                <w:b/>
                <w:sz w:val="20"/>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7FC2EC0F" w14:textId="77777777" w:rsidR="001D338A" w:rsidRPr="004400D3" w:rsidRDefault="001D338A" w:rsidP="004400D3">
            <w:pPr>
              <w:tabs>
                <w:tab w:val="left" w:pos="3315"/>
              </w:tabs>
              <w:spacing w:line="360" w:lineRule="auto"/>
              <w:jc w:val="center"/>
              <w:rPr>
                <w:rFonts w:ascii="Times New Roman" w:hAnsi="Times New Roman"/>
                <w:b/>
                <w:sz w:val="20"/>
                <w:lang w:val="uk-UA" w:eastAsia="en-US"/>
              </w:rPr>
            </w:pPr>
            <w:r w:rsidRPr="004400D3">
              <w:rPr>
                <w:rFonts w:ascii="Times New Roman" w:hAnsi="Times New Roman"/>
                <w:b/>
                <w:sz w:val="20"/>
                <w:lang w:val="uk-UA" w:eastAsia="en-US"/>
              </w:rPr>
              <w:t>Термін виконання</w:t>
            </w:r>
          </w:p>
        </w:tc>
      </w:tr>
      <w:tr w:rsidR="001D338A" w14:paraId="45E0402D" w14:textId="77777777" w:rsidTr="009659E7">
        <w:trPr>
          <w:trHeight w:val="601"/>
        </w:trPr>
        <w:tc>
          <w:tcPr>
            <w:tcW w:w="618" w:type="dxa"/>
            <w:tcBorders>
              <w:top w:val="single" w:sz="4" w:space="0" w:color="auto"/>
              <w:left w:val="single" w:sz="4" w:space="0" w:color="auto"/>
              <w:bottom w:val="single" w:sz="4" w:space="0" w:color="auto"/>
              <w:right w:val="single" w:sz="4" w:space="0" w:color="auto"/>
            </w:tcBorders>
          </w:tcPr>
          <w:p w14:paraId="0105F3C3" w14:textId="77777777" w:rsidR="001D338A" w:rsidRDefault="001D338A" w:rsidP="002D6C61">
            <w:pPr>
              <w:numPr>
                <w:ilvl w:val="0"/>
                <w:numId w:val="9"/>
              </w:numPr>
              <w:overflowPunct/>
              <w:autoSpaceDE/>
              <w:adjustRightInd/>
              <w:spacing w:line="276" w:lineRule="auto"/>
              <w:contextualSpacing/>
              <w:rPr>
                <w:rFonts w:ascii="Times New Roman" w:hAnsi="Times New Roman"/>
                <w:sz w:val="20"/>
                <w:szCs w:val="24"/>
                <w:lang w:val="uk-UA" w:eastAsia="en-US"/>
              </w:rPr>
            </w:pPr>
          </w:p>
        </w:tc>
        <w:tc>
          <w:tcPr>
            <w:tcW w:w="7075" w:type="dxa"/>
            <w:tcBorders>
              <w:top w:val="single" w:sz="4" w:space="0" w:color="auto"/>
              <w:left w:val="single" w:sz="4" w:space="0" w:color="auto"/>
              <w:bottom w:val="single" w:sz="4" w:space="0" w:color="auto"/>
              <w:right w:val="single" w:sz="4" w:space="0" w:color="auto"/>
            </w:tcBorders>
            <w:hideMark/>
          </w:tcPr>
          <w:p w14:paraId="5C652D52" w14:textId="77777777" w:rsidR="001D338A" w:rsidRDefault="001D338A" w:rsidP="001D338A">
            <w:pPr>
              <w:spacing w:line="276" w:lineRule="auto"/>
              <w:rPr>
                <w:rFonts w:ascii="Times New Roman" w:hAnsi="Times New Roman"/>
                <w:sz w:val="20"/>
                <w:lang w:val="uk-UA" w:eastAsia="en-US"/>
              </w:rPr>
            </w:pPr>
            <w:r>
              <w:rPr>
                <w:rFonts w:ascii="Times New Roman" w:hAnsi="Times New Roman"/>
                <w:sz w:val="20"/>
                <w:lang w:val="uk-UA" w:eastAsia="en-US"/>
              </w:rPr>
              <w:t xml:space="preserve">Проведення міських спортивно-масових заходів згідно календарного плану на 2025 рік з </w:t>
            </w:r>
            <w:r>
              <w:rPr>
                <w:rFonts w:ascii="Times New Roman" w:hAnsi="Times New Roman"/>
                <w:b/>
                <w:sz w:val="20"/>
                <w:lang w:val="uk-UA" w:eastAsia="en-US"/>
              </w:rPr>
              <w:t xml:space="preserve">олімпійських видів спорту, </w:t>
            </w:r>
            <w:r>
              <w:rPr>
                <w:rFonts w:ascii="Times New Roman" w:hAnsi="Times New Roman"/>
                <w:sz w:val="20"/>
                <w:lang w:val="uk-UA" w:eastAsia="en-US"/>
              </w:rPr>
              <w:t>забезпечення інвентарем</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88672" w14:textId="6BBE9929" w:rsidR="001D338A" w:rsidRDefault="004120F9">
            <w:pPr>
              <w:spacing w:line="276" w:lineRule="auto"/>
              <w:jc w:val="center"/>
              <w:rPr>
                <w:rFonts w:ascii="Times New Roman" w:hAnsi="Times New Roman"/>
                <w:sz w:val="20"/>
                <w:lang w:val="uk-UA" w:eastAsia="en-US"/>
              </w:rPr>
            </w:pPr>
            <w:r>
              <w:rPr>
                <w:rFonts w:ascii="Times New Roman" w:hAnsi="Times New Roman"/>
                <w:sz w:val="20"/>
                <w:lang w:val="uk-UA" w:eastAsia="en-US"/>
              </w:rPr>
              <w:t>189</w:t>
            </w:r>
            <w:r w:rsidR="009659E7">
              <w:rPr>
                <w:rFonts w:ascii="Times New Roman" w:hAnsi="Times New Roman"/>
                <w:sz w:val="20"/>
                <w:lang w:val="uk-UA" w:eastAsia="en-US"/>
              </w:rPr>
              <w:t xml:space="preserve"> 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9A98B0" w14:textId="77777777" w:rsidR="001D338A" w:rsidRDefault="001D338A">
            <w:pPr>
              <w:spacing w:line="276" w:lineRule="auto"/>
              <w:jc w:val="center"/>
              <w:rPr>
                <w:rFonts w:ascii="Times New Roman" w:hAnsi="Times New Roman"/>
                <w:sz w:val="20"/>
                <w:lang w:val="uk-UA" w:eastAsia="en-US"/>
              </w:rPr>
            </w:pPr>
            <w:r>
              <w:rPr>
                <w:rFonts w:ascii="Times New Roman" w:hAnsi="Times New Roman"/>
                <w:sz w:val="20"/>
                <w:lang w:val="uk-UA" w:eastAsia="en-US"/>
              </w:rPr>
              <w:t>Протягом року</w:t>
            </w:r>
          </w:p>
        </w:tc>
      </w:tr>
      <w:tr w:rsidR="001D338A" w14:paraId="7E205931" w14:textId="77777777" w:rsidTr="009659E7">
        <w:trPr>
          <w:trHeight w:val="578"/>
        </w:trPr>
        <w:tc>
          <w:tcPr>
            <w:tcW w:w="618" w:type="dxa"/>
            <w:tcBorders>
              <w:top w:val="single" w:sz="4" w:space="0" w:color="auto"/>
              <w:left w:val="single" w:sz="4" w:space="0" w:color="auto"/>
              <w:bottom w:val="single" w:sz="4" w:space="0" w:color="auto"/>
              <w:right w:val="single" w:sz="4" w:space="0" w:color="auto"/>
            </w:tcBorders>
          </w:tcPr>
          <w:p w14:paraId="470AC694" w14:textId="77777777" w:rsidR="001D338A" w:rsidRDefault="001D338A" w:rsidP="002D6C61">
            <w:pPr>
              <w:numPr>
                <w:ilvl w:val="0"/>
                <w:numId w:val="9"/>
              </w:numPr>
              <w:overflowPunct/>
              <w:autoSpaceDE/>
              <w:adjustRightInd/>
              <w:spacing w:line="276" w:lineRule="auto"/>
              <w:contextualSpacing/>
              <w:rPr>
                <w:rFonts w:ascii="Times New Roman" w:hAnsi="Times New Roman"/>
                <w:sz w:val="20"/>
                <w:szCs w:val="24"/>
                <w:lang w:val="uk-UA" w:eastAsia="en-US"/>
              </w:rPr>
            </w:pPr>
          </w:p>
        </w:tc>
        <w:tc>
          <w:tcPr>
            <w:tcW w:w="7075" w:type="dxa"/>
            <w:tcBorders>
              <w:top w:val="single" w:sz="4" w:space="0" w:color="auto"/>
              <w:left w:val="single" w:sz="4" w:space="0" w:color="auto"/>
              <w:bottom w:val="single" w:sz="4" w:space="0" w:color="auto"/>
              <w:right w:val="single" w:sz="4" w:space="0" w:color="auto"/>
            </w:tcBorders>
            <w:hideMark/>
          </w:tcPr>
          <w:p w14:paraId="037104F8" w14:textId="77777777" w:rsidR="001D338A" w:rsidRDefault="001D338A" w:rsidP="001D338A">
            <w:pPr>
              <w:spacing w:line="276" w:lineRule="auto"/>
              <w:rPr>
                <w:rFonts w:ascii="Times New Roman" w:hAnsi="Times New Roman"/>
                <w:sz w:val="20"/>
                <w:lang w:val="uk-UA" w:eastAsia="en-US"/>
              </w:rPr>
            </w:pPr>
            <w:r>
              <w:rPr>
                <w:rFonts w:ascii="Times New Roman" w:hAnsi="Times New Roman"/>
                <w:sz w:val="20"/>
                <w:lang w:val="uk-UA" w:eastAsia="en-US"/>
              </w:rPr>
              <w:t xml:space="preserve">Проведення міських спортивно-масових заходів згідно календарного плану на 2025 рік з </w:t>
            </w:r>
            <w:r>
              <w:rPr>
                <w:rFonts w:ascii="Times New Roman" w:hAnsi="Times New Roman"/>
                <w:b/>
                <w:sz w:val="20"/>
                <w:lang w:val="uk-UA" w:eastAsia="en-US"/>
              </w:rPr>
              <w:t>неолімпійських видів спорту,</w:t>
            </w:r>
            <w:r>
              <w:rPr>
                <w:rFonts w:ascii="Times New Roman" w:hAnsi="Times New Roman"/>
                <w:sz w:val="20"/>
                <w:lang w:val="uk-UA" w:eastAsia="en-US"/>
              </w:rPr>
              <w:t xml:space="preserve"> забезпечення інвентарем</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85279" w14:textId="1D8FFA59" w:rsidR="001D338A" w:rsidRDefault="00B33AF4">
            <w:pPr>
              <w:spacing w:line="276" w:lineRule="auto"/>
              <w:jc w:val="center"/>
              <w:rPr>
                <w:rFonts w:ascii="Times New Roman" w:hAnsi="Times New Roman"/>
                <w:sz w:val="20"/>
                <w:lang w:val="uk-UA" w:eastAsia="en-US"/>
              </w:rPr>
            </w:pPr>
            <w:r>
              <w:rPr>
                <w:rFonts w:ascii="Times New Roman" w:hAnsi="Times New Roman"/>
                <w:sz w:val="20"/>
                <w:lang w:val="uk-UA" w:eastAsia="en-US"/>
              </w:rPr>
              <w:t>2</w:t>
            </w:r>
            <w:r w:rsidR="004120F9">
              <w:rPr>
                <w:rFonts w:ascii="Times New Roman" w:hAnsi="Times New Roman"/>
                <w:sz w:val="20"/>
                <w:lang w:val="uk-UA" w:eastAsia="en-US"/>
              </w:rPr>
              <w:t>53</w:t>
            </w:r>
            <w:r>
              <w:rPr>
                <w:rFonts w:ascii="Times New Roman" w:hAnsi="Times New Roman"/>
                <w:sz w:val="20"/>
                <w:lang w:val="uk-UA" w:eastAsia="en-US"/>
              </w:rPr>
              <w:t xml:space="preserve"> 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E09E2A" w14:textId="77777777" w:rsidR="001D338A" w:rsidRDefault="001D338A">
            <w:pPr>
              <w:spacing w:line="276" w:lineRule="auto"/>
              <w:jc w:val="center"/>
              <w:rPr>
                <w:rFonts w:ascii="Times New Roman" w:hAnsi="Times New Roman"/>
                <w:sz w:val="20"/>
                <w:lang w:val="uk-UA" w:eastAsia="en-US"/>
              </w:rPr>
            </w:pPr>
            <w:r>
              <w:rPr>
                <w:rFonts w:ascii="Times New Roman" w:hAnsi="Times New Roman"/>
                <w:sz w:val="20"/>
                <w:lang w:val="uk-UA" w:eastAsia="en-US"/>
              </w:rPr>
              <w:t>Протягом року</w:t>
            </w:r>
          </w:p>
        </w:tc>
      </w:tr>
      <w:tr w:rsidR="001D338A" w14:paraId="096785FE" w14:textId="77777777" w:rsidTr="009659E7">
        <w:trPr>
          <w:trHeight w:val="505"/>
        </w:trPr>
        <w:tc>
          <w:tcPr>
            <w:tcW w:w="618" w:type="dxa"/>
            <w:tcBorders>
              <w:top w:val="single" w:sz="4" w:space="0" w:color="auto"/>
              <w:left w:val="single" w:sz="4" w:space="0" w:color="auto"/>
              <w:bottom w:val="single" w:sz="4" w:space="0" w:color="auto"/>
              <w:right w:val="single" w:sz="4" w:space="0" w:color="auto"/>
            </w:tcBorders>
          </w:tcPr>
          <w:p w14:paraId="3A0AA5E3" w14:textId="77777777" w:rsidR="001D338A" w:rsidRDefault="001D338A" w:rsidP="002D6C61">
            <w:pPr>
              <w:numPr>
                <w:ilvl w:val="0"/>
                <w:numId w:val="9"/>
              </w:numPr>
              <w:overflowPunct/>
              <w:autoSpaceDE/>
              <w:adjustRightInd/>
              <w:spacing w:line="276" w:lineRule="auto"/>
              <w:contextualSpacing/>
              <w:rPr>
                <w:rFonts w:ascii="Times New Roman" w:hAnsi="Times New Roman"/>
                <w:sz w:val="20"/>
                <w:szCs w:val="24"/>
                <w:lang w:val="uk-UA" w:eastAsia="en-US"/>
              </w:rPr>
            </w:pPr>
          </w:p>
        </w:tc>
        <w:tc>
          <w:tcPr>
            <w:tcW w:w="7075" w:type="dxa"/>
            <w:tcBorders>
              <w:top w:val="single" w:sz="4" w:space="0" w:color="auto"/>
              <w:left w:val="single" w:sz="4" w:space="0" w:color="auto"/>
              <w:bottom w:val="single" w:sz="4" w:space="0" w:color="auto"/>
              <w:right w:val="single" w:sz="4" w:space="0" w:color="auto"/>
            </w:tcBorders>
            <w:hideMark/>
          </w:tcPr>
          <w:p w14:paraId="458AD466" w14:textId="77777777" w:rsidR="001D338A" w:rsidRDefault="001D338A" w:rsidP="001D338A">
            <w:pPr>
              <w:spacing w:line="276" w:lineRule="auto"/>
              <w:rPr>
                <w:rFonts w:ascii="Times New Roman" w:hAnsi="Times New Roman"/>
                <w:sz w:val="20"/>
                <w:lang w:val="uk-UA" w:eastAsia="en-US"/>
              </w:rPr>
            </w:pPr>
            <w:r>
              <w:rPr>
                <w:rFonts w:ascii="Times New Roman" w:hAnsi="Times New Roman"/>
                <w:sz w:val="20"/>
                <w:lang w:val="uk-UA" w:eastAsia="en-US"/>
              </w:rPr>
              <w:t xml:space="preserve">Проведення міських спортивно-масових заходів згідно календарного плану на 2025 рік </w:t>
            </w:r>
            <w:r>
              <w:rPr>
                <w:rFonts w:ascii="Times New Roman" w:hAnsi="Times New Roman"/>
                <w:b/>
                <w:sz w:val="20"/>
                <w:lang w:val="uk-UA" w:eastAsia="en-US"/>
              </w:rPr>
              <w:t>міського центру інваспорт,</w:t>
            </w:r>
            <w:r>
              <w:rPr>
                <w:rFonts w:ascii="Times New Roman" w:hAnsi="Times New Roman"/>
                <w:sz w:val="20"/>
                <w:lang w:val="uk-UA" w:eastAsia="en-US"/>
              </w:rPr>
              <w:t xml:space="preserve"> забезпечення інвентарем</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32C36" w14:textId="5CA2172F" w:rsidR="001D338A" w:rsidRDefault="009659E7">
            <w:pPr>
              <w:spacing w:line="276" w:lineRule="auto"/>
              <w:jc w:val="center"/>
              <w:rPr>
                <w:rFonts w:ascii="Times New Roman" w:hAnsi="Times New Roman"/>
                <w:sz w:val="20"/>
                <w:lang w:val="uk-UA" w:eastAsia="en-US"/>
              </w:rPr>
            </w:pPr>
            <w:r>
              <w:rPr>
                <w:rFonts w:ascii="Times New Roman" w:hAnsi="Times New Roman"/>
                <w:sz w:val="20"/>
                <w:lang w:val="uk-UA" w:eastAsia="en-US"/>
              </w:rPr>
              <w:t>3</w:t>
            </w:r>
            <w:r w:rsidR="004120F9">
              <w:rPr>
                <w:rFonts w:ascii="Times New Roman" w:hAnsi="Times New Roman"/>
                <w:sz w:val="20"/>
                <w:lang w:val="uk-UA" w:eastAsia="en-US"/>
              </w:rPr>
              <w:t>1</w:t>
            </w:r>
            <w:r w:rsidR="00B33AF4">
              <w:rPr>
                <w:rFonts w:ascii="Times New Roman" w:hAnsi="Times New Roman"/>
                <w:sz w:val="20"/>
                <w:lang w:val="uk-UA" w:eastAsia="en-US"/>
              </w:rPr>
              <w:t xml:space="preserve"> 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C407AE" w14:textId="77777777" w:rsidR="001D338A" w:rsidRDefault="001D338A">
            <w:pPr>
              <w:spacing w:line="276" w:lineRule="auto"/>
              <w:jc w:val="center"/>
              <w:rPr>
                <w:rFonts w:ascii="Times New Roman" w:hAnsi="Times New Roman"/>
                <w:sz w:val="20"/>
                <w:lang w:val="uk-UA" w:eastAsia="en-US"/>
              </w:rPr>
            </w:pPr>
            <w:r>
              <w:rPr>
                <w:rFonts w:ascii="Times New Roman" w:hAnsi="Times New Roman"/>
                <w:sz w:val="20"/>
                <w:lang w:val="uk-UA" w:eastAsia="en-US"/>
              </w:rPr>
              <w:t>Протягом року</w:t>
            </w:r>
          </w:p>
        </w:tc>
      </w:tr>
      <w:tr w:rsidR="001D338A" w14:paraId="0E7241A4" w14:textId="77777777" w:rsidTr="009659E7">
        <w:trPr>
          <w:trHeight w:val="505"/>
        </w:trPr>
        <w:tc>
          <w:tcPr>
            <w:tcW w:w="618" w:type="dxa"/>
            <w:tcBorders>
              <w:top w:val="single" w:sz="4" w:space="0" w:color="auto"/>
              <w:left w:val="single" w:sz="4" w:space="0" w:color="auto"/>
              <w:bottom w:val="single" w:sz="4" w:space="0" w:color="auto"/>
              <w:right w:val="single" w:sz="4" w:space="0" w:color="auto"/>
            </w:tcBorders>
          </w:tcPr>
          <w:p w14:paraId="638C0457" w14:textId="77777777" w:rsidR="001D338A" w:rsidRDefault="001D338A" w:rsidP="002D6C61">
            <w:pPr>
              <w:numPr>
                <w:ilvl w:val="0"/>
                <w:numId w:val="9"/>
              </w:numPr>
              <w:overflowPunct/>
              <w:autoSpaceDE/>
              <w:adjustRightInd/>
              <w:spacing w:line="276" w:lineRule="auto"/>
              <w:contextualSpacing/>
              <w:rPr>
                <w:rFonts w:ascii="Times New Roman" w:hAnsi="Times New Roman"/>
                <w:sz w:val="20"/>
                <w:szCs w:val="24"/>
                <w:lang w:val="uk-UA" w:eastAsia="en-US"/>
              </w:rPr>
            </w:pPr>
          </w:p>
        </w:tc>
        <w:tc>
          <w:tcPr>
            <w:tcW w:w="7075" w:type="dxa"/>
            <w:tcBorders>
              <w:top w:val="single" w:sz="4" w:space="0" w:color="auto"/>
              <w:left w:val="single" w:sz="4" w:space="0" w:color="auto"/>
              <w:bottom w:val="single" w:sz="4" w:space="0" w:color="auto"/>
              <w:right w:val="single" w:sz="4" w:space="0" w:color="auto"/>
            </w:tcBorders>
            <w:hideMark/>
          </w:tcPr>
          <w:p w14:paraId="0D8F57BF" w14:textId="77777777" w:rsidR="001D338A" w:rsidRDefault="001D338A" w:rsidP="001D338A">
            <w:pPr>
              <w:spacing w:line="276" w:lineRule="auto"/>
              <w:rPr>
                <w:rFonts w:ascii="Times New Roman" w:hAnsi="Times New Roman"/>
                <w:sz w:val="20"/>
                <w:lang w:val="uk-UA" w:eastAsia="en-US"/>
              </w:rPr>
            </w:pPr>
            <w:r>
              <w:rPr>
                <w:rFonts w:ascii="Times New Roman" w:hAnsi="Times New Roman"/>
                <w:sz w:val="20"/>
                <w:lang w:val="uk-UA" w:eastAsia="en-US"/>
              </w:rPr>
              <w:t xml:space="preserve">Участь провідних спортсменів , команд міста у міжнародних, всеукраїнських, обласних змаганнях з </w:t>
            </w:r>
            <w:r>
              <w:rPr>
                <w:rFonts w:ascii="Times New Roman" w:hAnsi="Times New Roman"/>
                <w:b/>
                <w:sz w:val="20"/>
                <w:lang w:val="uk-UA" w:eastAsia="en-US"/>
              </w:rPr>
              <w:t xml:space="preserve">олімпійських видів спорту, </w:t>
            </w:r>
            <w:r>
              <w:rPr>
                <w:rFonts w:ascii="Times New Roman" w:hAnsi="Times New Roman"/>
                <w:sz w:val="20"/>
                <w:lang w:val="uk-UA" w:eastAsia="en-US"/>
              </w:rPr>
              <w:t>членські внески, проведення навчально-тренувальних зборів та забезпечення інвентарем</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60191" w14:textId="04007375" w:rsidR="001D338A" w:rsidRDefault="003708DE">
            <w:pPr>
              <w:spacing w:line="276" w:lineRule="auto"/>
              <w:jc w:val="center"/>
              <w:rPr>
                <w:rFonts w:ascii="Times New Roman" w:hAnsi="Times New Roman"/>
                <w:sz w:val="20"/>
                <w:lang w:val="uk-UA" w:eastAsia="en-US"/>
              </w:rPr>
            </w:pPr>
            <w:r>
              <w:rPr>
                <w:rFonts w:ascii="Times New Roman" w:hAnsi="Times New Roman"/>
                <w:sz w:val="20"/>
                <w:lang w:val="uk-UA" w:eastAsia="en-US"/>
              </w:rPr>
              <w:t>497 800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1706F3" w14:textId="77777777" w:rsidR="001D338A" w:rsidRDefault="001D338A">
            <w:pPr>
              <w:spacing w:line="276" w:lineRule="auto"/>
              <w:jc w:val="center"/>
              <w:rPr>
                <w:rFonts w:ascii="Times New Roman" w:hAnsi="Times New Roman"/>
                <w:sz w:val="20"/>
                <w:lang w:val="uk-UA" w:eastAsia="en-US"/>
              </w:rPr>
            </w:pPr>
            <w:r>
              <w:rPr>
                <w:rFonts w:ascii="Times New Roman" w:hAnsi="Times New Roman"/>
                <w:sz w:val="20"/>
                <w:lang w:val="uk-UA" w:eastAsia="en-US"/>
              </w:rPr>
              <w:t>Протягом року</w:t>
            </w:r>
          </w:p>
        </w:tc>
      </w:tr>
      <w:tr w:rsidR="001D338A" w14:paraId="5A9108CB" w14:textId="77777777" w:rsidTr="009659E7">
        <w:trPr>
          <w:trHeight w:val="505"/>
        </w:trPr>
        <w:tc>
          <w:tcPr>
            <w:tcW w:w="618" w:type="dxa"/>
            <w:tcBorders>
              <w:top w:val="single" w:sz="4" w:space="0" w:color="auto"/>
              <w:left w:val="single" w:sz="4" w:space="0" w:color="auto"/>
              <w:bottom w:val="single" w:sz="4" w:space="0" w:color="auto"/>
              <w:right w:val="single" w:sz="4" w:space="0" w:color="auto"/>
            </w:tcBorders>
          </w:tcPr>
          <w:p w14:paraId="504CEE3F" w14:textId="77777777" w:rsidR="001D338A" w:rsidRDefault="001D338A" w:rsidP="002D6C61">
            <w:pPr>
              <w:numPr>
                <w:ilvl w:val="0"/>
                <w:numId w:val="9"/>
              </w:numPr>
              <w:overflowPunct/>
              <w:autoSpaceDE/>
              <w:adjustRightInd/>
              <w:spacing w:line="276" w:lineRule="auto"/>
              <w:contextualSpacing/>
              <w:rPr>
                <w:rFonts w:ascii="Times New Roman" w:hAnsi="Times New Roman"/>
                <w:sz w:val="20"/>
                <w:szCs w:val="24"/>
                <w:lang w:val="uk-UA" w:eastAsia="en-US"/>
              </w:rPr>
            </w:pPr>
          </w:p>
        </w:tc>
        <w:tc>
          <w:tcPr>
            <w:tcW w:w="7075" w:type="dxa"/>
            <w:tcBorders>
              <w:top w:val="single" w:sz="4" w:space="0" w:color="auto"/>
              <w:left w:val="single" w:sz="4" w:space="0" w:color="auto"/>
              <w:bottom w:val="single" w:sz="4" w:space="0" w:color="auto"/>
              <w:right w:val="single" w:sz="4" w:space="0" w:color="auto"/>
            </w:tcBorders>
            <w:hideMark/>
          </w:tcPr>
          <w:p w14:paraId="325CBAD4" w14:textId="77777777" w:rsidR="001D338A" w:rsidRDefault="001D338A" w:rsidP="001D338A">
            <w:pPr>
              <w:spacing w:line="276" w:lineRule="auto"/>
              <w:rPr>
                <w:rFonts w:ascii="Times New Roman" w:hAnsi="Times New Roman"/>
                <w:sz w:val="20"/>
                <w:lang w:val="uk-UA" w:eastAsia="en-US"/>
              </w:rPr>
            </w:pPr>
            <w:r>
              <w:rPr>
                <w:rFonts w:ascii="Times New Roman" w:hAnsi="Times New Roman"/>
                <w:sz w:val="20"/>
                <w:lang w:val="uk-UA" w:eastAsia="en-US"/>
              </w:rPr>
              <w:t xml:space="preserve">Участь провідних спортсменів , команд міста у міжнародних, всеукраїнських, обласних змаганнях з </w:t>
            </w:r>
            <w:r>
              <w:rPr>
                <w:rFonts w:ascii="Times New Roman" w:hAnsi="Times New Roman"/>
                <w:b/>
                <w:sz w:val="20"/>
                <w:lang w:val="uk-UA" w:eastAsia="en-US"/>
              </w:rPr>
              <w:t>неолімпійських видів спорту,</w:t>
            </w:r>
            <w:r>
              <w:rPr>
                <w:rFonts w:ascii="Times New Roman" w:hAnsi="Times New Roman"/>
                <w:sz w:val="20"/>
                <w:lang w:val="uk-UA" w:eastAsia="en-US"/>
              </w:rPr>
              <w:t xml:space="preserve"> членські внески, проведення навчально-тренувальних зборів та забезпечення інвентарем</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81369" w14:textId="7BC17ABC" w:rsidR="001D338A" w:rsidRDefault="00B33AF4">
            <w:pPr>
              <w:spacing w:line="276" w:lineRule="auto"/>
              <w:jc w:val="center"/>
              <w:rPr>
                <w:rFonts w:ascii="Times New Roman" w:hAnsi="Times New Roman"/>
                <w:sz w:val="20"/>
                <w:lang w:val="uk-UA" w:eastAsia="en-US"/>
              </w:rPr>
            </w:pPr>
            <w:r>
              <w:rPr>
                <w:rFonts w:ascii="Times New Roman" w:hAnsi="Times New Roman"/>
                <w:sz w:val="20"/>
                <w:lang w:val="uk-UA" w:eastAsia="en-US"/>
              </w:rPr>
              <w:t>161 500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8D660E" w14:textId="77777777" w:rsidR="001D338A" w:rsidRDefault="001D338A">
            <w:pPr>
              <w:spacing w:line="276" w:lineRule="auto"/>
              <w:jc w:val="center"/>
              <w:rPr>
                <w:rFonts w:ascii="Times New Roman" w:hAnsi="Times New Roman"/>
                <w:sz w:val="20"/>
                <w:lang w:val="uk-UA" w:eastAsia="en-US"/>
              </w:rPr>
            </w:pPr>
            <w:r>
              <w:rPr>
                <w:rFonts w:ascii="Times New Roman" w:hAnsi="Times New Roman"/>
                <w:sz w:val="20"/>
                <w:lang w:val="uk-UA" w:eastAsia="en-US"/>
              </w:rPr>
              <w:t>Протягом року</w:t>
            </w:r>
          </w:p>
        </w:tc>
      </w:tr>
      <w:tr w:rsidR="001D338A" w14:paraId="324F4D98" w14:textId="77777777" w:rsidTr="009659E7">
        <w:trPr>
          <w:trHeight w:val="505"/>
        </w:trPr>
        <w:tc>
          <w:tcPr>
            <w:tcW w:w="618" w:type="dxa"/>
            <w:tcBorders>
              <w:top w:val="single" w:sz="4" w:space="0" w:color="auto"/>
              <w:left w:val="single" w:sz="4" w:space="0" w:color="auto"/>
              <w:bottom w:val="single" w:sz="4" w:space="0" w:color="auto"/>
              <w:right w:val="single" w:sz="4" w:space="0" w:color="auto"/>
            </w:tcBorders>
          </w:tcPr>
          <w:p w14:paraId="090B2832" w14:textId="77777777" w:rsidR="001D338A" w:rsidRDefault="001D338A" w:rsidP="002D6C61">
            <w:pPr>
              <w:numPr>
                <w:ilvl w:val="0"/>
                <w:numId w:val="9"/>
              </w:numPr>
              <w:overflowPunct/>
              <w:autoSpaceDE/>
              <w:adjustRightInd/>
              <w:spacing w:line="276" w:lineRule="auto"/>
              <w:contextualSpacing/>
              <w:rPr>
                <w:rFonts w:ascii="Times New Roman" w:hAnsi="Times New Roman"/>
                <w:sz w:val="20"/>
                <w:szCs w:val="24"/>
                <w:lang w:val="uk-UA" w:eastAsia="en-US"/>
              </w:rPr>
            </w:pPr>
          </w:p>
        </w:tc>
        <w:tc>
          <w:tcPr>
            <w:tcW w:w="7075" w:type="dxa"/>
            <w:tcBorders>
              <w:top w:val="single" w:sz="4" w:space="0" w:color="auto"/>
              <w:left w:val="single" w:sz="4" w:space="0" w:color="auto"/>
              <w:bottom w:val="single" w:sz="4" w:space="0" w:color="auto"/>
              <w:right w:val="single" w:sz="4" w:space="0" w:color="auto"/>
            </w:tcBorders>
            <w:hideMark/>
          </w:tcPr>
          <w:p w14:paraId="0C11AE7B" w14:textId="77777777" w:rsidR="001D338A" w:rsidRDefault="001D338A" w:rsidP="001D338A">
            <w:pPr>
              <w:spacing w:line="276" w:lineRule="auto"/>
              <w:rPr>
                <w:rFonts w:ascii="Times New Roman" w:hAnsi="Times New Roman"/>
                <w:sz w:val="20"/>
                <w:lang w:val="uk-UA" w:eastAsia="en-US"/>
              </w:rPr>
            </w:pPr>
            <w:r>
              <w:rPr>
                <w:rFonts w:ascii="Times New Roman" w:hAnsi="Times New Roman"/>
                <w:sz w:val="20"/>
                <w:lang w:val="uk-UA" w:eastAsia="en-US"/>
              </w:rPr>
              <w:t xml:space="preserve">Участь провідних спортсменів , команд міста у міжнародних, всеукраїнських, обласних змаганнях </w:t>
            </w:r>
            <w:r>
              <w:rPr>
                <w:rFonts w:ascii="Times New Roman" w:hAnsi="Times New Roman"/>
                <w:b/>
                <w:sz w:val="20"/>
                <w:lang w:val="uk-UA" w:eastAsia="en-US"/>
              </w:rPr>
              <w:t>міського центру інваспорт,</w:t>
            </w:r>
            <w:r>
              <w:rPr>
                <w:rFonts w:ascii="Times New Roman" w:hAnsi="Times New Roman"/>
                <w:sz w:val="20"/>
                <w:lang w:val="uk-UA" w:eastAsia="en-US"/>
              </w:rPr>
              <w:t xml:space="preserve"> членські внески, проведення навчально-тренувальних зборів та забезпечення інвентарем</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F4D86" w14:textId="1A3F43B7" w:rsidR="001D338A" w:rsidRDefault="00B33AF4">
            <w:pPr>
              <w:spacing w:line="276" w:lineRule="auto"/>
              <w:jc w:val="center"/>
              <w:rPr>
                <w:rFonts w:ascii="Times New Roman" w:hAnsi="Times New Roman"/>
                <w:sz w:val="20"/>
                <w:lang w:val="uk-UA" w:eastAsia="en-US"/>
              </w:rPr>
            </w:pPr>
            <w:r>
              <w:rPr>
                <w:rFonts w:ascii="Times New Roman" w:hAnsi="Times New Roman"/>
                <w:sz w:val="20"/>
                <w:lang w:val="uk-UA" w:eastAsia="en-US"/>
              </w:rPr>
              <w:t>5</w:t>
            </w:r>
            <w:r w:rsidR="001D338A">
              <w:rPr>
                <w:rFonts w:ascii="Times New Roman" w:hAnsi="Times New Roman"/>
                <w:sz w:val="20"/>
                <w:lang w:val="uk-UA" w:eastAsia="en-US"/>
              </w:rPr>
              <w:t>0 000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2DC0EE" w14:textId="77777777" w:rsidR="001D338A" w:rsidRDefault="001D338A">
            <w:pPr>
              <w:spacing w:line="276" w:lineRule="auto"/>
              <w:jc w:val="center"/>
              <w:rPr>
                <w:rFonts w:ascii="Times New Roman" w:hAnsi="Times New Roman"/>
                <w:sz w:val="20"/>
                <w:lang w:val="uk-UA" w:eastAsia="en-US"/>
              </w:rPr>
            </w:pPr>
            <w:r>
              <w:rPr>
                <w:rFonts w:ascii="Times New Roman" w:hAnsi="Times New Roman"/>
                <w:sz w:val="20"/>
                <w:lang w:val="uk-UA" w:eastAsia="en-US"/>
              </w:rPr>
              <w:t>Протягом року</w:t>
            </w:r>
          </w:p>
        </w:tc>
      </w:tr>
      <w:tr w:rsidR="001D338A" w14:paraId="3865FC0F" w14:textId="77777777" w:rsidTr="009659E7">
        <w:trPr>
          <w:trHeight w:val="451"/>
        </w:trPr>
        <w:tc>
          <w:tcPr>
            <w:tcW w:w="618" w:type="dxa"/>
            <w:tcBorders>
              <w:top w:val="single" w:sz="4" w:space="0" w:color="auto"/>
              <w:left w:val="single" w:sz="4" w:space="0" w:color="auto"/>
              <w:bottom w:val="single" w:sz="4" w:space="0" w:color="auto"/>
              <w:right w:val="single" w:sz="4" w:space="0" w:color="auto"/>
            </w:tcBorders>
          </w:tcPr>
          <w:p w14:paraId="27607FAF" w14:textId="77777777" w:rsidR="001D338A" w:rsidRDefault="001D338A" w:rsidP="002D6C61">
            <w:pPr>
              <w:numPr>
                <w:ilvl w:val="0"/>
                <w:numId w:val="9"/>
              </w:numPr>
              <w:overflowPunct/>
              <w:autoSpaceDE/>
              <w:adjustRightInd/>
              <w:spacing w:line="276" w:lineRule="auto"/>
              <w:contextualSpacing/>
              <w:rPr>
                <w:rFonts w:ascii="Times New Roman" w:hAnsi="Times New Roman"/>
                <w:sz w:val="20"/>
                <w:szCs w:val="24"/>
                <w:lang w:val="uk-UA" w:eastAsia="en-US"/>
              </w:rPr>
            </w:pPr>
          </w:p>
        </w:tc>
        <w:tc>
          <w:tcPr>
            <w:tcW w:w="7075" w:type="dxa"/>
            <w:tcBorders>
              <w:top w:val="single" w:sz="4" w:space="0" w:color="auto"/>
              <w:left w:val="single" w:sz="4" w:space="0" w:color="auto"/>
              <w:bottom w:val="single" w:sz="4" w:space="0" w:color="auto"/>
              <w:right w:val="single" w:sz="4" w:space="0" w:color="auto"/>
            </w:tcBorders>
            <w:hideMark/>
          </w:tcPr>
          <w:p w14:paraId="3C0F30A5" w14:textId="77777777" w:rsidR="001D338A" w:rsidRDefault="001D338A" w:rsidP="001D338A">
            <w:pPr>
              <w:spacing w:line="276" w:lineRule="auto"/>
              <w:rPr>
                <w:rFonts w:ascii="Times New Roman" w:hAnsi="Times New Roman"/>
                <w:sz w:val="20"/>
                <w:lang w:val="uk-UA" w:eastAsia="en-US"/>
              </w:rPr>
            </w:pPr>
            <w:r>
              <w:rPr>
                <w:rFonts w:ascii="Times New Roman" w:hAnsi="Times New Roman"/>
                <w:sz w:val="20"/>
                <w:lang w:val="uk-UA" w:eastAsia="en-US"/>
              </w:rPr>
              <w:t>Участь міських команд з футболу у чемпіонаті Київської області, всеукраїнських, міжнародних чемпіонатах, турнірах та кубках, витрати на суддівство, членські внески забезпечення інвентарем</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9FC24" w14:textId="77777777" w:rsidR="001D338A" w:rsidRDefault="001D338A">
            <w:pPr>
              <w:overflowPunct/>
              <w:autoSpaceDE/>
              <w:autoSpaceDN/>
              <w:adjustRightInd/>
              <w:spacing w:line="276" w:lineRule="auto"/>
              <w:rPr>
                <w:rFonts w:ascii="Calibri" w:eastAsia="Calibri" w:hAnsi="Calibri"/>
                <w:sz w:val="22"/>
                <w:szCs w:val="22"/>
                <w:lang w:val="uk-UA"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DAAE85" w14:textId="77777777" w:rsidR="001D338A" w:rsidRDefault="001D338A">
            <w:pPr>
              <w:spacing w:line="276" w:lineRule="auto"/>
              <w:jc w:val="center"/>
              <w:rPr>
                <w:rFonts w:ascii="Times New Roman" w:hAnsi="Times New Roman"/>
                <w:sz w:val="20"/>
                <w:lang w:val="uk-UA" w:eastAsia="en-US"/>
              </w:rPr>
            </w:pPr>
            <w:r>
              <w:rPr>
                <w:rFonts w:ascii="Times New Roman" w:hAnsi="Times New Roman"/>
                <w:sz w:val="20"/>
                <w:lang w:val="uk-UA" w:eastAsia="en-US"/>
              </w:rPr>
              <w:t>Протягом року</w:t>
            </w:r>
          </w:p>
        </w:tc>
      </w:tr>
      <w:tr w:rsidR="001D338A" w14:paraId="3A0574EA" w14:textId="77777777" w:rsidTr="009659E7">
        <w:trPr>
          <w:trHeight w:val="328"/>
        </w:trPr>
        <w:tc>
          <w:tcPr>
            <w:tcW w:w="618" w:type="dxa"/>
            <w:tcBorders>
              <w:top w:val="single" w:sz="4" w:space="0" w:color="auto"/>
              <w:left w:val="single" w:sz="4" w:space="0" w:color="auto"/>
              <w:bottom w:val="single" w:sz="4" w:space="0" w:color="auto"/>
              <w:right w:val="single" w:sz="4" w:space="0" w:color="auto"/>
            </w:tcBorders>
          </w:tcPr>
          <w:p w14:paraId="3B8399D3" w14:textId="77777777" w:rsidR="001D338A" w:rsidRDefault="001D338A" w:rsidP="002D6C61">
            <w:pPr>
              <w:numPr>
                <w:ilvl w:val="0"/>
                <w:numId w:val="9"/>
              </w:numPr>
              <w:overflowPunct/>
              <w:autoSpaceDE/>
              <w:adjustRightInd/>
              <w:spacing w:line="276" w:lineRule="auto"/>
              <w:contextualSpacing/>
              <w:rPr>
                <w:rFonts w:ascii="Times New Roman" w:hAnsi="Times New Roman"/>
                <w:sz w:val="20"/>
                <w:szCs w:val="24"/>
                <w:lang w:val="uk-UA" w:eastAsia="en-US"/>
              </w:rPr>
            </w:pPr>
          </w:p>
        </w:tc>
        <w:tc>
          <w:tcPr>
            <w:tcW w:w="7075" w:type="dxa"/>
            <w:tcBorders>
              <w:top w:val="single" w:sz="4" w:space="0" w:color="auto"/>
              <w:left w:val="single" w:sz="4" w:space="0" w:color="auto"/>
              <w:bottom w:val="single" w:sz="4" w:space="0" w:color="auto"/>
              <w:right w:val="single" w:sz="4" w:space="0" w:color="auto"/>
            </w:tcBorders>
            <w:hideMark/>
          </w:tcPr>
          <w:p w14:paraId="42B10D57" w14:textId="77777777" w:rsidR="001D338A" w:rsidRDefault="001D338A">
            <w:pPr>
              <w:spacing w:line="276" w:lineRule="auto"/>
              <w:rPr>
                <w:rFonts w:ascii="Times New Roman" w:hAnsi="Times New Roman"/>
                <w:sz w:val="20"/>
                <w:lang w:val="uk-UA" w:eastAsia="en-US"/>
              </w:rPr>
            </w:pPr>
            <w:r>
              <w:rPr>
                <w:rFonts w:ascii="Times New Roman" w:hAnsi="Times New Roman"/>
                <w:sz w:val="20"/>
                <w:lang w:val="uk-UA" w:eastAsia="en-US"/>
              </w:rPr>
              <w:t>Участь та проведення молодіжних, сімейних, дитячих заходів, турнірів, змагань, кубків, фестивалів, матчів, відкритих тренувань, зустрічей з видатними людьми  тощо, втому числі:</w:t>
            </w:r>
          </w:p>
          <w:p w14:paraId="1D59ACB5" w14:textId="77777777" w:rsidR="001D338A" w:rsidRDefault="001D338A" w:rsidP="002D6C61">
            <w:pPr>
              <w:numPr>
                <w:ilvl w:val="0"/>
                <w:numId w:val="17"/>
              </w:numPr>
              <w:overflowPunct/>
              <w:autoSpaceDE/>
              <w:adjustRightInd/>
              <w:spacing w:line="276" w:lineRule="auto"/>
              <w:ind w:left="297" w:hanging="283"/>
              <w:rPr>
                <w:rFonts w:ascii="Times New Roman" w:hAnsi="Times New Roman"/>
                <w:sz w:val="20"/>
                <w:lang w:val="uk-UA" w:eastAsia="en-US"/>
              </w:rPr>
            </w:pPr>
            <w:r>
              <w:rPr>
                <w:rFonts w:ascii="Times New Roman" w:hAnsi="Times New Roman"/>
                <w:sz w:val="20"/>
                <w:lang w:val="uk-UA" w:eastAsia="en-US"/>
              </w:rPr>
              <w:t>Обухівська спортивна слава</w:t>
            </w:r>
          </w:p>
          <w:p w14:paraId="14435706" w14:textId="77777777" w:rsidR="001D338A" w:rsidRDefault="001D338A" w:rsidP="001D338A">
            <w:pPr>
              <w:numPr>
                <w:ilvl w:val="0"/>
                <w:numId w:val="17"/>
              </w:numPr>
              <w:overflowPunct/>
              <w:autoSpaceDE/>
              <w:adjustRightInd/>
              <w:spacing w:line="276" w:lineRule="auto"/>
              <w:ind w:left="297" w:hanging="283"/>
              <w:rPr>
                <w:rFonts w:ascii="Times New Roman" w:hAnsi="Times New Roman"/>
                <w:sz w:val="20"/>
                <w:lang w:val="uk-UA" w:eastAsia="en-US"/>
              </w:rPr>
            </w:pPr>
            <w:r w:rsidRPr="008426A1">
              <w:rPr>
                <w:rFonts w:ascii="Times New Roman" w:hAnsi="Times New Roman"/>
                <w:sz w:val="20"/>
                <w:lang w:val="uk-UA" w:eastAsia="en-US"/>
              </w:rPr>
              <w:t>Молода людина року</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E4EA7" w14:textId="77777777" w:rsidR="001D338A" w:rsidRDefault="007B70AB">
            <w:pPr>
              <w:spacing w:line="276" w:lineRule="auto"/>
              <w:jc w:val="center"/>
              <w:rPr>
                <w:rFonts w:ascii="Times New Roman" w:hAnsi="Times New Roman"/>
                <w:sz w:val="20"/>
                <w:lang w:val="uk-UA" w:eastAsia="en-US"/>
              </w:rPr>
            </w:pPr>
            <w:r>
              <w:rPr>
                <w:rFonts w:ascii="Times New Roman" w:hAnsi="Times New Roman"/>
                <w:sz w:val="20"/>
                <w:lang w:val="uk-UA" w:eastAsia="en-US"/>
              </w:rPr>
              <w:t>95 000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C55D5" w14:textId="77777777" w:rsidR="001D338A" w:rsidRDefault="001D338A">
            <w:pPr>
              <w:spacing w:line="276" w:lineRule="auto"/>
              <w:jc w:val="center"/>
              <w:rPr>
                <w:rFonts w:ascii="Times New Roman" w:hAnsi="Times New Roman"/>
                <w:sz w:val="20"/>
                <w:lang w:val="uk-UA" w:eastAsia="en-US"/>
              </w:rPr>
            </w:pPr>
            <w:r>
              <w:rPr>
                <w:rFonts w:ascii="Times New Roman" w:hAnsi="Times New Roman"/>
                <w:sz w:val="20"/>
                <w:lang w:val="uk-UA" w:eastAsia="en-US"/>
              </w:rPr>
              <w:t>Протягом року</w:t>
            </w:r>
          </w:p>
        </w:tc>
      </w:tr>
      <w:tr w:rsidR="001D338A" w14:paraId="0350958B" w14:textId="77777777" w:rsidTr="009659E7">
        <w:trPr>
          <w:trHeight w:val="328"/>
        </w:trPr>
        <w:tc>
          <w:tcPr>
            <w:tcW w:w="618" w:type="dxa"/>
            <w:tcBorders>
              <w:top w:val="single" w:sz="4" w:space="0" w:color="auto"/>
              <w:left w:val="single" w:sz="4" w:space="0" w:color="auto"/>
              <w:bottom w:val="single" w:sz="4" w:space="0" w:color="auto"/>
              <w:right w:val="single" w:sz="4" w:space="0" w:color="auto"/>
            </w:tcBorders>
          </w:tcPr>
          <w:p w14:paraId="7E63191C" w14:textId="77777777" w:rsidR="001D338A" w:rsidRDefault="001D338A" w:rsidP="002D6C61">
            <w:pPr>
              <w:numPr>
                <w:ilvl w:val="0"/>
                <w:numId w:val="9"/>
              </w:numPr>
              <w:overflowPunct/>
              <w:autoSpaceDE/>
              <w:adjustRightInd/>
              <w:spacing w:line="276" w:lineRule="auto"/>
              <w:contextualSpacing/>
              <w:rPr>
                <w:rFonts w:ascii="Times New Roman" w:hAnsi="Times New Roman"/>
                <w:sz w:val="20"/>
                <w:szCs w:val="24"/>
                <w:lang w:val="uk-UA" w:eastAsia="en-US"/>
              </w:rPr>
            </w:pPr>
          </w:p>
        </w:tc>
        <w:tc>
          <w:tcPr>
            <w:tcW w:w="7075" w:type="dxa"/>
            <w:tcBorders>
              <w:top w:val="single" w:sz="4" w:space="0" w:color="auto"/>
              <w:left w:val="single" w:sz="4" w:space="0" w:color="auto"/>
              <w:bottom w:val="single" w:sz="4" w:space="0" w:color="auto"/>
              <w:right w:val="single" w:sz="4" w:space="0" w:color="auto"/>
            </w:tcBorders>
          </w:tcPr>
          <w:p w14:paraId="3AC74640" w14:textId="77777777" w:rsidR="001D338A" w:rsidRPr="008426A1" w:rsidRDefault="001D338A" w:rsidP="008426A1">
            <w:pPr>
              <w:spacing w:line="276" w:lineRule="auto"/>
              <w:rPr>
                <w:rFonts w:ascii="Times New Roman" w:hAnsi="Times New Roman"/>
                <w:sz w:val="20"/>
                <w:lang w:val="uk-UA" w:eastAsia="en-US"/>
              </w:rPr>
            </w:pPr>
            <w:r w:rsidRPr="008426A1">
              <w:rPr>
                <w:rFonts w:ascii="Times New Roman" w:hAnsi="Times New Roman"/>
                <w:sz w:val="20"/>
                <w:lang w:val="uk-UA" w:eastAsia="en-US"/>
              </w:rPr>
              <w:t xml:space="preserve">Забезпечення </w:t>
            </w:r>
            <w:r>
              <w:rPr>
                <w:rFonts w:ascii="Times New Roman" w:hAnsi="Times New Roman"/>
                <w:sz w:val="20"/>
                <w:lang w:val="uk-UA" w:eastAsia="en-US"/>
              </w:rPr>
              <w:t xml:space="preserve">інвентарем та </w:t>
            </w:r>
            <w:r w:rsidRPr="008426A1">
              <w:rPr>
                <w:rFonts w:ascii="Times New Roman" w:hAnsi="Times New Roman"/>
                <w:sz w:val="20"/>
                <w:lang w:val="uk-UA" w:eastAsia="en-US"/>
              </w:rPr>
              <w:t>сувенірною продукцією для проведення молодіжних заходів.</w:t>
            </w:r>
          </w:p>
          <w:p w14:paraId="09DEE17E" w14:textId="77777777" w:rsidR="001D338A" w:rsidRDefault="001D338A" w:rsidP="001D338A">
            <w:pPr>
              <w:spacing w:line="276" w:lineRule="auto"/>
              <w:rPr>
                <w:rFonts w:ascii="Times New Roman" w:hAnsi="Times New Roman"/>
                <w:sz w:val="20"/>
                <w:lang w:val="uk-UA" w:eastAsia="en-US"/>
              </w:rPr>
            </w:pPr>
            <w:r>
              <w:rPr>
                <w:rFonts w:ascii="Times New Roman" w:hAnsi="Times New Roman"/>
                <w:sz w:val="20"/>
                <w:lang w:val="uk-UA" w:eastAsia="en-US"/>
              </w:rPr>
              <w:t>•</w:t>
            </w:r>
            <w:r>
              <w:rPr>
                <w:rFonts w:ascii="Times New Roman" w:hAnsi="Times New Roman"/>
                <w:sz w:val="20"/>
                <w:lang w:val="uk-UA" w:eastAsia="en-US"/>
              </w:rPr>
              <w:tab/>
              <w:t>Обухівська спортивна слава</w:t>
            </w:r>
          </w:p>
        </w:tc>
        <w:tc>
          <w:tcPr>
            <w:tcW w:w="1418" w:type="dxa"/>
            <w:tcBorders>
              <w:top w:val="single" w:sz="4" w:space="0" w:color="auto"/>
              <w:left w:val="single" w:sz="4" w:space="0" w:color="auto"/>
              <w:bottom w:val="single" w:sz="4" w:space="0" w:color="auto"/>
              <w:right w:val="single" w:sz="4" w:space="0" w:color="auto"/>
            </w:tcBorders>
            <w:vAlign w:val="center"/>
          </w:tcPr>
          <w:p w14:paraId="467D42E4" w14:textId="379F4546" w:rsidR="001D338A" w:rsidRDefault="003708DE">
            <w:pPr>
              <w:spacing w:line="276" w:lineRule="auto"/>
              <w:jc w:val="center"/>
              <w:rPr>
                <w:rFonts w:ascii="Times New Roman" w:hAnsi="Times New Roman"/>
                <w:sz w:val="20"/>
                <w:lang w:val="uk-UA" w:eastAsia="en-US"/>
              </w:rPr>
            </w:pPr>
            <w:r>
              <w:rPr>
                <w:rFonts w:ascii="Times New Roman" w:hAnsi="Times New Roman"/>
                <w:sz w:val="20"/>
                <w:lang w:val="uk-UA" w:eastAsia="en-US"/>
              </w:rPr>
              <w:t>196</w:t>
            </w:r>
            <w:r w:rsidR="004120F9">
              <w:rPr>
                <w:rFonts w:ascii="Times New Roman" w:hAnsi="Times New Roman"/>
                <w:sz w:val="20"/>
                <w:lang w:val="uk-UA" w:eastAsia="en-US"/>
              </w:rPr>
              <w:t xml:space="preserve"> 000</w:t>
            </w:r>
          </w:p>
        </w:tc>
        <w:tc>
          <w:tcPr>
            <w:tcW w:w="1134" w:type="dxa"/>
            <w:tcBorders>
              <w:top w:val="single" w:sz="4" w:space="0" w:color="auto"/>
              <w:left w:val="single" w:sz="4" w:space="0" w:color="auto"/>
              <w:bottom w:val="single" w:sz="4" w:space="0" w:color="auto"/>
              <w:right w:val="single" w:sz="4" w:space="0" w:color="auto"/>
            </w:tcBorders>
            <w:vAlign w:val="center"/>
          </w:tcPr>
          <w:p w14:paraId="4E7BED6F" w14:textId="77777777" w:rsidR="001D338A" w:rsidRDefault="00C35E28">
            <w:pPr>
              <w:spacing w:line="276" w:lineRule="auto"/>
              <w:jc w:val="center"/>
              <w:rPr>
                <w:rFonts w:ascii="Times New Roman" w:hAnsi="Times New Roman"/>
                <w:sz w:val="20"/>
                <w:lang w:val="uk-UA" w:eastAsia="en-US"/>
              </w:rPr>
            </w:pPr>
            <w:r>
              <w:rPr>
                <w:rFonts w:ascii="Times New Roman" w:hAnsi="Times New Roman"/>
                <w:sz w:val="20"/>
                <w:lang w:val="uk-UA" w:eastAsia="en-US"/>
              </w:rPr>
              <w:t>Протягом року</w:t>
            </w:r>
          </w:p>
        </w:tc>
      </w:tr>
      <w:tr w:rsidR="001D338A" w14:paraId="517D2FDA" w14:textId="77777777" w:rsidTr="009659E7">
        <w:trPr>
          <w:trHeight w:val="323"/>
        </w:trPr>
        <w:tc>
          <w:tcPr>
            <w:tcW w:w="7693" w:type="dxa"/>
            <w:gridSpan w:val="2"/>
            <w:tcBorders>
              <w:top w:val="single" w:sz="4" w:space="0" w:color="auto"/>
              <w:left w:val="single" w:sz="4" w:space="0" w:color="auto"/>
              <w:bottom w:val="single" w:sz="4" w:space="0" w:color="auto"/>
              <w:right w:val="single" w:sz="4" w:space="0" w:color="auto"/>
            </w:tcBorders>
            <w:hideMark/>
          </w:tcPr>
          <w:p w14:paraId="45859D48" w14:textId="77777777" w:rsidR="001D338A" w:rsidRDefault="001D338A">
            <w:pPr>
              <w:spacing w:line="276" w:lineRule="auto"/>
              <w:rPr>
                <w:rFonts w:ascii="Times New Roman" w:hAnsi="Times New Roman"/>
                <w:b/>
                <w:sz w:val="20"/>
                <w:lang w:val="uk-UA" w:eastAsia="en-US"/>
              </w:rPr>
            </w:pPr>
          </w:p>
          <w:p w14:paraId="31EFBE4F" w14:textId="77777777" w:rsidR="001D338A" w:rsidRDefault="001D338A">
            <w:pPr>
              <w:spacing w:line="276" w:lineRule="auto"/>
              <w:rPr>
                <w:rFonts w:ascii="Times New Roman" w:hAnsi="Times New Roman"/>
                <w:b/>
                <w:sz w:val="20"/>
                <w:lang w:val="uk-UA" w:eastAsia="en-US"/>
              </w:rPr>
            </w:pPr>
            <w:r>
              <w:rPr>
                <w:rFonts w:ascii="Times New Roman" w:hAnsi="Times New Roman"/>
                <w:b/>
                <w:sz w:val="20"/>
                <w:lang w:val="uk-UA" w:eastAsia="en-US"/>
              </w:rPr>
              <w:t>ВСЬОГО</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49D70" w14:textId="73F1EB77" w:rsidR="001D338A" w:rsidRDefault="00C35E28" w:rsidP="00C35E28">
            <w:pPr>
              <w:spacing w:line="276" w:lineRule="auto"/>
              <w:jc w:val="center"/>
              <w:rPr>
                <w:rFonts w:ascii="Times New Roman" w:hAnsi="Times New Roman"/>
                <w:b/>
                <w:sz w:val="20"/>
                <w:lang w:val="uk-UA" w:eastAsia="en-US"/>
              </w:rPr>
            </w:pPr>
            <w:r>
              <w:rPr>
                <w:rFonts w:ascii="Times New Roman" w:hAnsi="Times New Roman"/>
                <w:b/>
                <w:sz w:val="20"/>
                <w:lang w:val="uk-UA" w:eastAsia="en-US"/>
              </w:rPr>
              <w:t>1</w:t>
            </w:r>
            <w:r w:rsidR="003708DE">
              <w:rPr>
                <w:rFonts w:ascii="Times New Roman" w:hAnsi="Times New Roman"/>
                <w:b/>
                <w:sz w:val="20"/>
                <w:lang w:val="uk-UA" w:eastAsia="en-US"/>
              </w:rPr>
              <w:t xml:space="preserve"> 474 </w:t>
            </w:r>
            <w:r>
              <w:rPr>
                <w:rFonts w:ascii="Times New Roman" w:hAnsi="Times New Roman"/>
                <w:b/>
                <w:sz w:val="20"/>
                <w:lang w:val="uk-UA"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F8A922" w14:textId="77777777" w:rsidR="001D338A" w:rsidRDefault="001D338A" w:rsidP="002D6C61">
            <w:pPr>
              <w:spacing w:line="276" w:lineRule="auto"/>
              <w:jc w:val="center"/>
              <w:rPr>
                <w:rFonts w:ascii="Times New Roman" w:hAnsi="Times New Roman"/>
                <w:sz w:val="20"/>
                <w:lang w:val="uk-UA" w:eastAsia="en-US"/>
              </w:rPr>
            </w:pPr>
            <w:r>
              <w:rPr>
                <w:rFonts w:ascii="Times New Roman" w:hAnsi="Times New Roman"/>
                <w:sz w:val="20"/>
                <w:lang w:val="uk-UA" w:eastAsia="en-US"/>
              </w:rPr>
              <w:t>Протягом року</w:t>
            </w:r>
          </w:p>
        </w:tc>
      </w:tr>
    </w:tbl>
    <w:p w14:paraId="4AA1A85E" w14:textId="77777777" w:rsidR="00374301" w:rsidRDefault="00374301" w:rsidP="002D6C61">
      <w:pPr>
        <w:spacing w:line="360" w:lineRule="auto"/>
        <w:rPr>
          <w:rFonts w:ascii="Times New Roman" w:hAnsi="Times New Roman"/>
          <w:b/>
          <w:sz w:val="24"/>
          <w:szCs w:val="24"/>
          <w:lang w:val="uk-UA"/>
        </w:rPr>
      </w:pPr>
    </w:p>
    <w:p w14:paraId="36C506C0" w14:textId="64992C3A" w:rsidR="002D6C61" w:rsidRDefault="00C35E28" w:rsidP="002D6C61">
      <w:pPr>
        <w:spacing w:line="360" w:lineRule="auto"/>
        <w:rPr>
          <w:rFonts w:ascii="Times New Roman" w:hAnsi="Times New Roman"/>
          <w:b/>
          <w:sz w:val="24"/>
          <w:szCs w:val="24"/>
          <w:lang w:val="uk-UA"/>
        </w:rPr>
      </w:pPr>
      <w:r>
        <w:rPr>
          <w:rFonts w:ascii="Times New Roman" w:hAnsi="Times New Roman"/>
          <w:b/>
          <w:sz w:val="24"/>
          <w:szCs w:val="24"/>
          <w:lang w:val="uk-UA"/>
        </w:rPr>
        <w:t xml:space="preserve">Всього: 1 млн. </w:t>
      </w:r>
      <w:r w:rsidR="00CC7422">
        <w:rPr>
          <w:rFonts w:ascii="Times New Roman" w:hAnsi="Times New Roman"/>
          <w:b/>
          <w:sz w:val="24"/>
          <w:szCs w:val="24"/>
          <w:lang w:val="uk-UA"/>
        </w:rPr>
        <w:t>474</w:t>
      </w:r>
      <w:r>
        <w:rPr>
          <w:rFonts w:ascii="Times New Roman" w:hAnsi="Times New Roman"/>
          <w:b/>
          <w:sz w:val="24"/>
          <w:szCs w:val="24"/>
          <w:lang w:val="uk-UA"/>
        </w:rPr>
        <w:t xml:space="preserve"> тис. 0</w:t>
      </w:r>
      <w:r w:rsidR="002D6C61">
        <w:rPr>
          <w:rFonts w:ascii="Times New Roman" w:hAnsi="Times New Roman"/>
          <w:b/>
          <w:sz w:val="24"/>
          <w:szCs w:val="24"/>
          <w:lang w:val="uk-UA"/>
        </w:rPr>
        <w:t>0 грн.</w:t>
      </w:r>
    </w:p>
    <w:p w14:paraId="3FA0BD1B" w14:textId="77777777" w:rsidR="007A7184" w:rsidRDefault="007A7184" w:rsidP="002D6C61">
      <w:pPr>
        <w:spacing w:line="360" w:lineRule="auto"/>
        <w:rPr>
          <w:rFonts w:ascii="Times New Roman" w:hAnsi="Times New Roman"/>
          <w:sz w:val="26"/>
          <w:szCs w:val="26"/>
          <w:lang w:val="uk-UA"/>
        </w:rPr>
      </w:pPr>
    </w:p>
    <w:p w14:paraId="148387FB" w14:textId="77777777" w:rsidR="002D6C61" w:rsidRPr="00A61BDD" w:rsidRDefault="00A61BDD" w:rsidP="002D6C61">
      <w:pPr>
        <w:spacing w:line="360" w:lineRule="auto"/>
        <w:rPr>
          <w:rFonts w:ascii="Times New Roman" w:hAnsi="Times New Roman"/>
          <w:sz w:val="26"/>
          <w:szCs w:val="26"/>
          <w:lang w:val="uk-UA"/>
        </w:rPr>
      </w:pPr>
      <w:r>
        <w:rPr>
          <w:rFonts w:ascii="Times New Roman" w:hAnsi="Times New Roman"/>
          <w:sz w:val="26"/>
          <w:szCs w:val="26"/>
          <w:lang w:val="uk-UA"/>
        </w:rPr>
        <w:t xml:space="preserve">Секретар міської ради       </w:t>
      </w:r>
      <w:r w:rsidR="002D6C61" w:rsidRPr="00A61BDD">
        <w:rPr>
          <w:rFonts w:ascii="Times New Roman" w:hAnsi="Times New Roman"/>
          <w:sz w:val="26"/>
          <w:szCs w:val="26"/>
          <w:lang w:val="uk-UA"/>
        </w:rPr>
        <w:tab/>
      </w:r>
      <w:r w:rsidR="002D6C61" w:rsidRPr="00A61BDD">
        <w:rPr>
          <w:rFonts w:ascii="Times New Roman" w:hAnsi="Times New Roman"/>
          <w:sz w:val="26"/>
          <w:szCs w:val="26"/>
          <w:lang w:val="uk-UA"/>
        </w:rPr>
        <w:tab/>
      </w:r>
      <w:r w:rsidR="002D6C61" w:rsidRPr="00A61BDD">
        <w:rPr>
          <w:rFonts w:ascii="Times New Roman" w:hAnsi="Times New Roman"/>
          <w:sz w:val="26"/>
          <w:szCs w:val="26"/>
          <w:lang w:val="uk-UA"/>
        </w:rPr>
        <w:tab/>
      </w:r>
      <w:r w:rsidR="002D6C61" w:rsidRPr="00A61BDD">
        <w:rPr>
          <w:rFonts w:ascii="Times New Roman" w:hAnsi="Times New Roman"/>
          <w:sz w:val="26"/>
          <w:szCs w:val="26"/>
          <w:lang w:val="uk-UA"/>
        </w:rPr>
        <w:tab/>
      </w:r>
      <w:r w:rsidR="002D6C61" w:rsidRPr="00A61BDD">
        <w:rPr>
          <w:rFonts w:ascii="Times New Roman" w:hAnsi="Times New Roman"/>
          <w:sz w:val="26"/>
          <w:szCs w:val="26"/>
          <w:lang w:val="uk-UA"/>
        </w:rPr>
        <w:tab/>
      </w:r>
      <w:r w:rsidR="002D6C61" w:rsidRPr="00A61BDD">
        <w:rPr>
          <w:rFonts w:ascii="Times New Roman" w:hAnsi="Times New Roman"/>
          <w:sz w:val="26"/>
          <w:szCs w:val="26"/>
          <w:lang w:val="uk-UA"/>
        </w:rPr>
        <w:tab/>
      </w:r>
      <w:r>
        <w:rPr>
          <w:rFonts w:ascii="Times New Roman" w:hAnsi="Times New Roman"/>
          <w:sz w:val="26"/>
          <w:szCs w:val="26"/>
          <w:lang w:val="uk-UA"/>
        </w:rPr>
        <w:t xml:space="preserve">        </w:t>
      </w:r>
      <w:r w:rsidR="002D6C61" w:rsidRPr="00A61BDD">
        <w:rPr>
          <w:rFonts w:ascii="Times New Roman" w:hAnsi="Times New Roman"/>
          <w:sz w:val="26"/>
          <w:szCs w:val="26"/>
          <w:lang w:val="uk-UA"/>
        </w:rPr>
        <w:t xml:space="preserve">Лариса ІЛЬЄНКО </w:t>
      </w:r>
    </w:p>
    <w:p w14:paraId="1504737D" w14:textId="77777777" w:rsidR="00A61BDD" w:rsidRPr="00A61BDD" w:rsidRDefault="00A61BDD" w:rsidP="002D6C61">
      <w:pPr>
        <w:jc w:val="both"/>
        <w:rPr>
          <w:rFonts w:ascii="Times New Roman" w:hAnsi="Times New Roman"/>
          <w:sz w:val="26"/>
          <w:szCs w:val="26"/>
          <w:lang w:val="uk-UA"/>
        </w:rPr>
      </w:pPr>
    </w:p>
    <w:p w14:paraId="3EE5541C" w14:textId="77777777" w:rsidR="00B33AF4" w:rsidRDefault="002D6C61" w:rsidP="002D6C61">
      <w:pPr>
        <w:jc w:val="both"/>
        <w:rPr>
          <w:rFonts w:ascii="Times New Roman" w:hAnsi="Times New Roman"/>
          <w:sz w:val="26"/>
          <w:szCs w:val="26"/>
          <w:lang w:val="uk-UA"/>
        </w:rPr>
      </w:pPr>
      <w:r w:rsidRPr="00A61BDD">
        <w:rPr>
          <w:rFonts w:ascii="Times New Roman" w:hAnsi="Times New Roman"/>
          <w:sz w:val="26"/>
          <w:szCs w:val="26"/>
          <w:lang w:val="uk-UA"/>
        </w:rPr>
        <w:t xml:space="preserve">Начальник відділу молоді, фізичної </w:t>
      </w:r>
    </w:p>
    <w:p w14:paraId="397AD2CC" w14:textId="0325F7A5" w:rsidR="002D6C61" w:rsidRPr="00A61BDD" w:rsidRDefault="00B33AF4" w:rsidP="002D6C61">
      <w:pPr>
        <w:jc w:val="both"/>
        <w:rPr>
          <w:rFonts w:ascii="Times New Roman" w:hAnsi="Times New Roman"/>
          <w:sz w:val="26"/>
          <w:szCs w:val="26"/>
          <w:lang w:val="uk-UA"/>
        </w:rPr>
      </w:pPr>
      <w:r>
        <w:rPr>
          <w:rFonts w:ascii="Times New Roman" w:hAnsi="Times New Roman"/>
          <w:sz w:val="26"/>
          <w:szCs w:val="26"/>
          <w:lang w:val="uk-UA"/>
        </w:rPr>
        <w:t>к</w:t>
      </w:r>
      <w:r w:rsidR="002D6C61" w:rsidRPr="00A61BDD">
        <w:rPr>
          <w:rFonts w:ascii="Times New Roman" w:hAnsi="Times New Roman"/>
          <w:sz w:val="26"/>
          <w:szCs w:val="26"/>
          <w:lang w:val="uk-UA"/>
        </w:rPr>
        <w:t>ультури</w:t>
      </w:r>
      <w:r>
        <w:rPr>
          <w:rFonts w:ascii="Times New Roman" w:hAnsi="Times New Roman"/>
          <w:sz w:val="26"/>
          <w:szCs w:val="26"/>
          <w:lang w:val="uk-UA"/>
        </w:rPr>
        <w:t xml:space="preserve"> </w:t>
      </w:r>
      <w:r w:rsidR="002D6C61" w:rsidRPr="00A61BDD">
        <w:rPr>
          <w:rFonts w:ascii="Times New Roman" w:hAnsi="Times New Roman"/>
          <w:sz w:val="26"/>
          <w:szCs w:val="26"/>
          <w:lang w:val="uk-UA"/>
        </w:rPr>
        <w:t xml:space="preserve">та спорту виконавчого комітету </w:t>
      </w:r>
    </w:p>
    <w:p w14:paraId="37F5AE62" w14:textId="77777777" w:rsidR="002D6C61" w:rsidRPr="00A61BDD" w:rsidRDefault="00A61BDD" w:rsidP="002D6C61">
      <w:pPr>
        <w:jc w:val="both"/>
        <w:rPr>
          <w:rFonts w:ascii="Times New Roman" w:hAnsi="Times New Roman"/>
          <w:sz w:val="26"/>
          <w:szCs w:val="26"/>
          <w:lang w:val="uk-UA"/>
        </w:rPr>
      </w:pPr>
      <w:r>
        <w:rPr>
          <w:rFonts w:ascii="Times New Roman" w:hAnsi="Times New Roman"/>
          <w:sz w:val="26"/>
          <w:szCs w:val="26"/>
          <w:lang w:val="uk-UA"/>
        </w:rPr>
        <w:t>Обухівської міської ради</w:t>
      </w:r>
      <w:r>
        <w:rPr>
          <w:rFonts w:ascii="Times New Roman" w:hAnsi="Times New Roman"/>
          <w:sz w:val="26"/>
          <w:szCs w:val="26"/>
          <w:lang w:val="uk-UA"/>
        </w:rPr>
        <w:tab/>
      </w:r>
      <w:r>
        <w:rPr>
          <w:rFonts w:ascii="Times New Roman" w:hAnsi="Times New Roman"/>
          <w:sz w:val="26"/>
          <w:szCs w:val="26"/>
          <w:lang w:val="uk-UA"/>
        </w:rPr>
        <w:tab/>
        <w:t xml:space="preserve">  </w:t>
      </w:r>
      <w:r>
        <w:rPr>
          <w:rFonts w:ascii="Times New Roman" w:hAnsi="Times New Roman"/>
          <w:sz w:val="26"/>
          <w:szCs w:val="26"/>
          <w:lang w:val="uk-UA"/>
        </w:rPr>
        <w:tab/>
      </w:r>
      <w:r>
        <w:rPr>
          <w:rFonts w:ascii="Times New Roman" w:hAnsi="Times New Roman"/>
          <w:sz w:val="26"/>
          <w:szCs w:val="26"/>
          <w:lang w:val="uk-UA"/>
        </w:rPr>
        <w:tab/>
      </w:r>
      <w:r>
        <w:rPr>
          <w:rFonts w:ascii="Times New Roman" w:hAnsi="Times New Roman"/>
          <w:sz w:val="26"/>
          <w:szCs w:val="26"/>
          <w:lang w:val="uk-UA"/>
        </w:rPr>
        <w:tab/>
      </w:r>
      <w:r w:rsidR="002D6C61" w:rsidRPr="00A61BDD">
        <w:rPr>
          <w:rFonts w:ascii="Times New Roman" w:hAnsi="Times New Roman"/>
          <w:sz w:val="26"/>
          <w:szCs w:val="26"/>
          <w:lang w:val="uk-UA"/>
        </w:rPr>
        <w:tab/>
        <w:t xml:space="preserve">     </w:t>
      </w:r>
      <w:r>
        <w:rPr>
          <w:rFonts w:ascii="Times New Roman" w:hAnsi="Times New Roman"/>
          <w:sz w:val="26"/>
          <w:szCs w:val="26"/>
          <w:lang w:val="uk-UA"/>
        </w:rPr>
        <w:t xml:space="preserve">        </w:t>
      </w:r>
      <w:r w:rsidR="002D6C61" w:rsidRPr="00A61BDD">
        <w:rPr>
          <w:rFonts w:ascii="Times New Roman" w:hAnsi="Times New Roman"/>
          <w:sz w:val="26"/>
          <w:szCs w:val="26"/>
          <w:lang w:val="uk-UA"/>
        </w:rPr>
        <w:t xml:space="preserve"> Максим ЄЛЬСЬКИЙ</w:t>
      </w:r>
    </w:p>
    <w:p w14:paraId="672FAA02" w14:textId="77777777" w:rsidR="00FA02A8" w:rsidRPr="00A61BDD" w:rsidRDefault="00FA02A8" w:rsidP="002D6C61">
      <w:pPr>
        <w:jc w:val="both"/>
        <w:rPr>
          <w:rFonts w:ascii="Times New Roman" w:hAnsi="Times New Roman"/>
          <w:sz w:val="26"/>
          <w:szCs w:val="26"/>
          <w:lang w:val="uk-UA"/>
        </w:rPr>
      </w:pPr>
    </w:p>
    <w:sectPr w:rsidR="00FA02A8" w:rsidRPr="00A61BDD" w:rsidSect="00C97F15">
      <w:headerReference w:type="even" r:id="rId9"/>
      <w:pgSz w:w="11906" w:h="16838"/>
      <w:pgMar w:top="851"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174C6" w14:textId="77777777" w:rsidR="00BE29FE" w:rsidRDefault="00BE29FE" w:rsidP="005A2AE8">
      <w:r>
        <w:separator/>
      </w:r>
    </w:p>
  </w:endnote>
  <w:endnote w:type="continuationSeparator" w:id="0">
    <w:p w14:paraId="00544E3C" w14:textId="77777777" w:rsidR="00BE29FE" w:rsidRDefault="00BE29FE" w:rsidP="005A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tiqua">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variable"/>
  </w:font>
  <w:font w:name="Droid Sans">
    <w:altName w:val="Times New Roman"/>
    <w:charset w:val="01"/>
    <w:family w:val="auto"/>
    <w:pitch w:val="variable"/>
  </w:font>
  <w:font w:name="FreeSans">
    <w:altName w:val="Times New Roman"/>
    <w:charset w:val="01"/>
    <w:family w:val="auto"/>
    <w:pitch w:val="variable"/>
  </w:font>
  <w:font w:name="Liberation Sans">
    <w:altName w:val="Arial"/>
    <w:charset w:val="01"/>
    <w:family w:val="swiss"/>
    <w:pitch w:val="variable"/>
  </w:font>
  <w:font w:name="Droid Sans Fallback">
    <w:charset w:val="01"/>
    <w:family w:val="auto"/>
    <w:pitch w:val="variable"/>
  </w:font>
  <w:font w:name="Verdana">
    <w:panose1 w:val="020B0604030504040204"/>
    <w:charset w:val="CC"/>
    <w:family w:val="swiss"/>
    <w:pitch w:val="variable"/>
    <w:sig w:usb0="A00006FF" w:usb1="4000205B" w:usb2="00000010" w:usb3="00000000" w:csb0="0000019F" w:csb1="00000000"/>
  </w:font>
  <w:font w:name="OpenSymbol">
    <w:altName w:val="Arial Unicode MS"/>
    <w:charset w:val="02"/>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41D35" w14:textId="77777777" w:rsidR="00BE29FE" w:rsidRDefault="00BE29FE" w:rsidP="005A2AE8">
      <w:r>
        <w:separator/>
      </w:r>
    </w:p>
  </w:footnote>
  <w:footnote w:type="continuationSeparator" w:id="0">
    <w:p w14:paraId="2767F37B" w14:textId="77777777" w:rsidR="00BE29FE" w:rsidRDefault="00BE29FE" w:rsidP="005A2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B9D1A" w14:textId="77777777" w:rsidR="000200FD" w:rsidRDefault="000200FD" w:rsidP="005B64B7">
    <w:pPr>
      <w:pStyle w:val="af9"/>
      <w:jc w:val="center"/>
    </w:pPr>
    <w:r>
      <w:rPr>
        <w:noProof/>
        <w:lang w:val="uk-UA" w:eastAsia="uk-UA"/>
      </w:rPr>
      <w:drawing>
        <wp:inline distT="0" distB="0" distL="0" distR="0" wp14:anchorId="582BF8D0" wp14:editId="29F52E30">
          <wp:extent cx="466725" cy="6477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6477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589B" w14:textId="77777777" w:rsidR="000200FD" w:rsidRDefault="000200FD">
    <w:pPr>
      <w:pStyle w:val="af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3674F452" w14:textId="77777777" w:rsidR="000200FD" w:rsidRDefault="000200FD">
    <w:pPr>
      <w:pStyle w:val="af9"/>
    </w:pPr>
  </w:p>
  <w:p w14:paraId="3FCDC89B" w14:textId="77777777" w:rsidR="000200FD" w:rsidRDefault="000200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numFmt w:val="bullet"/>
      <w:lvlText w:val="•"/>
      <w:lvlJc w:val="left"/>
      <w:pPr>
        <w:tabs>
          <w:tab w:val="num" w:pos="326"/>
        </w:tabs>
        <w:ind w:left="0" w:firstLine="0"/>
      </w:pPr>
      <w:rPr>
        <w:rFonts w:ascii="Times New Roman" w:hAnsi="Times New Roman" w:cs="Times New Roman"/>
        <w:b w:val="0"/>
        <w:bCs w:val="0"/>
        <w:color w:val="000000"/>
        <w:spacing w:val="6"/>
        <w:sz w:val="28"/>
        <w:szCs w:val="28"/>
        <w:lang w:val="uk-UA"/>
      </w:rPr>
    </w:lvl>
  </w:abstractNum>
  <w:abstractNum w:abstractNumId="1" w15:restartNumberingAfterBreak="0">
    <w:nsid w:val="00000003"/>
    <w:multiLevelType w:val="singleLevel"/>
    <w:tmpl w:val="00000003"/>
    <w:name w:val="WW8Num2"/>
    <w:lvl w:ilvl="0">
      <w:start w:val="1"/>
      <w:numFmt w:val="decimal"/>
      <w:lvlText w:val="%1."/>
      <w:lvlJc w:val="left"/>
      <w:pPr>
        <w:tabs>
          <w:tab w:val="num" w:pos="1155"/>
        </w:tabs>
        <w:ind w:left="1155" w:hanging="360"/>
      </w:pPr>
      <w:rPr>
        <w:sz w:val="28"/>
        <w:szCs w:val="28"/>
        <w:lang w:val="uk-UA"/>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8"/>
        <w:szCs w:val="28"/>
        <w:lang w:val="uk-UA"/>
      </w:rPr>
    </w:lvl>
    <w:lvl w:ilvl="1">
      <w:start w:val="1"/>
      <w:numFmt w:val="bullet"/>
      <w:lvlText w:val=""/>
      <w:lvlJc w:val="left"/>
      <w:pPr>
        <w:tabs>
          <w:tab w:val="num" w:pos="1080"/>
        </w:tabs>
        <w:ind w:left="1080" w:hanging="360"/>
      </w:pPr>
      <w:rPr>
        <w:rFonts w:ascii="Symbol" w:hAnsi="Symbol" w:cs="Symbol"/>
        <w:sz w:val="28"/>
        <w:szCs w:val="28"/>
        <w:lang w:val="uk-UA"/>
      </w:rPr>
    </w:lvl>
    <w:lvl w:ilvl="2">
      <w:start w:val="1"/>
      <w:numFmt w:val="bullet"/>
      <w:lvlText w:val=""/>
      <w:lvlJc w:val="left"/>
      <w:pPr>
        <w:tabs>
          <w:tab w:val="num" w:pos="1440"/>
        </w:tabs>
        <w:ind w:left="1440" w:hanging="360"/>
      </w:pPr>
      <w:rPr>
        <w:rFonts w:ascii="Symbol" w:hAnsi="Symbol" w:cs="Symbol"/>
        <w:sz w:val="28"/>
        <w:szCs w:val="28"/>
        <w:lang w:val="uk-UA"/>
      </w:rPr>
    </w:lvl>
    <w:lvl w:ilvl="3">
      <w:start w:val="1"/>
      <w:numFmt w:val="bullet"/>
      <w:lvlText w:val=""/>
      <w:lvlJc w:val="left"/>
      <w:pPr>
        <w:tabs>
          <w:tab w:val="num" w:pos="1800"/>
        </w:tabs>
        <w:ind w:left="1800" w:hanging="360"/>
      </w:pPr>
      <w:rPr>
        <w:rFonts w:ascii="Symbol" w:hAnsi="Symbol" w:cs="Symbol"/>
        <w:sz w:val="28"/>
        <w:szCs w:val="28"/>
        <w:lang w:val="uk-UA"/>
      </w:rPr>
    </w:lvl>
    <w:lvl w:ilvl="4">
      <w:start w:val="1"/>
      <w:numFmt w:val="bullet"/>
      <w:lvlText w:val=""/>
      <w:lvlJc w:val="left"/>
      <w:pPr>
        <w:tabs>
          <w:tab w:val="num" w:pos="2160"/>
        </w:tabs>
        <w:ind w:left="2160" w:hanging="360"/>
      </w:pPr>
      <w:rPr>
        <w:rFonts w:ascii="Symbol" w:hAnsi="Symbol" w:cs="Symbol"/>
        <w:sz w:val="28"/>
        <w:szCs w:val="28"/>
        <w:lang w:val="uk-UA"/>
      </w:rPr>
    </w:lvl>
    <w:lvl w:ilvl="5">
      <w:start w:val="1"/>
      <w:numFmt w:val="bullet"/>
      <w:lvlText w:val=""/>
      <w:lvlJc w:val="left"/>
      <w:pPr>
        <w:tabs>
          <w:tab w:val="num" w:pos="2520"/>
        </w:tabs>
        <w:ind w:left="2520" w:hanging="360"/>
      </w:pPr>
      <w:rPr>
        <w:rFonts w:ascii="Symbol" w:hAnsi="Symbol" w:cs="Symbol"/>
        <w:sz w:val="28"/>
        <w:szCs w:val="28"/>
        <w:lang w:val="uk-UA"/>
      </w:rPr>
    </w:lvl>
    <w:lvl w:ilvl="6">
      <w:start w:val="1"/>
      <w:numFmt w:val="bullet"/>
      <w:lvlText w:val=""/>
      <w:lvlJc w:val="left"/>
      <w:pPr>
        <w:tabs>
          <w:tab w:val="num" w:pos="2880"/>
        </w:tabs>
        <w:ind w:left="2880" w:hanging="360"/>
      </w:pPr>
      <w:rPr>
        <w:rFonts w:ascii="Symbol" w:hAnsi="Symbol" w:cs="Symbol"/>
        <w:sz w:val="28"/>
        <w:szCs w:val="28"/>
        <w:lang w:val="uk-UA"/>
      </w:rPr>
    </w:lvl>
    <w:lvl w:ilvl="7">
      <w:start w:val="1"/>
      <w:numFmt w:val="bullet"/>
      <w:lvlText w:val=""/>
      <w:lvlJc w:val="left"/>
      <w:pPr>
        <w:tabs>
          <w:tab w:val="num" w:pos="3240"/>
        </w:tabs>
        <w:ind w:left="3240" w:hanging="360"/>
      </w:pPr>
      <w:rPr>
        <w:rFonts w:ascii="Symbol" w:hAnsi="Symbol" w:cs="Symbol"/>
        <w:sz w:val="28"/>
        <w:szCs w:val="28"/>
        <w:lang w:val="uk-UA"/>
      </w:rPr>
    </w:lvl>
    <w:lvl w:ilvl="8">
      <w:start w:val="1"/>
      <w:numFmt w:val="bullet"/>
      <w:lvlText w:val=""/>
      <w:lvlJc w:val="left"/>
      <w:pPr>
        <w:tabs>
          <w:tab w:val="num" w:pos="3600"/>
        </w:tabs>
        <w:ind w:left="3600" w:hanging="360"/>
      </w:pPr>
      <w:rPr>
        <w:rFonts w:ascii="Symbol" w:hAnsi="Symbol" w:cs="Symbol"/>
        <w:sz w:val="28"/>
        <w:szCs w:val="28"/>
        <w:lang w:val="uk-UA"/>
      </w:rPr>
    </w:lvl>
  </w:abstractNum>
  <w:abstractNum w:abstractNumId="3" w15:restartNumberingAfterBreak="0">
    <w:nsid w:val="00000009"/>
    <w:multiLevelType w:val="singleLevel"/>
    <w:tmpl w:val="00000009"/>
    <w:name w:val="WW8Num3"/>
    <w:lvl w:ilvl="0">
      <w:start w:val="1"/>
      <w:numFmt w:val="bullet"/>
      <w:lvlText w:val="-"/>
      <w:lvlJc w:val="left"/>
      <w:pPr>
        <w:tabs>
          <w:tab w:val="num" w:pos="708"/>
        </w:tabs>
        <w:ind w:left="0" w:firstLine="567"/>
      </w:pPr>
      <w:rPr>
        <w:rFonts w:ascii="Times New Roman" w:hAnsi="Times New Roman" w:cs="Times New Roman"/>
        <w:sz w:val="28"/>
        <w:szCs w:val="28"/>
      </w:rPr>
    </w:lvl>
  </w:abstractNum>
  <w:abstractNum w:abstractNumId="4" w15:restartNumberingAfterBreak="0">
    <w:nsid w:val="0000000A"/>
    <w:multiLevelType w:val="singleLevel"/>
    <w:tmpl w:val="0000000A"/>
    <w:name w:val="WW8Num9"/>
    <w:lvl w:ilvl="0">
      <w:numFmt w:val="bullet"/>
      <w:lvlText w:val="-"/>
      <w:lvlJc w:val="left"/>
      <w:pPr>
        <w:tabs>
          <w:tab w:val="num" w:pos="1901"/>
        </w:tabs>
        <w:ind w:left="1901" w:hanging="1050"/>
      </w:pPr>
      <w:rPr>
        <w:rFonts w:ascii="Times New Roman" w:hAnsi="Times New Roman" w:cs="Times New Roman"/>
        <w:sz w:val="28"/>
        <w:szCs w:val="28"/>
      </w:rPr>
    </w:lvl>
  </w:abstractNum>
  <w:abstractNum w:abstractNumId="5" w15:restartNumberingAfterBreak="0">
    <w:nsid w:val="003B17B2"/>
    <w:multiLevelType w:val="hybridMultilevel"/>
    <w:tmpl w:val="0D4C8F46"/>
    <w:name w:val="WW8Num10"/>
    <w:lvl w:ilvl="0" w:tplc="C4629F68">
      <w:start w:val="5"/>
      <w:numFmt w:val="bullet"/>
      <w:lvlText w:val="-"/>
      <w:lvlJc w:val="left"/>
      <w:pPr>
        <w:ind w:left="720" w:hanging="360"/>
      </w:pPr>
      <w:rPr>
        <w:rFonts w:ascii="Times New Roman" w:eastAsia="Times New Roman" w:hAnsi="Times New Roman" w:cs="Times New Roman" w:hint="default"/>
      </w:rPr>
    </w:lvl>
    <w:lvl w:ilvl="1" w:tplc="FB3CCBBA" w:tentative="1">
      <w:start w:val="1"/>
      <w:numFmt w:val="bullet"/>
      <w:lvlText w:val="o"/>
      <w:lvlJc w:val="left"/>
      <w:pPr>
        <w:ind w:left="1440" w:hanging="360"/>
      </w:pPr>
      <w:rPr>
        <w:rFonts w:ascii="Courier New" w:hAnsi="Courier New" w:cs="Courier New" w:hint="default"/>
      </w:rPr>
    </w:lvl>
    <w:lvl w:ilvl="2" w:tplc="420ACC58" w:tentative="1">
      <w:start w:val="1"/>
      <w:numFmt w:val="bullet"/>
      <w:lvlText w:val=""/>
      <w:lvlJc w:val="left"/>
      <w:pPr>
        <w:ind w:left="2160" w:hanging="360"/>
      </w:pPr>
      <w:rPr>
        <w:rFonts w:ascii="Wingdings" w:hAnsi="Wingdings" w:hint="default"/>
      </w:rPr>
    </w:lvl>
    <w:lvl w:ilvl="3" w:tplc="E2CADFAE" w:tentative="1">
      <w:start w:val="1"/>
      <w:numFmt w:val="bullet"/>
      <w:lvlText w:val=""/>
      <w:lvlJc w:val="left"/>
      <w:pPr>
        <w:ind w:left="2880" w:hanging="360"/>
      </w:pPr>
      <w:rPr>
        <w:rFonts w:ascii="Symbol" w:hAnsi="Symbol" w:hint="default"/>
      </w:rPr>
    </w:lvl>
    <w:lvl w:ilvl="4" w:tplc="B58A0C46" w:tentative="1">
      <w:start w:val="1"/>
      <w:numFmt w:val="bullet"/>
      <w:lvlText w:val="o"/>
      <w:lvlJc w:val="left"/>
      <w:pPr>
        <w:ind w:left="3600" w:hanging="360"/>
      </w:pPr>
      <w:rPr>
        <w:rFonts w:ascii="Courier New" w:hAnsi="Courier New" w:cs="Courier New" w:hint="default"/>
      </w:rPr>
    </w:lvl>
    <w:lvl w:ilvl="5" w:tplc="51D6D8D2" w:tentative="1">
      <w:start w:val="1"/>
      <w:numFmt w:val="bullet"/>
      <w:lvlText w:val=""/>
      <w:lvlJc w:val="left"/>
      <w:pPr>
        <w:ind w:left="4320" w:hanging="360"/>
      </w:pPr>
      <w:rPr>
        <w:rFonts w:ascii="Wingdings" w:hAnsi="Wingdings" w:hint="default"/>
      </w:rPr>
    </w:lvl>
    <w:lvl w:ilvl="6" w:tplc="9244CEFC" w:tentative="1">
      <w:start w:val="1"/>
      <w:numFmt w:val="bullet"/>
      <w:lvlText w:val=""/>
      <w:lvlJc w:val="left"/>
      <w:pPr>
        <w:ind w:left="5040" w:hanging="360"/>
      </w:pPr>
      <w:rPr>
        <w:rFonts w:ascii="Symbol" w:hAnsi="Symbol" w:hint="default"/>
      </w:rPr>
    </w:lvl>
    <w:lvl w:ilvl="7" w:tplc="0F020DEA" w:tentative="1">
      <w:start w:val="1"/>
      <w:numFmt w:val="bullet"/>
      <w:lvlText w:val="o"/>
      <w:lvlJc w:val="left"/>
      <w:pPr>
        <w:ind w:left="5760" w:hanging="360"/>
      </w:pPr>
      <w:rPr>
        <w:rFonts w:ascii="Courier New" w:hAnsi="Courier New" w:cs="Courier New" w:hint="default"/>
      </w:rPr>
    </w:lvl>
    <w:lvl w:ilvl="8" w:tplc="4328BA80" w:tentative="1">
      <w:start w:val="1"/>
      <w:numFmt w:val="bullet"/>
      <w:lvlText w:val=""/>
      <w:lvlJc w:val="left"/>
      <w:pPr>
        <w:ind w:left="6480" w:hanging="360"/>
      </w:pPr>
      <w:rPr>
        <w:rFonts w:ascii="Wingdings" w:hAnsi="Wingdings" w:hint="default"/>
      </w:rPr>
    </w:lvl>
  </w:abstractNum>
  <w:abstractNum w:abstractNumId="6" w15:restartNumberingAfterBreak="0">
    <w:nsid w:val="09A35BE5"/>
    <w:multiLevelType w:val="hybridMultilevel"/>
    <w:tmpl w:val="63A078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0D3A0F35"/>
    <w:multiLevelType w:val="hybridMultilevel"/>
    <w:tmpl w:val="0FB019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1C7434B"/>
    <w:multiLevelType w:val="hybridMultilevel"/>
    <w:tmpl w:val="944E176C"/>
    <w:lvl w:ilvl="0" w:tplc="04220001">
      <w:start w:val="1"/>
      <w:numFmt w:val="bullet"/>
      <w:lvlText w:val=""/>
      <w:lvlJc w:val="left"/>
      <w:pPr>
        <w:ind w:left="154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21E578CE"/>
    <w:multiLevelType w:val="hybridMultilevel"/>
    <w:tmpl w:val="287ED508"/>
    <w:lvl w:ilvl="0" w:tplc="82DCC340">
      <w:start w:val="1"/>
      <w:numFmt w:val="decimal"/>
      <w:lvlText w:val="%1."/>
      <w:lvlJc w:val="left"/>
      <w:pPr>
        <w:ind w:left="720" w:hanging="360"/>
      </w:pPr>
      <w:rPr>
        <w:rFonts w:eastAsiaTheme="minorEastAsia"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D1B28A0"/>
    <w:multiLevelType w:val="hybridMultilevel"/>
    <w:tmpl w:val="4580B168"/>
    <w:lvl w:ilvl="0" w:tplc="61EE58AA">
      <w:start w:val="1"/>
      <w:numFmt w:val="decimal"/>
      <w:lvlText w:val="%1."/>
      <w:lvlJc w:val="left"/>
      <w:pPr>
        <w:ind w:left="360" w:hanging="360"/>
      </w:pPr>
      <w:rPr>
        <w:rFonts w:ascii="Times New Roman" w:eastAsiaTheme="minorEastAsia" w:hAnsi="Times New Roman" w:cs="Times New Roman"/>
        <w:color w:val="auto"/>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1" w15:restartNumberingAfterBreak="0">
    <w:nsid w:val="2DDB5EC6"/>
    <w:multiLevelType w:val="hybridMultilevel"/>
    <w:tmpl w:val="D46A917C"/>
    <w:lvl w:ilvl="0" w:tplc="04220001">
      <w:start w:val="1"/>
      <w:numFmt w:val="bullet"/>
      <w:lvlText w:val=""/>
      <w:lvlJc w:val="left"/>
      <w:pPr>
        <w:ind w:left="1288" w:hanging="360"/>
      </w:pPr>
      <w:rPr>
        <w:rFonts w:ascii="Symbol" w:hAnsi="Symbol" w:hint="default"/>
      </w:rPr>
    </w:lvl>
    <w:lvl w:ilvl="1" w:tplc="04220003" w:tentative="1">
      <w:start w:val="1"/>
      <w:numFmt w:val="bullet"/>
      <w:lvlText w:val="o"/>
      <w:lvlJc w:val="left"/>
      <w:pPr>
        <w:ind w:left="2008" w:hanging="360"/>
      </w:pPr>
      <w:rPr>
        <w:rFonts w:ascii="Courier New" w:hAnsi="Courier New" w:cs="Courier New" w:hint="default"/>
      </w:rPr>
    </w:lvl>
    <w:lvl w:ilvl="2" w:tplc="04220005" w:tentative="1">
      <w:start w:val="1"/>
      <w:numFmt w:val="bullet"/>
      <w:lvlText w:val=""/>
      <w:lvlJc w:val="left"/>
      <w:pPr>
        <w:ind w:left="2728" w:hanging="360"/>
      </w:pPr>
      <w:rPr>
        <w:rFonts w:ascii="Wingdings" w:hAnsi="Wingdings" w:hint="default"/>
      </w:rPr>
    </w:lvl>
    <w:lvl w:ilvl="3" w:tplc="04220001" w:tentative="1">
      <w:start w:val="1"/>
      <w:numFmt w:val="bullet"/>
      <w:lvlText w:val=""/>
      <w:lvlJc w:val="left"/>
      <w:pPr>
        <w:ind w:left="3448" w:hanging="360"/>
      </w:pPr>
      <w:rPr>
        <w:rFonts w:ascii="Symbol" w:hAnsi="Symbol" w:hint="default"/>
      </w:rPr>
    </w:lvl>
    <w:lvl w:ilvl="4" w:tplc="04220003" w:tentative="1">
      <w:start w:val="1"/>
      <w:numFmt w:val="bullet"/>
      <w:lvlText w:val="o"/>
      <w:lvlJc w:val="left"/>
      <w:pPr>
        <w:ind w:left="4168" w:hanging="360"/>
      </w:pPr>
      <w:rPr>
        <w:rFonts w:ascii="Courier New" w:hAnsi="Courier New" w:cs="Courier New" w:hint="default"/>
      </w:rPr>
    </w:lvl>
    <w:lvl w:ilvl="5" w:tplc="04220005" w:tentative="1">
      <w:start w:val="1"/>
      <w:numFmt w:val="bullet"/>
      <w:lvlText w:val=""/>
      <w:lvlJc w:val="left"/>
      <w:pPr>
        <w:ind w:left="4888" w:hanging="360"/>
      </w:pPr>
      <w:rPr>
        <w:rFonts w:ascii="Wingdings" w:hAnsi="Wingdings" w:hint="default"/>
      </w:rPr>
    </w:lvl>
    <w:lvl w:ilvl="6" w:tplc="04220001" w:tentative="1">
      <w:start w:val="1"/>
      <w:numFmt w:val="bullet"/>
      <w:lvlText w:val=""/>
      <w:lvlJc w:val="left"/>
      <w:pPr>
        <w:ind w:left="5608" w:hanging="360"/>
      </w:pPr>
      <w:rPr>
        <w:rFonts w:ascii="Symbol" w:hAnsi="Symbol" w:hint="default"/>
      </w:rPr>
    </w:lvl>
    <w:lvl w:ilvl="7" w:tplc="04220003" w:tentative="1">
      <w:start w:val="1"/>
      <w:numFmt w:val="bullet"/>
      <w:lvlText w:val="o"/>
      <w:lvlJc w:val="left"/>
      <w:pPr>
        <w:ind w:left="6328" w:hanging="360"/>
      </w:pPr>
      <w:rPr>
        <w:rFonts w:ascii="Courier New" w:hAnsi="Courier New" w:cs="Courier New" w:hint="default"/>
      </w:rPr>
    </w:lvl>
    <w:lvl w:ilvl="8" w:tplc="04220005" w:tentative="1">
      <w:start w:val="1"/>
      <w:numFmt w:val="bullet"/>
      <w:lvlText w:val=""/>
      <w:lvlJc w:val="left"/>
      <w:pPr>
        <w:ind w:left="7048" w:hanging="360"/>
      </w:pPr>
      <w:rPr>
        <w:rFonts w:ascii="Wingdings" w:hAnsi="Wingdings" w:hint="default"/>
      </w:rPr>
    </w:lvl>
  </w:abstractNum>
  <w:abstractNum w:abstractNumId="12" w15:restartNumberingAfterBreak="0">
    <w:nsid w:val="2E4676EC"/>
    <w:multiLevelType w:val="hybridMultilevel"/>
    <w:tmpl w:val="587C1F14"/>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3" w15:restartNumberingAfterBreak="0">
    <w:nsid w:val="3B8937A2"/>
    <w:multiLevelType w:val="hybridMultilevel"/>
    <w:tmpl w:val="6C209BAE"/>
    <w:lvl w:ilvl="0" w:tplc="122214DA">
      <w:start w:val="14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3BAA1C81"/>
    <w:multiLevelType w:val="hybridMultilevel"/>
    <w:tmpl w:val="4EB613DC"/>
    <w:lvl w:ilvl="0" w:tplc="04220001">
      <w:start w:val="1"/>
      <w:numFmt w:val="bullet"/>
      <w:lvlText w:val=""/>
      <w:lvlJc w:val="left"/>
      <w:pPr>
        <w:ind w:left="267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5" w15:restartNumberingAfterBreak="0">
    <w:nsid w:val="3E9C1FD8"/>
    <w:multiLevelType w:val="hybridMultilevel"/>
    <w:tmpl w:val="1E063CC8"/>
    <w:lvl w:ilvl="0" w:tplc="91F01572">
      <w:start w:val="2"/>
      <w:numFmt w:val="decimal"/>
      <w:lvlText w:val="%1."/>
      <w:lvlJc w:val="left"/>
      <w:pPr>
        <w:ind w:left="720" w:hanging="360"/>
      </w:pPr>
      <w:rPr>
        <w:rFonts w:eastAsiaTheme="minorEastAsia"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5297206B"/>
    <w:multiLevelType w:val="hybridMultilevel"/>
    <w:tmpl w:val="8750897E"/>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7" w15:restartNumberingAfterBreak="0">
    <w:nsid w:val="58421762"/>
    <w:multiLevelType w:val="hybridMultilevel"/>
    <w:tmpl w:val="B06A8272"/>
    <w:lvl w:ilvl="0" w:tplc="B3043528">
      <w:start w:val="1"/>
      <w:numFmt w:val="decimal"/>
      <w:lvlText w:val="%1."/>
      <w:lvlJc w:val="left"/>
      <w:pPr>
        <w:ind w:left="1721" w:hanging="870"/>
      </w:pPr>
      <w:rPr>
        <w:rFonts w:eastAsiaTheme="minorEastAsia" w:hint="default"/>
        <w:color w:val="auto"/>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8" w15:restartNumberingAfterBreak="0">
    <w:nsid w:val="5A8C7249"/>
    <w:multiLevelType w:val="hybridMultilevel"/>
    <w:tmpl w:val="58DAFB6E"/>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9" w15:restartNumberingAfterBreak="0">
    <w:nsid w:val="70497C55"/>
    <w:multiLevelType w:val="hybridMultilevel"/>
    <w:tmpl w:val="022E080E"/>
    <w:lvl w:ilvl="0" w:tplc="939675C2">
      <w:start w:val="1"/>
      <w:numFmt w:val="decimal"/>
      <w:lvlText w:val="%1."/>
      <w:lvlJc w:val="left"/>
      <w:pPr>
        <w:ind w:left="1211" w:hanging="360"/>
      </w:pPr>
      <w:rPr>
        <w:rFonts w:eastAsiaTheme="minorEastAsia" w:hint="default"/>
        <w:color w:val="auto"/>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11"/>
  </w:num>
  <w:num w:numId="2">
    <w:abstractNumId w:val="16"/>
  </w:num>
  <w:num w:numId="3">
    <w:abstractNumId w:val="18"/>
  </w:num>
  <w:num w:numId="4">
    <w:abstractNumId w:val="12"/>
  </w:num>
  <w:num w:numId="5">
    <w:abstractNumId w:val="6"/>
  </w:num>
  <w:num w:numId="6">
    <w:abstractNumId w:val="14"/>
  </w:num>
  <w:num w:numId="7">
    <w:abstractNumId w:val="8"/>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7"/>
  </w:num>
  <w:num w:numId="19">
    <w:abstractNumId w:val="9"/>
  </w:num>
  <w:num w:numId="20">
    <w:abstractNumId w:val="10"/>
  </w:num>
  <w:num w:numId="21">
    <w:abstractNumId w:val="1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1343"/>
    <w:rsid w:val="000001F3"/>
    <w:rsid w:val="0000033F"/>
    <w:rsid w:val="000006A4"/>
    <w:rsid w:val="00003A5F"/>
    <w:rsid w:val="00004415"/>
    <w:rsid w:val="000109F5"/>
    <w:rsid w:val="0001528C"/>
    <w:rsid w:val="000155F1"/>
    <w:rsid w:val="000163FB"/>
    <w:rsid w:val="00016449"/>
    <w:rsid w:val="00016BC3"/>
    <w:rsid w:val="00017700"/>
    <w:rsid w:val="000200FD"/>
    <w:rsid w:val="00022902"/>
    <w:rsid w:val="0002643F"/>
    <w:rsid w:val="00033243"/>
    <w:rsid w:val="000339CC"/>
    <w:rsid w:val="00033A21"/>
    <w:rsid w:val="00040EBB"/>
    <w:rsid w:val="00041AF9"/>
    <w:rsid w:val="000443A6"/>
    <w:rsid w:val="00046381"/>
    <w:rsid w:val="00047A74"/>
    <w:rsid w:val="00047E73"/>
    <w:rsid w:val="00047F8C"/>
    <w:rsid w:val="0005003E"/>
    <w:rsid w:val="00052389"/>
    <w:rsid w:val="00053418"/>
    <w:rsid w:val="00053903"/>
    <w:rsid w:val="00060BD0"/>
    <w:rsid w:val="00061957"/>
    <w:rsid w:val="0006492D"/>
    <w:rsid w:val="00070F72"/>
    <w:rsid w:val="000723C9"/>
    <w:rsid w:val="00072694"/>
    <w:rsid w:val="000744D7"/>
    <w:rsid w:val="00075CA4"/>
    <w:rsid w:val="00077739"/>
    <w:rsid w:val="00080ADC"/>
    <w:rsid w:val="00081A75"/>
    <w:rsid w:val="00082364"/>
    <w:rsid w:val="0008664E"/>
    <w:rsid w:val="00087D88"/>
    <w:rsid w:val="00092983"/>
    <w:rsid w:val="00093EE7"/>
    <w:rsid w:val="00094792"/>
    <w:rsid w:val="000958B8"/>
    <w:rsid w:val="00096D45"/>
    <w:rsid w:val="00097E29"/>
    <w:rsid w:val="000A3F84"/>
    <w:rsid w:val="000A4F94"/>
    <w:rsid w:val="000A5DF6"/>
    <w:rsid w:val="000A61CE"/>
    <w:rsid w:val="000B0277"/>
    <w:rsid w:val="000B0E9C"/>
    <w:rsid w:val="000B1679"/>
    <w:rsid w:val="000B409F"/>
    <w:rsid w:val="000B4787"/>
    <w:rsid w:val="000B4E59"/>
    <w:rsid w:val="000B52B6"/>
    <w:rsid w:val="000B6DAC"/>
    <w:rsid w:val="000B6F78"/>
    <w:rsid w:val="000B790D"/>
    <w:rsid w:val="000B7ACF"/>
    <w:rsid w:val="000C174E"/>
    <w:rsid w:val="000C374F"/>
    <w:rsid w:val="000C4B25"/>
    <w:rsid w:val="000C5090"/>
    <w:rsid w:val="000C7BE5"/>
    <w:rsid w:val="000C7F6C"/>
    <w:rsid w:val="000D060F"/>
    <w:rsid w:val="000D2A72"/>
    <w:rsid w:val="000D67F8"/>
    <w:rsid w:val="000E1343"/>
    <w:rsid w:val="000E2C8B"/>
    <w:rsid w:val="000E3EDC"/>
    <w:rsid w:val="000F01ED"/>
    <w:rsid w:val="000F71F7"/>
    <w:rsid w:val="000F76A4"/>
    <w:rsid w:val="000F7EF4"/>
    <w:rsid w:val="000F7EF5"/>
    <w:rsid w:val="0010111B"/>
    <w:rsid w:val="0010199E"/>
    <w:rsid w:val="00101DB4"/>
    <w:rsid w:val="00102111"/>
    <w:rsid w:val="0010232C"/>
    <w:rsid w:val="00103399"/>
    <w:rsid w:val="0010398B"/>
    <w:rsid w:val="00103C85"/>
    <w:rsid w:val="0010423D"/>
    <w:rsid w:val="00107674"/>
    <w:rsid w:val="0011272D"/>
    <w:rsid w:val="00114C13"/>
    <w:rsid w:val="00114F63"/>
    <w:rsid w:val="00116550"/>
    <w:rsid w:val="00117720"/>
    <w:rsid w:val="00122FFB"/>
    <w:rsid w:val="00130EEF"/>
    <w:rsid w:val="00130FC1"/>
    <w:rsid w:val="0013351F"/>
    <w:rsid w:val="00136452"/>
    <w:rsid w:val="001370C5"/>
    <w:rsid w:val="00137394"/>
    <w:rsid w:val="0014243F"/>
    <w:rsid w:val="001424D6"/>
    <w:rsid w:val="001432C3"/>
    <w:rsid w:val="001456FD"/>
    <w:rsid w:val="00147778"/>
    <w:rsid w:val="001479A6"/>
    <w:rsid w:val="001529F6"/>
    <w:rsid w:val="00156266"/>
    <w:rsid w:val="001619BB"/>
    <w:rsid w:val="00162457"/>
    <w:rsid w:val="00164764"/>
    <w:rsid w:val="00164792"/>
    <w:rsid w:val="001662E0"/>
    <w:rsid w:val="0017000F"/>
    <w:rsid w:val="00170C8E"/>
    <w:rsid w:val="00170E4F"/>
    <w:rsid w:val="001711E4"/>
    <w:rsid w:val="0017145B"/>
    <w:rsid w:val="001718D7"/>
    <w:rsid w:val="00174D5B"/>
    <w:rsid w:val="00175A8C"/>
    <w:rsid w:val="001775CD"/>
    <w:rsid w:val="00182766"/>
    <w:rsid w:val="001839B9"/>
    <w:rsid w:val="00184788"/>
    <w:rsid w:val="00184C50"/>
    <w:rsid w:val="00185F2C"/>
    <w:rsid w:val="00187F78"/>
    <w:rsid w:val="00194B86"/>
    <w:rsid w:val="00196299"/>
    <w:rsid w:val="001974C2"/>
    <w:rsid w:val="001A0655"/>
    <w:rsid w:val="001A22D0"/>
    <w:rsid w:val="001A2BB0"/>
    <w:rsid w:val="001A30A3"/>
    <w:rsid w:val="001A3352"/>
    <w:rsid w:val="001A5319"/>
    <w:rsid w:val="001A5FFA"/>
    <w:rsid w:val="001B028C"/>
    <w:rsid w:val="001B0B31"/>
    <w:rsid w:val="001B1BEF"/>
    <w:rsid w:val="001B25AC"/>
    <w:rsid w:val="001B3292"/>
    <w:rsid w:val="001B3FA0"/>
    <w:rsid w:val="001B4701"/>
    <w:rsid w:val="001B5655"/>
    <w:rsid w:val="001C0BBD"/>
    <w:rsid w:val="001C12F6"/>
    <w:rsid w:val="001D0E74"/>
    <w:rsid w:val="001D1A15"/>
    <w:rsid w:val="001D1FBE"/>
    <w:rsid w:val="001D338A"/>
    <w:rsid w:val="001D4267"/>
    <w:rsid w:val="001D6222"/>
    <w:rsid w:val="001D7C79"/>
    <w:rsid w:val="001E0D25"/>
    <w:rsid w:val="001E0F33"/>
    <w:rsid w:val="001E1784"/>
    <w:rsid w:val="001E2C0E"/>
    <w:rsid w:val="001E3F0C"/>
    <w:rsid w:val="001E5609"/>
    <w:rsid w:val="001E6E98"/>
    <w:rsid w:val="001F1C48"/>
    <w:rsid w:val="001F59C8"/>
    <w:rsid w:val="001F5F12"/>
    <w:rsid w:val="00200E5D"/>
    <w:rsid w:val="00204015"/>
    <w:rsid w:val="00205577"/>
    <w:rsid w:val="00205604"/>
    <w:rsid w:val="002062AD"/>
    <w:rsid w:val="002066EF"/>
    <w:rsid w:val="00207B9F"/>
    <w:rsid w:val="00207E4F"/>
    <w:rsid w:val="00212AC8"/>
    <w:rsid w:val="002139BB"/>
    <w:rsid w:val="00213E61"/>
    <w:rsid w:val="00214294"/>
    <w:rsid w:val="00214FB1"/>
    <w:rsid w:val="00215B17"/>
    <w:rsid w:val="00221241"/>
    <w:rsid w:val="00227239"/>
    <w:rsid w:val="002279ED"/>
    <w:rsid w:val="00230328"/>
    <w:rsid w:val="00230A71"/>
    <w:rsid w:val="00230E47"/>
    <w:rsid w:val="002349C5"/>
    <w:rsid w:val="00235541"/>
    <w:rsid w:val="00236663"/>
    <w:rsid w:val="00236E67"/>
    <w:rsid w:val="002416AD"/>
    <w:rsid w:val="00241F6E"/>
    <w:rsid w:val="002429A3"/>
    <w:rsid w:val="00242D36"/>
    <w:rsid w:val="002431D4"/>
    <w:rsid w:val="002446D6"/>
    <w:rsid w:val="0024554C"/>
    <w:rsid w:val="00245B09"/>
    <w:rsid w:val="00246747"/>
    <w:rsid w:val="00247774"/>
    <w:rsid w:val="00247D4F"/>
    <w:rsid w:val="00251436"/>
    <w:rsid w:val="00251C9D"/>
    <w:rsid w:val="00253E48"/>
    <w:rsid w:val="002564C9"/>
    <w:rsid w:val="00261EEA"/>
    <w:rsid w:val="0026211E"/>
    <w:rsid w:val="00265982"/>
    <w:rsid w:val="00272912"/>
    <w:rsid w:val="00273BFC"/>
    <w:rsid w:val="002740A3"/>
    <w:rsid w:val="0027471C"/>
    <w:rsid w:val="00275C53"/>
    <w:rsid w:val="00276072"/>
    <w:rsid w:val="002770FC"/>
    <w:rsid w:val="00277C14"/>
    <w:rsid w:val="00277F72"/>
    <w:rsid w:val="00280246"/>
    <w:rsid w:val="0028140F"/>
    <w:rsid w:val="002822E5"/>
    <w:rsid w:val="00287031"/>
    <w:rsid w:val="00291FCD"/>
    <w:rsid w:val="00295C3C"/>
    <w:rsid w:val="00297E38"/>
    <w:rsid w:val="002A02CC"/>
    <w:rsid w:val="002A04D1"/>
    <w:rsid w:val="002A11E2"/>
    <w:rsid w:val="002A1B06"/>
    <w:rsid w:val="002A2425"/>
    <w:rsid w:val="002A4E99"/>
    <w:rsid w:val="002A53FE"/>
    <w:rsid w:val="002A68B8"/>
    <w:rsid w:val="002A6927"/>
    <w:rsid w:val="002B28A2"/>
    <w:rsid w:val="002B6941"/>
    <w:rsid w:val="002B7425"/>
    <w:rsid w:val="002B7686"/>
    <w:rsid w:val="002B7B4C"/>
    <w:rsid w:val="002C0EC2"/>
    <w:rsid w:val="002C1AB5"/>
    <w:rsid w:val="002C22D9"/>
    <w:rsid w:val="002C43BF"/>
    <w:rsid w:val="002C581E"/>
    <w:rsid w:val="002C64A8"/>
    <w:rsid w:val="002D24A8"/>
    <w:rsid w:val="002D28A0"/>
    <w:rsid w:val="002D6C61"/>
    <w:rsid w:val="002E1233"/>
    <w:rsid w:val="002E14E7"/>
    <w:rsid w:val="002E4F51"/>
    <w:rsid w:val="002E6D99"/>
    <w:rsid w:val="002E7905"/>
    <w:rsid w:val="002F004B"/>
    <w:rsid w:val="002F02D9"/>
    <w:rsid w:val="002F05E8"/>
    <w:rsid w:val="002F189B"/>
    <w:rsid w:val="002F1BD2"/>
    <w:rsid w:val="002F2094"/>
    <w:rsid w:val="002F6A7A"/>
    <w:rsid w:val="003007A8"/>
    <w:rsid w:val="00302393"/>
    <w:rsid w:val="003068F2"/>
    <w:rsid w:val="00307B30"/>
    <w:rsid w:val="003113CC"/>
    <w:rsid w:val="00311739"/>
    <w:rsid w:val="00320677"/>
    <w:rsid w:val="00323168"/>
    <w:rsid w:val="00324D2D"/>
    <w:rsid w:val="0032648B"/>
    <w:rsid w:val="003272CE"/>
    <w:rsid w:val="00330736"/>
    <w:rsid w:val="003315FA"/>
    <w:rsid w:val="00331F27"/>
    <w:rsid w:val="003335A9"/>
    <w:rsid w:val="0033614F"/>
    <w:rsid w:val="003372A5"/>
    <w:rsid w:val="003412D6"/>
    <w:rsid w:val="00343CD1"/>
    <w:rsid w:val="0034451C"/>
    <w:rsid w:val="00345882"/>
    <w:rsid w:val="00345EBE"/>
    <w:rsid w:val="00345F76"/>
    <w:rsid w:val="00346CA8"/>
    <w:rsid w:val="00347202"/>
    <w:rsid w:val="00350704"/>
    <w:rsid w:val="00357057"/>
    <w:rsid w:val="00361190"/>
    <w:rsid w:val="00361BB9"/>
    <w:rsid w:val="0036364B"/>
    <w:rsid w:val="00365674"/>
    <w:rsid w:val="00367DFD"/>
    <w:rsid w:val="0037020B"/>
    <w:rsid w:val="003708DE"/>
    <w:rsid w:val="003716D6"/>
    <w:rsid w:val="00372F6A"/>
    <w:rsid w:val="00374301"/>
    <w:rsid w:val="00375242"/>
    <w:rsid w:val="0037527F"/>
    <w:rsid w:val="00376557"/>
    <w:rsid w:val="00377079"/>
    <w:rsid w:val="0038190F"/>
    <w:rsid w:val="00384367"/>
    <w:rsid w:val="00385D6E"/>
    <w:rsid w:val="00392E9A"/>
    <w:rsid w:val="0039495D"/>
    <w:rsid w:val="00394E5D"/>
    <w:rsid w:val="00395804"/>
    <w:rsid w:val="003966D0"/>
    <w:rsid w:val="0039777D"/>
    <w:rsid w:val="003A0CF7"/>
    <w:rsid w:val="003A3F45"/>
    <w:rsid w:val="003A5E58"/>
    <w:rsid w:val="003B008F"/>
    <w:rsid w:val="003B0999"/>
    <w:rsid w:val="003B386A"/>
    <w:rsid w:val="003B5961"/>
    <w:rsid w:val="003B61E8"/>
    <w:rsid w:val="003C1B7A"/>
    <w:rsid w:val="003C4512"/>
    <w:rsid w:val="003C4A95"/>
    <w:rsid w:val="003C5C14"/>
    <w:rsid w:val="003C6AC3"/>
    <w:rsid w:val="003C75B8"/>
    <w:rsid w:val="003C7646"/>
    <w:rsid w:val="003C7CD8"/>
    <w:rsid w:val="003D0FB1"/>
    <w:rsid w:val="003D26CD"/>
    <w:rsid w:val="003D3209"/>
    <w:rsid w:val="003E1140"/>
    <w:rsid w:val="003E11E6"/>
    <w:rsid w:val="003E2139"/>
    <w:rsid w:val="003E21B4"/>
    <w:rsid w:val="003E342C"/>
    <w:rsid w:val="003E4230"/>
    <w:rsid w:val="003E70DF"/>
    <w:rsid w:val="003F0983"/>
    <w:rsid w:val="003F2C40"/>
    <w:rsid w:val="003F2C5A"/>
    <w:rsid w:val="003F321A"/>
    <w:rsid w:val="003F7275"/>
    <w:rsid w:val="003F7A2D"/>
    <w:rsid w:val="00402A92"/>
    <w:rsid w:val="00405197"/>
    <w:rsid w:val="00406E3B"/>
    <w:rsid w:val="00410F04"/>
    <w:rsid w:val="00411980"/>
    <w:rsid w:val="00411DB8"/>
    <w:rsid w:val="004120F9"/>
    <w:rsid w:val="0041242D"/>
    <w:rsid w:val="004124BE"/>
    <w:rsid w:val="004132B5"/>
    <w:rsid w:val="0041337F"/>
    <w:rsid w:val="004139F1"/>
    <w:rsid w:val="00414602"/>
    <w:rsid w:val="004204A2"/>
    <w:rsid w:val="00420A9D"/>
    <w:rsid w:val="00422A80"/>
    <w:rsid w:val="0042304F"/>
    <w:rsid w:val="00425202"/>
    <w:rsid w:val="00426AF5"/>
    <w:rsid w:val="00426DCC"/>
    <w:rsid w:val="00430A99"/>
    <w:rsid w:val="004400D3"/>
    <w:rsid w:val="00442A04"/>
    <w:rsid w:val="004431C4"/>
    <w:rsid w:val="00447EE0"/>
    <w:rsid w:val="00451DE9"/>
    <w:rsid w:val="0045274D"/>
    <w:rsid w:val="004527EA"/>
    <w:rsid w:val="00454444"/>
    <w:rsid w:val="00454F7B"/>
    <w:rsid w:val="00456C78"/>
    <w:rsid w:val="0045712F"/>
    <w:rsid w:val="00460C16"/>
    <w:rsid w:val="004611C0"/>
    <w:rsid w:val="00463248"/>
    <w:rsid w:val="0046374F"/>
    <w:rsid w:val="00464468"/>
    <w:rsid w:val="004647CB"/>
    <w:rsid w:val="00464D37"/>
    <w:rsid w:val="00465F0D"/>
    <w:rsid w:val="004700F6"/>
    <w:rsid w:val="00470944"/>
    <w:rsid w:val="00473BEC"/>
    <w:rsid w:val="00474367"/>
    <w:rsid w:val="004743FD"/>
    <w:rsid w:val="0048043E"/>
    <w:rsid w:val="00480882"/>
    <w:rsid w:val="004827BF"/>
    <w:rsid w:val="004827C3"/>
    <w:rsid w:val="0048280E"/>
    <w:rsid w:val="00483684"/>
    <w:rsid w:val="004870BC"/>
    <w:rsid w:val="00490E1E"/>
    <w:rsid w:val="00491CFF"/>
    <w:rsid w:val="0049235C"/>
    <w:rsid w:val="00495C55"/>
    <w:rsid w:val="004A22B9"/>
    <w:rsid w:val="004A47F1"/>
    <w:rsid w:val="004A541A"/>
    <w:rsid w:val="004A577C"/>
    <w:rsid w:val="004A62F9"/>
    <w:rsid w:val="004A6B38"/>
    <w:rsid w:val="004A7EB9"/>
    <w:rsid w:val="004B0FEF"/>
    <w:rsid w:val="004B2999"/>
    <w:rsid w:val="004B301F"/>
    <w:rsid w:val="004C29B7"/>
    <w:rsid w:val="004C38CB"/>
    <w:rsid w:val="004C505B"/>
    <w:rsid w:val="004C62AC"/>
    <w:rsid w:val="004C6569"/>
    <w:rsid w:val="004C6D52"/>
    <w:rsid w:val="004C7755"/>
    <w:rsid w:val="004C7C2D"/>
    <w:rsid w:val="004D0F3E"/>
    <w:rsid w:val="004D50C1"/>
    <w:rsid w:val="004E173B"/>
    <w:rsid w:val="004E26DF"/>
    <w:rsid w:val="004E3D66"/>
    <w:rsid w:val="004F0051"/>
    <w:rsid w:val="004F01AA"/>
    <w:rsid w:val="004F0D77"/>
    <w:rsid w:val="004F2A42"/>
    <w:rsid w:val="004F5177"/>
    <w:rsid w:val="004F5609"/>
    <w:rsid w:val="004F5FBD"/>
    <w:rsid w:val="005004E3"/>
    <w:rsid w:val="0050116E"/>
    <w:rsid w:val="00501B0B"/>
    <w:rsid w:val="00504A6F"/>
    <w:rsid w:val="00506CF5"/>
    <w:rsid w:val="00520C19"/>
    <w:rsid w:val="00521BD4"/>
    <w:rsid w:val="00522BA1"/>
    <w:rsid w:val="00525989"/>
    <w:rsid w:val="00525F58"/>
    <w:rsid w:val="005261BD"/>
    <w:rsid w:val="00532702"/>
    <w:rsid w:val="00532B9F"/>
    <w:rsid w:val="00532DCE"/>
    <w:rsid w:val="00533892"/>
    <w:rsid w:val="005365FE"/>
    <w:rsid w:val="00537397"/>
    <w:rsid w:val="00542BCA"/>
    <w:rsid w:val="005435FA"/>
    <w:rsid w:val="005444A6"/>
    <w:rsid w:val="00545F65"/>
    <w:rsid w:val="00547500"/>
    <w:rsid w:val="00547758"/>
    <w:rsid w:val="00550F26"/>
    <w:rsid w:val="00553100"/>
    <w:rsid w:val="00556B15"/>
    <w:rsid w:val="00557E0B"/>
    <w:rsid w:val="00563B3F"/>
    <w:rsid w:val="005640B3"/>
    <w:rsid w:val="00567043"/>
    <w:rsid w:val="00567980"/>
    <w:rsid w:val="00567D30"/>
    <w:rsid w:val="00570BED"/>
    <w:rsid w:val="005710F5"/>
    <w:rsid w:val="00575D07"/>
    <w:rsid w:val="00575FD7"/>
    <w:rsid w:val="0058083E"/>
    <w:rsid w:val="00581CDC"/>
    <w:rsid w:val="005825EF"/>
    <w:rsid w:val="00583589"/>
    <w:rsid w:val="00583DDC"/>
    <w:rsid w:val="005842C5"/>
    <w:rsid w:val="00585E85"/>
    <w:rsid w:val="00590B43"/>
    <w:rsid w:val="0059123A"/>
    <w:rsid w:val="00591F15"/>
    <w:rsid w:val="00592EA7"/>
    <w:rsid w:val="00594B8C"/>
    <w:rsid w:val="005968BF"/>
    <w:rsid w:val="00597708"/>
    <w:rsid w:val="00597B52"/>
    <w:rsid w:val="005A0BD5"/>
    <w:rsid w:val="005A13F4"/>
    <w:rsid w:val="005A1F8F"/>
    <w:rsid w:val="005A2126"/>
    <w:rsid w:val="005A2AE8"/>
    <w:rsid w:val="005A2D66"/>
    <w:rsid w:val="005A6188"/>
    <w:rsid w:val="005A7BB4"/>
    <w:rsid w:val="005B095C"/>
    <w:rsid w:val="005B138E"/>
    <w:rsid w:val="005B1FC2"/>
    <w:rsid w:val="005B35FB"/>
    <w:rsid w:val="005B627E"/>
    <w:rsid w:val="005B6460"/>
    <w:rsid w:val="005B64B7"/>
    <w:rsid w:val="005B6EDF"/>
    <w:rsid w:val="005B7B4A"/>
    <w:rsid w:val="005C0FDA"/>
    <w:rsid w:val="005C1EE9"/>
    <w:rsid w:val="005C56D5"/>
    <w:rsid w:val="005C6AC0"/>
    <w:rsid w:val="005C6F04"/>
    <w:rsid w:val="005C7C45"/>
    <w:rsid w:val="005D0DFF"/>
    <w:rsid w:val="005D2208"/>
    <w:rsid w:val="005D422A"/>
    <w:rsid w:val="005D57DA"/>
    <w:rsid w:val="005D732C"/>
    <w:rsid w:val="005D7B73"/>
    <w:rsid w:val="005E1C97"/>
    <w:rsid w:val="005E3762"/>
    <w:rsid w:val="005E7402"/>
    <w:rsid w:val="005F08EA"/>
    <w:rsid w:val="005F0F54"/>
    <w:rsid w:val="005F30F2"/>
    <w:rsid w:val="005F65CE"/>
    <w:rsid w:val="005F67C2"/>
    <w:rsid w:val="0060010C"/>
    <w:rsid w:val="006005FF"/>
    <w:rsid w:val="00606A26"/>
    <w:rsid w:val="006071FE"/>
    <w:rsid w:val="00611C54"/>
    <w:rsid w:val="00611E7A"/>
    <w:rsid w:val="006137D0"/>
    <w:rsid w:val="006154E7"/>
    <w:rsid w:val="00615EA3"/>
    <w:rsid w:val="0061608F"/>
    <w:rsid w:val="006202C0"/>
    <w:rsid w:val="0062088F"/>
    <w:rsid w:val="00622013"/>
    <w:rsid w:val="0062529C"/>
    <w:rsid w:val="00625A90"/>
    <w:rsid w:val="00631CF7"/>
    <w:rsid w:val="00633ABB"/>
    <w:rsid w:val="006353A6"/>
    <w:rsid w:val="0063593F"/>
    <w:rsid w:val="006366F0"/>
    <w:rsid w:val="0063672F"/>
    <w:rsid w:val="00636850"/>
    <w:rsid w:val="00636D9F"/>
    <w:rsid w:val="00637753"/>
    <w:rsid w:val="00640E13"/>
    <w:rsid w:val="00641140"/>
    <w:rsid w:val="0064140E"/>
    <w:rsid w:val="00641DE3"/>
    <w:rsid w:val="00643C7A"/>
    <w:rsid w:val="00644FEB"/>
    <w:rsid w:val="0064505F"/>
    <w:rsid w:val="006455E8"/>
    <w:rsid w:val="006466C6"/>
    <w:rsid w:val="00646799"/>
    <w:rsid w:val="0064706A"/>
    <w:rsid w:val="006479EE"/>
    <w:rsid w:val="00647B8E"/>
    <w:rsid w:val="0065550A"/>
    <w:rsid w:val="0065606E"/>
    <w:rsid w:val="00657DF8"/>
    <w:rsid w:val="00657F07"/>
    <w:rsid w:val="006608ED"/>
    <w:rsid w:val="006621B4"/>
    <w:rsid w:val="00664206"/>
    <w:rsid w:val="00666D8C"/>
    <w:rsid w:val="006676E5"/>
    <w:rsid w:val="00670077"/>
    <w:rsid w:val="00671534"/>
    <w:rsid w:val="0067551F"/>
    <w:rsid w:val="00675742"/>
    <w:rsid w:val="00676821"/>
    <w:rsid w:val="0067751F"/>
    <w:rsid w:val="00677757"/>
    <w:rsid w:val="00677C95"/>
    <w:rsid w:val="00681A7D"/>
    <w:rsid w:val="00685F9C"/>
    <w:rsid w:val="0069251C"/>
    <w:rsid w:val="0069296C"/>
    <w:rsid w:val="00692A37"/>
    <w:rsid w:val="0069374E"/>
    <w:rsid w:val="00695AE6"/>
    <w:rsid w:val="006A01CD"/>
    <w:rsid w:val="006A179E"/>
    <w:rsid w:val="006A27DE"/>
    <w:rsid w:val="006A3224"/>
    <w:rsid w:val="006B0FD9"/>
    <w:rsid w:val="006B6BBB"/>
    <w:rsid w:val="006B70AC"/>
    <w:rsid w:val="006B737D"/>
    <w:rsid w:val="006C06AF"/>
    <w:rsid w:val="006C2414"/>
    <w:rsid w:val="006C2CFF"/>
    <w:rsid w:val="006C3C69"/>
    <w:rsid w:val="006C3CB1"/>
    <w:rsid w:val="006C6C6B"/>
    <w:rsid w:val="006D1465"/>
    <w:rsid w:val="006D1F64"/>
    <w:rsid w:val="006D5400"/>
    <w:rsid w:val="006D5F83"/>
    <w:rsid w:val="006D75FE"/>
    <w:rsid w:val="006E5EDF"/>
    <w:rsid w:val="006F09B2"/>
    <w:rsid w:val="006F5B13"/>
    <w:rsid w:val="007027A3"/>
    <w:rsid w:val="007046FE"/>
    <w:rsid w:val="0070490D"/>
    <w:rsid w:val="0070529B"/>
    <w:rsid w:val="00705599"/>
    <w:rsid w:val="0070608E"/>
    <w:rsid w:val="007121AF"/>
    <w:rsid w:val="00712CA6"/>
    <w:rsid w:val="0071748F"/>
    <w:rsid w:val="00722CF4"/>
    <w:rsid w:val="00724FD5"/>
    <w:rsid w:val="00732BE3"/>
    <w:rsid w:val="007343CA"/>
    <w:rsid w:val="0073455F"/>
    <w:rsid w:val="00736410"/>
    <w:rsid w:val="007367D0"/>
    <w:rsid w:val="0073741D"/>
    <w:rsid w:val="00740D65"/>
    <w:rsid w:val="007414C2"/>
    <w:rsid w:val="007418A9"/>
    <w:rsid w:val="00742609"/>
    <w:rsid w:val="00743266"/>
    <w:rsid w:val="007460BB"/>
    <w:rsid w:val="00747E30"/>
    <w:rsid w:val="00750D4F"/>
    <w:rsid w:val="007516C3"/>
    <w:rsid w:val="0075214E"/>
    <w:rsid w:val="00753DAD"/>
    <w:rsid w:val="00756722"/>
    <w:rsid w:val="007619DE"/>
    <w:rsid w:val="007626E9"/>
    <w:rsid w:val="007627A5"/>
    <w:rsid w:val="00763082"/>
    <w:rsid w:val="0076539E"/>
    <w:rsid w:val="00766CE4"/>
    <w:rsid w:val="0077401F"/>
    <w:rsid w:val="007764CA"/>
    <w:rsid w:val="00777D4D"/>
    <w:rsid w:val="00780E7F"/>
    <w:rsid w:val="007838A2"/>
    <w:rsid w:val="00785721"/>
    <w:rsid w:val="0078639F"/>
    <w:rsid w:val="00791183"/>
    <w:rsid w:val="007953AE"/>
    <w:rsid w:val="00797BD6"/>
    <w:rsid w:val="007A03AA"/>
    <w:rsid w:val="007A09D7"/>
    <w:rsid w:val="007A203E"/>
    <w:rsid w:val="007A2FB9"/>
    <w:rsid w:val="007A36EA"/>
    <w:rsid w:val="007A4D58"/>
    <w:rsid w:val="007A6D00"/>
    <w:rsid w:val="007A7184"/>
    <w:rsid w:val="007A7AA1"/>
    <w:rsid w:val="007B0076"/>
    <w:rsid w:val="007B15CC"/>
    <w:rsid w:val="007B1658"/>
    <w:rsid w:val="007B2276"/>
    <w:rsid w:val="007B327A"/>
    <w:rsid w:val="007B4953"/>
    <w:rsid w:val="007B5282"/>
    <w:rsid w:val="007B5341"/>
    <w:rsid w:val="007B68A4"/>
    <w:rsid w:val="007B70AB"/>
    <w:rsid w:val="007B7AB5"/>
    <w:rsid w:val="007C050A"/>
    <w:rsid w:val="007C07BE"/>
    <w:rsid w:val="007C1677"/>
    <w:rsid w:val="007C34D2"/>
    <w:rsid w:val="007C3872"/>
    <w:rsid w:val="007C3E06"/>
    <w:rsid w:val="007C4694"/>
    <w:rsid w:val="007C4D67"/>
    <w:rsid w:val="007C6703"/>
    <w:rsid w:val="007D0494"/>
    <w:rsid w:val="007D1518"/>
    <w:rsid w:val="007D6E4F"/>
    <w:rsid w:val="007E0240"/>
    <w:rsid w:val="007E2769"/>
    <w:rsid w:val="007E39B5"/>
    <w:rsid w:val="007E6FDA"/>
    <w:rsid w:val="007E762E"/>
    <w:rsid w:val="007E794D"/>
    <w:rsid w:val="007E7C0E"/>
    <w:rsid w:val="007E7DE1"/>
    <w:rsid w:val="007F0E7E"/>
    <w:rsid w:val="007F40A2"/>
    <w:rsid w:val="007F7C3F"/>
    <w:rsid w:val="008043B8"/>
    <w:rsid w:val="008049B0"/>
    <w:rsid w:val="00805835"/>
    <w:rsid w:val="0080685A"/>
    <w:rsid w:val="00815221"/>
    <w:rsid w:val="00816131"/>
    <w:rsid w:val="00817070"/>
    <w:rsid w:val="00820F3B"/>
    <w:rsid w:val="00823C43"/>
    <w:rsid w:val="00824D19"/>
    <w:rsid w:val="0083135E"/>
    <w:rsid w:val="00831A55"/>
    <w:rsid w:val="00833551"/>
    <w:rsid w:val="008351F1"/>
    <w:rsid w:val="00837B90"/>
    <w:rsid w:val="00840115"/>
    <w:rsid w:val="00841842"/>
    <w:rsid w:val="008426A1"/>
    <w:rsid w:val="008427AA"/>
    <w:rsid w:val="00843C0F"/>
    <w:rsid w:val="00844F83"/>
    <w:rsid w:val="008456CA"/>
    <w:rsid w:val="00845B69"/>
    <w:rsid w:val="00850A52"/>
    <w:rsid w:val="008511E5"/>
    <w:rsid w:val="00852534"/>
    <w:rsid w:val="00852B5A"/>
    <w:rsid w:val="00856A0F"/>
    <w:rsid w:val="00861C3C"/>
    <w:rsid w:val="00863673"/>
    <w:rsid w:val="0086576C"/>
    <w:rsid w:val="00871853"/>
    <w:rsid w:val="008725F6"/>
    <w:rsid w:val="00874A0F"/>
    <w:rsid w:val="00875068"/>
    <w:rsid w:val="00876F26"/>
    <w:rsid w:val="008806AB"/>
    <w:rsid w:val="00881064"/>
    <w:rsid w:val="008822A9"/>
    <w:rsid w:val="00883C58"/>
    <w:rsid w:val="008854E4"/>
    <w:rsid w:val="00886C2D"/>
    <w:rsid w:val="00890E58"/>
    <w:rsid w:val="008913A7"/>
    <w:rsid w:val="00894CF6"/>
    <w:rsid w:val="00895555"/>
    <w:rsid w:val="0089592B"/>
    <w:rsid w:val="00896121"/>
    <w:rsid w:val="008978C0"/>
    <w:rsid w:val="008A057B"/>
    <w:rsid w:val="008A15B8"/>
    <w:rsid w:val="008A18F5"/>
    <w:rsid w:val="008A2B22"/>
    <w:rsid w:val="008A41A3"/>
    <w:rsid w:val="008A5CE4"/>
    <w:rsid w:val="008A5D31"/>
    <w:rsid w:val="008A6760"/>
    <w:rsid w:val="008A6D5A"/>
    <w:rsid w:val="008A6EC6"/>
    <w:rsid w:val="008B0A0E"/>
    <w:rsid w:val="008B1A53"/>
    <w:rsid w:val="008B1D95"/>
    <w:rsid w:val="008B3FF4"/>
    <w:rsid w:val="008B480A"/>
    <w:rsid w:val="008B5A0B"/>
    <w:rsid w:val="008B6FB5"/>
    <w:rsid w:val="008C2161"/>
    <w:rsid w:val="008C2748"/>
    <w:rsid w:val="008C5EE2"/>
    <w:rsid w:val="008D43A4"/>
    <w:rsid w:val="008E1384"/>
    <w:rsid w:val="008E402F"/>
    <w:rsid w:val="008E647A"/>
    <w:rsid w:val="008F03BD"/>
    <w:rsid w:val="008F1E7E"/>
    <w:rsid w:val="008F218A"/>
    <w:rsid w:val="008F2763"/>
    <w:rsid w:val="008F5766"/>
    <w:rsid w:val="008F5DF4"/>
    <w:rsid w:val="008F6319"/>
    <w:rsid w:val="008F6E4A"/>
    <w:rsid w:val="008F7E6B"/>
    <w:rsid w:val="0090151F"/>
    <w:rsid w:val="009017E7"/>
    <w:rsid w:val="009026AF"/>
    <w:rsid w:val="00902F11"/>
    <w:rsid w:val="0090318E"/>
    <w:rsid w:val="00903307"/>
    <w:rsid w:val="00905403"/>
    <w:rsid w:val="00905681"/>
    <w:rsid w:val="009067BE"/>
    <w:rsid w:val="00906EB2"/>
    <w:rsid w:val="0091071F"/>
    <w:rsid w:val="009108B4"/>
    <w:rsid w:val="00912C6F"/>
    <w:rsid w:val="0091494F"/>
    <w:rsid w:val="00915933"/>
    <w:rsid w:val="00915F60"/>
    <w:rsid w:val="0091735C"/>
    <w:rsid w:val="00920732"/>
    <w:rsid w:val="00920A20"/>
    <w:rsid w:val="00921668"/>
    <w:rsid w:val="009235AB"/>
    <w:rsid w:val="009239D7"/>
    <w:rsid w:val="00925A36"/>
    <w:rsid w:val="009263F1"/>
    <w:rsid w:val="009321EE"/>
    <w:rsid w:val="00932D2A"/>
    <w:rsid w:val="0093339A"/>
    <w:rsid w:val="00934EAF"/>
    <w:rsid w:val="00935CB5"/>
    <w:rsid w:val="00935DFF"/>
    <w:rsid w:val="0094064D"/>
    <w:rsid w:val="0094267E"/>
    <w:rsid w:val="009446DE"/>
    <w:rsid w:val="00944CEB"/>
    <w:rsid w:val="00945330"/>
    <w:rsid w:val="0094567E"/>
    <w:rsid w:val="009503EB"/>
    <w:rsid w:val="00950D45"/>
    <w:rsid w:val="00952257"/>
    <w:rsid w:val="00953848"/>
    <w:rsid w:val="009544EC"/>
    <w:rsid w:val="00955085"/>
    <w:rsid w:val="00960CFA"/>
    <w:rsid w:val="00961518"/>
    <w:rsid w:val="00963160"/>
    <w:rsid w:val="009634B2"/>
    <w:rsid w:val="0096392B"/>
    <w:rsid w:val="009659E7"/>
    <w:rsid w:val="009704EA"/>
    <w:rsid w:val="00973AD4"/>
    <w:rsid w:val="00977781"/>
    <w:rsid w:val="00977853"/>
    <w:rsid w:val="00977B6C"/>
    <w:rsid w:val="00981626"/>
    <w:rsid w:val="00982C36"/>
    <w:rsid w:val="00983316"/>
    <w:rsid w:val="00983B30"/>
    <w:rsid w:val="00984FDE"/>
    <w:rsid w:val="00986642"/>
    <w:rsid w:val="00987C03"/>
    <w:rsid w:val="0099065B"/>
    <w:rsid w:val="00990BD8"/>
    <w:rsid w:val="00992074"/>
    <w:rsid w:val="00992BD4"/>
    <w:rsid w:val="009957AE"/>
    <w:rsid w:val="009A0346"/>
    <w:rsid w:val="009A115B"/>
    <w:rsid w:val="009A48DF"/>
    <w:rsid w:val="009A69C8"/>
    <w:rsid w:val="009A6AC7"/>
    <w:rsid w:val="009A6E33"/>
    <w:rsid w:val="009B22D7"/>
    <w:rsid w:val="009B4007"/>
    <w:rsid w:val="009B4042"/>
    <w:rsid w:val="009B52FE"/>
    <w:rsid w:val="009B6839"/>
    <w:rsid w:val="009C19DF"/>
    <w:rsid w:val="009C22B6"/>
    <w:rsid w:val="009C4274"/>
    <w:rsid w:val="009C51B4"/>
    <w:rsid w:val="009C77F9"/>
    <w:rsid w:val="009D0699"/>
    <w:rsid w:val="009D2D09"/>
    <w:rsid w:val="009D6949"/>
    <w:rsid w:val="009D6FEA"/>
    <w:rsid w:val="009E013A"/>
    <w:rsid w:val="009E0B9B"/>
    <w:rsid w:val="009E1550"/>
    <w:rsid w:val="009E2242"/>
    <w:rsid w:val="009E451D"/>
    <w:rsid w:val="009E53E6"/>
    <w:rsid w:val="009E6C90"/>
    <w:rsid w:val="009E6FBD"/>
    <w:rsid w:val="009F0E47"/>
    <w:rsid w:val="009F2AFC"/>
    <w:rsid w:val="009F3D86"/>
    <w:rsid w:val="009F4D8F"/>
    <w:rsid w:val="009F51BA"/>
    <w:rsid w:val="009F5B1F"/>
    <w:rsid w:val="009F62A9"/>
    <w:rsid w:val="009F66B4"/>
    <w:rsid w:val="00A0162C"/>
    <w:rsid w:val="00A020A0"/>
    <w:rsid w:val="00A059A4"/>
    <w:rsid w:val="00A05B2D"/>
    <w:rsid w:val="00A05FC8"/>
    <w:rsid w:val="00A074F0"/>
    <w:rsid w:val="00A07623"/>
    <w:rsid w:val="00A13279"/>
    <w:rsid w:val="00A154C2"/>
    <w:rsid w:val="00A172D8"/>
    <w:rsid w:val="00A20322"/>
    <w:rsid w:val="00A23234"/>
    <w:rsid w:val="00A260BA"/>
    <w:rsid w:val="00A26609"/>
    <w:rsid w:val="00A317D0"/>
    <w:rsid w:val="00A33AFC"/>
    <w:rsid w:val="00A37956"/>
    <w:rsid w:val="00A417D5"/>
    <w:rsid w:val="00A4182E"/>
    <w:rsid w:val="00A4254A"/>
    <w:rsid w:val="00A449CD"/>
    <w:rsid w:val="00A47F2F"/>
    <w:rsid w:val="00A51217"/>
    <w:rsid w:val="00A52342"/>
    <w:rsid w:val="00A5244A"/>
    <w:rsid w:val="00A554A1"/>
    <w:rsid w:val="00A565F9"/>
    <w:rsid w:val="00A576FF"/>
    <w:rsid w:val="00A61A5E"/>
    <w:rsid w:val="00A61B91"/>
    <w:rsid w:val="00A61BDD"/>
    <w:rsid w:val="00A649A5"/>
    <w:rsid w:val="00A65D35"/>
    <w:rsid w:val="00A70B58"/>
    <w:rsid w:val="00A718FC"/>
    <w:rsid w:val="00A73DA4"/>
    <w:rsid w:val="00A74AD0"/>
    <w:rsid w:val="00A752EA"/>
    <w:rsid w:val="00A755FE"/>
    <w:rsid w:val="00A806AE"/>
    <w:rsid w:val="00A81099"/>
    <w:rsid w:val="00A81D76"/>
    <w:rsid w:val="00A84C60"/>
    <w:rsid w:val="00A85A96"/>
    <w:rsid w:val="00A85D3C"/>
    <w:rsid w:val="00A90817"/>
    <w:rsid w:val="00A91186"/>
    <w:rsid w:val="00A92B47"/>
    <w:rsid w:val="00A948E6"/>
    <w:rsid w:val="00A95C02"/>
    <w:rsid w:val="00AA2576"/>
    <w:rsid w:val="00AA2E77"/>
    <w:rsid w:val="00AA2FB2"/>
    <w:rsid w:val="00AA4181"/>
    <w:rsid w:val="00AB0C74"/>
    <w:rsid w:val="00AB352A"/>
    <w:rsid w:val="00AB444F"/>
    <w:rsid w:val="00AB445C"/>
    <w:rsid w:val="00AB5501"/>
    <w:rsid w:val="00AC07C0"/>
    <w:rsid w:val="00AC27EF"/>
    <w:rsid w:val="00AC2DDA"/>
    <w:rsid w:val="00AC32FA"/>
    <w:rsid w:val="00AC3E90"/>
    <w:rsid w:val="00AC5184"/>
    <w:rsid w:val="00AC69BF"/>
    <w:rsid w:val="00AC751C"/>
    <w:rsid w:val="00AD041C"/>
    <w:rsid w:val="00AD43C2"/>
    <w:rsid w:val="00AD62F3"/>
    <w:rsid w:val="00AD6FFC"/>
    <w:rsid w:val="00AE2801"/>
    <w:rsid w:val="00AE2D0F"/>
    <w:rsid w:val="00AE3AF0"/>
    <w:rsid w:val="00AE3BB6"/>
    <w:rsid w:val="00AE516D"/>
    <w:rsid w:val="00AE61AD"/>
    <w:rsid w:val="00AE679F"/>
    <w:rsid w:val="00AE742A"/>
    <w:rsid w:val="00AF4B9E"/>
    <w:rsid w:val="00AF5DBC"/>
    <w:rsid w:val="00AF62FB"/>
    <w:rsid w:val="00AF634B"/>
    <w:rsid w:val="00AF6C4D"/>
    <w:rsid w:val="00B00903"/>
    <w:rsid w:val="00B03986"/>
    <w:rsid w:val="00B0420E"/>
    <w:rsid w:val="00B04CCA"/>
    <w:rsid w:val="00B0602C"/>
    <w:rsid w:val="00B064FA"/>
    <w:rsid w:val="00B12589"/>
    <w:rsid w:val="00B12663"/>
    <w:rsid w:val="00B12DE5"/>
    <w:rsid w:val="00B138C1"/>
    <w:rsid w:val="00B146CE"/>
    <w:rsid w:val="00B235F5"/>
    <w:rsid w:val="00B26890"/>
    <w:rsid w:val="00B26954"/>
    <w:rsid w:val="00B30AF1"/>
    <w:rsid w:val="00B3177C"/>
    <w:rsid w:val="00B31FEC"/>
    <w:rsid w:val="00B32590"/>
    <w:rsid w:val="00B335EC"/>
    <w:rsid w:val="00B33AF4"/>
    <w:rsid w:val="00B3416E"/>
    <w:rsid w:val="00B34606"/>
    <w:rsid w:val="00B35031"/>
    <w:rsid w:val="00B3551A"/>
    <w:rsid w:val="00B35665"/>
    <w:rsid w:val="00B35D84"/>
    <w:rsid w:val="00B41EAF"/>
    <w:rsid w:val="00B4253F"/>
    <w:rsid w:val="00B43EA3"/>
    <w:rsid w:val="00B44BF7"/>
    <w:rsid w:val="00B45B2C"/>
    <w:rsid w:val="00B474C8"/>
    <w:rsid w:val="00B47B9B"/>
    <w:rsid w:val="00B50D4B"/>
    <w:rsid w:val="00B53C26"/>
    <w:rsid w:val="00B543CD"/>
    <w:rsid w:val="00B60800"/>
    <w:rsid w:val="00B6118D"/>
    <w:rsid w:val="00B620C2"/>
    <w:rsid w:val="00B6269D"/>
    <w:rsid w:val="00B62A57"/>
    <w:rsid w:val="00B62FB2"/>
    <w:rsid w:val="00B6596A"/>
    <w:rsid w:val="00B65BD6"/>
    <w:rsid w:val="00B66579"/>
    <w:rsid w:val="00B665F9"/>
    <w:rsid w:val="00B66BBB"/>
    <w:rsid w:val="00B73167"/>
    <w:rsid w:val="00B7424E"/>
    <w:rsid w:val="00B747E8"/>
    <w:rsid w:val="00B77066"/>
    <w:rsid w:val="00B8099B"/>
    <w:rsid w:val="00B80AC8"/>
    <w:rsid w:val="00B83F7E"/>
    <w:rsid w:val="00B84753"/>
    <w:rsid w:val="00B87323"/>
    <w:rsid w:val="00B87B84"/>
    <w:rsid w:val="00B900BF"/>
    <w:rsid w:val="00B9050B"/>
    <w:rsid w:val="00B909A5"/>
    <w:rsid w:val="00B92E91"/>
    <w:rsid w:val="00B9304A"/>
    <w:rsid w:val="00B958BB"/>
    <w:rsid w:val="00B97DAA"/>
    <w:rsid w:val="00BA0DD7"/>
    <w:rsid w:val="00BA6159"/>
    <w:rsid w:val="00BA6AF1"/>
    <w:rsid w:val="00BA6E28"/>
    <w:rsid w:val="00BA72E3"/>
    <w:rsid w:val="00BB01DB"/>
    <w:rsid w:val="00BB02B2"/>
    <w:rsid w:val="00BB1910"/>
    <w:rsid w:val="00BB2038"/>
    <w:rsid w:val="00BB23C3"/>
    <w:rsid w:val="00BB303E"/>
    <w:rsid w:val="00BB3C2C"/>
    <w:rsid w:val="00BB5759"/>
    <w:rsid w:val="00BB6592"/>
    <w:rsid w:val="00BB7BC3"/>
    <w:rsid w:val="00BC2B0F"/>
    <w:rsid w:val="00BC2B8F"/>
    <w:rsid w:val="00BC37EF"/>
    <w:rsid w:val="00BC3B6B"/>
    <w:rsid w:val="00BC3DF5"/>
    <w:rsid w:val="00BC66BD"/>
    <w:rsid w:val="00BD0668"/>
    <w:rsid w:val="00BD45BF"/>
    <w:rsid w:val="00BD45F9"/>
    <w:rsid w:val="00BD6E2E"/>
    <w:rsid w:val="00BE15C5"/>
    <w:rsid w:val="00BE1ABF"/>
    <w:rsid w:val="00BE29FE"/>
    <w:rsid w:val="00BE4B9A"/>
    <w:rsid w:val="00BF0C49"/>
    <w:rsid w:val="00BF0EC2"/>
    <w:rsid w:val="00BF20D4"/>
    <w:rsid w:val="00BF4618"/>
    <w:rsid w:val="00BF5E08"/>
    <w:rsid w:val="00BF763E"/>
    <w:rsid w:val="00C005E1"/>
    <w:rsid w:val="00C00AF9"/>
    <w:rsid w:val="00C01093"/>
    <w:rsid w:val="00C03B4D"/>
    <w:rsid w:val="00C06A8E"/>
    <w:rsid w:val="00C1246F"/>
    <w:rsid w:val="00C126B6"/>
    <w:rsid w:val="00C14EE1"/>
    <w:rsid w:val="00C15842"/>
    <w:rsid w:val="00C209AA"/>
    <w:rsid w:val="00C20C33"/>
    <w:rsid w:val="00C22332"/>
    <w:rsid w:val="00C2396D"/>
    <w:rsid w:val="00C24804"/>
    <w:rsid w:val="00C27414"/>
    <w:rsid w:val="00C30457"/>
    <w:rsid w:val="00C31533"/>
    <w:rsid w:val="00C31D8B"/>
    <w:rsid w:val="00C31E0C"/>
    <w:rsid w:val="00C328AF"/>
    <w:rsid w:val="00C334D0"/>
    <w:rsid w:val="00C3419E"/>
    <w:rsid w:val="00C34C16"/>
    <w:rsid w:val="00C354B2"/>
    <w:rsid w:val="00C35E28"/>
    <w:rsid w:val="00C36334"/>
    <w:rsid w:val="00C412E8"/>
    <w:rsid w:val="00C41941"/>
    <w:rsid w:val="00C4464D"/>
    <w:rsid w:val="00C47D43"/>
    <w:rsid w:val="00C5091E"/>
    <w:rsid w:val="00C54C1C"/>
    <w:rsid w:val="00C55730"/>
    <w:rsid w:val="00C56341"/>
    <w:rsid w:val="00C5710F"/>
    <w:rsid w:val="00C60F5D"/>
    <w:rsid w:val="00C622D3"/>
    <w:rsid w:val="00C62B44"/>
    <w:rsid w:val="00C6341A"/>
    <w:rsid w:val="00C637C7"/>
    <w:rsid w:val="00C64D3E"/>
    <w:rsid w:val="00C65A59"/>
    <w:rsid w:val="00C7061E"/>
    <w:rsid w:val="00C7180D"/>
    <w:rsid w:val="00C72A7D"/>
    <w:rsid w:val="00C72DFB"/>
    <w:rsid w:val="00C731B7"/>
    <w:rsid w:val="00C733AB"/>
    <w:rsid w:val="00C73416"/>
    <w:rsid w:val="00C74D1D"/>
    <w:rsid w:val="00C74D82"/>
    <w:rsid w:val="00C75279"/>
    <w:rsid w:val="00C774DE"/>
    <w:rsid w:val="00C82A3F"/>
    <w:rsid w:val="00C8351B"/>
    <w:rsid w:val="00C8755C"/>
    <w:rsid w:val="00C92D61"/>
    <w:rsid w:val="00C94043"/>
    <w:rsid w:val="00C94529"/>
    <w:rsid w:val="00C95F00"/>
    <w:rsid w:val="00C963B4"/>
    <w:rsid w:val="00C96ACF"/>
    <w:rsid w:val="00C970DE"/>
    <w:rsid w:val="00C979C0"/>
    <w:rsid w:val="00C97F15"/>
    <w:rsid w:val="00CA08F3"/>
    <w:rsid w:val="00CA21DE"/>
    <w:rsid w:val="00CA34A4"/>
    <w:rsid w:val="00CA35BF"/>
    <w:rsid w:val="00CA3C31"/>
    <w:rsid w:val="00CA5E7F"/>
    <w:rsid w:val="00CA6671"/>
    <w:rsid w:val="00CB110F"/>
    <w:rsid w:val="00CB12C2"/>
    <w:rsid w:val="00CB2A7D"/>
    <w:rsid w:val="00CB39FE"/>
    <w:rsid w:val="00CB3C3B"/>
    <w:rsid w:val="00CB4018"/>
    <w:rsid w:val="00CB75AD"/>
    <w:rsid w:val="00CB7DF5"/>
    <w:rsid w:val="00CC2DDB"/>
    <w:rsid w:val="00CC3A3C"/>
    <w:rsid w:val="00CC5EA8"/>
    <w:rsid w:val="00CC6A5B"/>
    <w:rsid w:val="00CC7422"/>
    <w:rsid w:val="00CC7A8F"/>
    <w:rsid w:val="00CD35D7"/>
    <w:rsid w:val="00CD36D1"/>
    <w:rsid w:val="00CD4836"/>
    <w:rsid w:val="00CD6FCE"/>
    <w:rsid w:val="00CD7D61"/>
    <w:rsid w:val="00CE156C"/>
    <w:rsid w:val="00CE195D"/>
    <w:rsid w:val="00CE42FE"/>
    <w:rsid w:val="00CE51FC"/>
    <w:rsid w:val="00CE57E9"/>
    <w:rsid w:val="00CE5CDA"/>
    <w:rsid w:val="00CE6931"/>
    <w:rsid w:val="00CE6B71"/>
    <w:rsid w:val="00CF09D3"/>
    <w:rsid w:val="00CF13F0"/>
    <w:rsid w:val="00CF2B5C"/>
    <w:rsid w:val="00D002CD"/>
    <w:rsid w:val="00D00A75"/>
    <w:rsid w:val="00D01470"/>
    <w:rsid w:val="00D028E7"/>
    <w:rsid w:val="00D030A4"/>
    <w:rsid w:val="00D0363B"/>
    <w:rsid w:val="00D04E26"/>
    <w:rsid w:val="00D11050"/>
    <w:rsid w:val="00D11B5A"/>
    <w:rsid w:val="00D1290C"/>
    <w:rsid w:val="00D137BF"/>
    <w:rsid w:val="00D1450E"/>
    <w:rsid w:val="00D1507E"/>
    <w:rsid w:val="00D1696C"/>
    <w:rsid w:val="00D2092D"/>
    <w:rsid w:val="00D21541"/>
    <w:rsid w:val="00D235E5"/>
    <w:rsid w:val="00D23EAB"/>
    <w:rsid w:val="00D2520D"/>
    <w:rsid w:val="00D259D9"/>
    <w:rsid w:val="00D306B5"/>
    <w:rsid w:val="00D314FC"/>
    <w:rsid w:val="00D334C3"/>
    <w:rsid w:val="00D33DC8"/>
    <w:rsid w:val="00D3651E"/>
    <w:rsid w:val="00D3652E"/>
    <w:rsid w:val="00D36B08"/>
    <w:rsid w:val="00D37207"/>
    <w:rsid w:val="00D4119D"/>
    <w:rsid w:val="00D41333"/>
    <w:rsid w:val="00D41528"/>
    <w:rsid w:val="00D41C07"/>
    <w:rsid w:val="00D44336"/>
    <w:rsid w:val="00D44C8F"/>
    <w:rsid w:val="00D4599B"/>
    <w:rsid w:val="00D50C24"/>
    <w:rsid w:val="00D51269"/>
    <w:rsid w:val="00D53B75"/>
    <w:rsid w:val="00D540EB"/>
    <w:rsid w:val="00D54582"/>
    <w:rsid w:val="00D545CC"/>
    <w:rsid w:val="00D56448"/>
    <w:rsid w:val="00D5668E"/>
    <w:rsid w:val="00D57206"/>
    <w:rsid w:val="00D575C7"/>
    <w:rsid w:val="00D62DD2"/>
    <w:rsid w:val="00D63C76"/>
    <w:rsid w:val="00D64343"/>
    <w:rsid w:val="00D66536"/>
    <w:rsid w:val="00D67968"/>
    <w:rsid w:val="00D67BEB"/>
    <w:rsid w:val="00D7556C"/>
    <w:rsid w:val="00D7566F"/>
    <w:rsid w:val="00D75BB7"/>
    <w:rsid w:val="00D75DD6"/>
    <w:rsid w:val="00D75F7E"/>
    <w:rsid w:val="00D765F8"/>
    <w:rsid w:val="00D82F26"/>
    <w:rsid w:val="00D84D48"/>
    <w:rsid w:val="00D8616D"/>
    <w:rsid w:val="00D862AE"/>
    <w:rsid w:val="00D86736"/>
    <w:rsid w:val="00D90D2F"/>
    <w:rsid w:val="00D918CA"/>
    <w:rsid w:val="00D93679"/>
    <w:rsid w:val="00D95970"/>
    <w:rsid w:val="00D95F29"/>
    <w:rsid w:val="00D971B9"/>
    <w:rsid w:val="00DA1C3B"/>
    <w:rsid w:val="00DA2061"/>
    <w:rsid w:val="00DA2971"/>
    <w:rsid w:val="00DA373B"/>
    <w:rsid w:val="00DA3B79"/>
    <w:rsid w:val="00DB0485"/>
    <w:rsid w:val="00DB1787"/>
    <w:rsid w:val="00DB3D7C"/>
    <w:rsid w:val="00DB48C3"/>
    <w:rsid w:val="00DB49BE"/>
    <w:rsid w:val="00DB51C4"/>
    <w:rsid w:val="00DB5A78"/>
    <w:rsid w:val="00DB6E90"/>
    <w:rsid w:val="00DC23F4"/>
    <w:rsid w:val="00DC41FA"/>
    <w:rsid w:val="00DC42F5"/>
    <w:rsid w:val="00DC47CA"/>
    <w:rsid w:val="00DC503B"/>
    <w:rsid w:val="00DC5CB8"/>
    <w:rsid w:val="00DC65C8"/>
    <w:rsid w:val="00DD16A7"/>
    <w:rsid w:val="00DD3927"/>
    <w:rsid w:val="00DD3C12"/>
    <w:rsid w:val="00DD4431"/>
    <w:rsid w:val="00DD5F86"/>
    <w:rsid w:val="00DD6C02"/>
    <w:rsid w:val="00DE2A00"/>
    <w:rsid w:val="00DE2C26"/>
    <w:rsid w:val="00DE37EA"/>
    <w:rsid w:val="00DE617C"/>
    <w:rsid w:val="00DE73D2"/>
    <w:rsid w:val="00DF0E80"/>
    <w:rsid w:val="00DF1545"/>
    <w:rsid w:val="00DF2350"/>
    <w:rsid w:val="00DF3906"/>
    <w:rsid w:val="00DF5448"/>
    <w:rsid w:val="00DF5E8C"/>
    <w:rsid w:val="00E003DD"/>
    <w:rsid w:val="00E041B8"/>
    <w:rsid w:val="00E043E0"/>
    <w:rsid w:val="00E05392"/>
    <w:rsid w:val="00E05EC2"/>
    <w:rsid w:val="00E07370"/>
    <w:rsid w:val="00E07E5A"/>
    <w:rsid w:val="00E11A6A"/>
    <w:rsid w:val="00E1223C"/>
    <w:rsid w:val="00E12A9B"/>
    <w:rsid w:val="00E140F4"/>
    <w:rsid w:val="00E142B8"/>
    <w:rsid w:val="00E20057"/>
    <w:rsid w:val="00E21E5B"/>
    <w:rsid w:val="00E23449"/>
    <w:rsid w:val="00E239A3"/>
    <w:rsid w:val="00E23BFB"/>
    <w:rsid w:val="00E240BD"/>
    <w:rsid w:val="00E24BC4"/>
    <w:rsid w:val="00E25C97"/>
    <w:rsid w:val="00E26343"/>
    <w:rsid w:val="00E26B86"/>
    <w:rsid w:val="00E270F8"/>
    <w:rsid w:val="00E30BEC"/>
    <w:rsid w:val="00E313AF"/>
    <w:rsid w:val="00E31BDE"/>
    <w:rsid w:val="00E320C5"/>
    <w:rsid w:val="00E34329"/>
    <w:rsid w:val="00E346DA"/>
    <w:rsid w:val="00E34DFD"/>
    <w:rsid w:val="00E36D0C"/>
    <w:rsid w:val="00E40A3F"/>
    <w:rsid w:val="00E41C6C"/>
    <w:rsid w:val="00E4398A"/>
    <w:rsid w:val="00E47981"/>
    <w:rsid w:val="00E51FCB"/>
    <w:rsid w:val="00E5204D"/>
    <w:rsid w:val="00E52CAF"/>
    <w:rsid w:val="00E53A7B"/>
    <w:rsid w:val="00E54017"/>
    <w:rsid w:val="00E5468D"/>
    <w:rsid w:val="00E546E1"/>
    <w:rsid w:val="00E5629A"/>
    <w:rsid w:val="00E57BB2"/>
    <w:rsid w:val="00E60266"/>
    <w:rsid w:val="00E60B5C"/>
    <w:rsid w:val="00E60C9D"/>
    <w:rsid w:val="00E62A22"/>
    <w:rsid w:val="00E62AAC"/>
    <w:rsid w:val="00E658F7"/>
    <w:rsid w:val="00E66084"/>
    <w:rsid w:val="00E75B38"/>
    <w:rsid w:val="00E80FF4"/>
    <w:rsid w:val="00E85D8C"/>
    <w:rsid w:val="00E93F70"/>
    <w:rsid w:val="00E94BF5"/>
    <w:rsid w:val="00E963CE"/>
    <w:rsid w:val="00E9735E"/>
    <w:rsid w:val="00E97EC9"/>
    <w:rsid w:val="00EA02A7"/>
    <w:rsid w:val="00EA2C68"/>
    <w:rsid w:val="00EA41F2"/>
    <w:rsid w:val="00EA4359"/>
    <w:rsid w:val="00EA518D"/>
    <w:rsid w:val="00EA60FD"/>
    <w:rsid w:val="00EA65BE"/>
    <w:rsid w:val="00EB26B2"/>
    <w:rsid w:val="00EB386C"/>
    <w:rsid w:val="00EB3A8E"/>
    <w:rsid w:val="00EB439F"/>
    <w:rsid w:val="00EB6DC7"/>
    <w:rsid w:val="00EB78B5"/>
    <w:rsid w:val="00EC0BEB"/>
    <w:rsid w:val="00EC15A0"/>
    <w:rsid w:val="00EC5101"/>
    <w:rsid w:val="00EC6C51"/>
    <w:rsid w:val="00ED37F1"/>
    <w:rsid w:val="00ED3838"/>
    <w:rsid w:val="00ED43BA"/>
    <w:rsid w:val="00ED58BF"/>
    <w:rsid w:val="00ED5A89"/>
    <w:rsid w:val="00ED6240"/>
    <w:rsid w:val="00ED761D"/>
    <w:rsid w:val="00EE23D7"/>
    <w:rsid w:val="00EE2524"/>
    <w:rsid w:val="00EF26D4"/>
    <w:rsid w:val="00EF421A"/>
    <w:rsid w:val="00EF551E"/>
    <w:rsid w:val="00EF5DC4"/>
    <w:rsid w:val="00F02091"/>
    <w:rsid w:val="00F1060B"/>
    <w:rsid w:val="00F12602"/>
    <w:rsid w:val="00F12C11"/>
    <w:rsid w:val="00F12FF2"/>
    <w:rsid w:val="00F15E5E"/>
    <w:rsid w:val="00F20E46"/>
    <w:rsid w:val="00F22D91"/>
    <w:rsid w:val="00F244C0"/>
    <w:rsid w:val="00F26301"/>
    <w:rsid w:val="00F3014F"/>
    <w:rsid w:val="00F30B13"/>
    <w:rsid w:val="00F30C17"/>
    <w:rsid w:val="00F30D30"/>
    <w:rsid w:val="00F3457C"/>
    <w:rsid w:val="00F349B0"/>
    <w:rsid w:val="00F34F5D"/>
    <w:rsid w:val="00F35CC5"/>
    <w:rsid w:val="00F37775"/>
    <w:rsid w:val="00F37B33"/>
    <w:rsid w:val="00F4018A"/>
    <w:rsid w:val="00F40E3A"/>
    <w:rsid w:val="00F41124"/>
    <w:rsid w:val="00F42069"/>
    <w:rsid w:val="00F42D49"/>
    <w:rsid w:val="00F4483C"/>
    <w:rsid w:val="00F44D17"/>
    <w:rsid w:val="00F507D6"/>
    <w:rsid w:val="00F510B5"/>
    <w:rsid w:val="00F52DAB"/>
    <w:rsid w:val="00F52F18"/>
    <w:rsid w:val="00F539D2"/>
    <w:rsid w:val="00F53E95"/>
    <w:rsid w:val="00F55C26"/>
    <w:rsid w:val="00F55CF4"/>
    <w:rsid w:val="00F56754"/>
    <w:rsid w:val="00F56E77"/>
    <w:rsid w:val="00F573F8"/>
    <w:rsid w:val="00F6086C"/>
    <w:rsid w:val="00F708D3"/>
    <w:rsid w:val="00F723F0"/>
    <w:rsid w:val="00F724B2"/>
    <w:rsid w:val="00F73D63"/>
    <w:rsid w:val="00F821D3"/>
    <w:rsid w:val="00F822D9"/>
    <w:rsid w:val="00F836D3"/>
    <w:rsid w:val="00F83C57"/>
    <w:rsid w:val="00F87E29"/>
    <w:rsid w:val="00F91941"/>
    <w:rsid w:val="00F91F16"/>
    <w:rsid w:val="00F936B0"/>
    <w:rsid w:val="00F94AF9"/>
    <w:rsid w:val="00F97C72"/>
    <w:rsid w:val="00FA02A8"/>
    <w:rsid w:val="00FA0437"/>
    <w:rsid w:val="00FA11F4"/>
    <w:rsid w:val="00FA5D6C"/>
    <w:rsid w:val="00FA791C"/>
    <w:rsid w:val="00FA7D58"/>
    <w:rsid w:val="00FB317E"/>
    <w:rsid w:val="00FB55FB"/>
    <w:rsid w:val="00FB62EC"/>
    <w:rsid w:val="00FB7AF8"/>
    <w:rsid w:val="00FC09CA"/>
    <w:rsid w:val="00FC0F4F"/>
    <w:rsid w:val="00FC305F"/>
    <w:rsid w:val="00FC4ADF"/>
    <w:rsid w:val="00FC6DC3"/>
    <w:rsid w:val="00FD141C"/>
    <w:rsid w:val="00FD361A"/>
    <w:rsid w:val="00FD5836"/>
    <w:rsid w:val="00FD5F15"/>
    <w:rsid w:val="00FD7D93"/>
    <w:rsid w:val="00FE1792"/>
    <w:rsid w:val="00FE2168"/>
    <w:rsid w:val="00FE2DBD"/>
    <w:rsid w:val="00FE5205"/>
    <w:rsid w:val="00FE526D"/>
    <w:rsid w:val="00FF1B8C"/>
    <w:rsid w:val="00FF1D42"/>
    <w:rsid w:val="00FF2D4B"/>
    <w:rsid w:val="00FF2DDD"/>
    <w:rsid w:val="00FF30EB"/>
    <w:rsid w:val="00FF573E"/>
    <w:rsid w:val="00FF5CBD"/>
    <w:rsid w:val="00FF7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35541"/>
  <w15:docId w15:val="{106D5211-052C-485B-8B92-AF0AACD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1343"/>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952257"/>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E1343"/>
    <w:pPr>
      <w:keepNext/>
      <w:spacing w:line="240" w:lineRule="exact"/>
      <w:ind w:hanging="910"/>
      <w:jc w:val="center"/>
      <w:outlineLvl w:val="1"/>
    </w:pPr>
    <w:rPr>
      <w:rFonts w:ascii="Arial" w:hAnsi="Arial"/>
      <w:b/>
      <w:sz w:val="36"/>
      <w:lang w:val="uk-UA"/>
    </w:rPr>
  </w:style>
  <w:style w:type="paragraph" w:styleId="3">
    <w:name w:val="heading 3"/>
    <w:basedOn w:val="a"/>
    <w:next w:val="a"/>
    <w:link w:val="30"/>
    <w:qFormat/>
    <w:rsid w:val="00952257"/>
    <w:pPr>
      <w:keepNext/>
      <w:spacing w:line="340" w:lineRule="exact"/>
      <w:ind w:hanging="907"/>
      <w:jc w:val="center"/>
      <w:outlineLvl w:val="2"/>
    </w:pPr>
    <w:rPr>
      <w:rFonts w:ascii="Times New Roman" w:hAnsi="Times New Roman"/>
      <w:b/>
      <w:sz w:val="22"/>
    </w:rPr>
  </w:style>
  <w:style w:type="paragraph" w:styleId="4">
    <w:name w:val="heading 4"/>
    <w:basedOn w:val="a"/>
    <w:next w:val="a"/>
    <w:link w:val="40"/>
    <w:uiPriority w:val="9"/>
    <w:unhideWhenUsed/>
    <w:qFormat/>
    <w:rsid w:val="0095225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0E134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A74AD0"/>
    <w:pPr>
      <w:overflowPunct/>
      <w:autoSpaceDE/>
      <w:autoSpaceDN/>
      <w:adjustRightInd/>
      <w:spacing w:before="240" w:after="60"/>
      <w:outlineLvl w:val="5"/>
    </w:pPr>
    <w:rPr>
      <w:rFonts w:ascii="Times New Roman" w:hAnsi="Times New Roman"/>
      <w:b/>
      <w:bCs/>
      <w:sz w:val="22"/>
      <w:szCs w:val="22"/>
      <w:lang w:val="ru-RU"/>
    </w:rPr>
  </w:style>
  <w:style w:type="paragraph" w:styleId="7">
    <w:name w:val="heading 7"/>
    <w:basedOn w:val="a"/>
    <w:next w:val="a"/>
    <w:link w:val="70"/>
    <w:uiPriority w:val="99"/>
    <w:qFormat/>
    <w:rsid w:val="00952257"/>
    <w:pPr>
      <w:overflowPunct/>
      <w:autoSpaceDE/>
      <w:autoSpaceDN/>
      <w:adjustRightInd/>
      <w:spacing w:before="240" w:after="60"/>
      <w:outlineLvl w:val="6"/>
    </w:pPr>
    <w:rPr>
      <w:rFonts w:ascii="Calibri" w:hAnsi="Calibri"/>
      <w:sz w:val="24"/>
      <w:szCs w:val="24"/>
      <w:lang w:val="uk-UA"/>
    </w:rPr>
  </w:style>
  <w:style w:type="paragraph" w:styleId="8">
    <w:name w:val="heading 8"/>
    <w:basedOn w:val="a"/>
    <w:next w:val="a"/>
    <w:link w:val="80"/>
    <w:qFormat/>
    <w:rsid w:val="00D23EAB"/>
    <w:pPr>
      <w:keepNext/>
      <w:overflowPunct/>
      <w:autoSpaceDE/>
      <w:autoSpaceDN/>
      <w:adjustRightInd/>
      <w:jc w:val="center"/>
      <w:outlineLvl w:val="7"/>
    </w:pPr>
    <w:rPr>
      <w:rFonts w:ascii="Times New Roman" w:hAnsi="Times New Roman"/>
      <w:lang w:val="uk-UA"/>
    </w:rPr>
  </w:style>
  <w:style w:type="paragraph" w:styleId="9">
    <w:name w:val="heading 9"/>
    <w:basedOn w:val="a"/>
    <w:next w:val="a"/>
    <w:link w:val="90"/>
    <w:qFormat/>
    <w:rsid w:val="00D23EAB"/>
    <w:pPr>
      <w:spacing w:before="240" w:after="60"/>
      <w:textAlignment w:val="baseline"/>
      <w:outlineLvl w:val="8"/>
    </w:pPr>
    <w:rPr>
      <w:rFonts w:ascii="Arial" w:hAnsi="Arial" w:cs="Arial"/>
      <w:color w:val="000000"/>
      <w:sz w:val="22"/>
      <w:szCs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E1343"/>
    <w:rPr>
      <w:rFonts w:ascii="Arial" w:eastAsia="Times New Roman" w:hAnsi="Arial" w:cs="Times New Roman"/>
      <w:b/>
      <w:sz w:val="36"/>
      <w:szCs w:val="20"/>
      <w:lang w:eastAsia="ru-RU"/>
    </w:rPr>
  </w:style>
  <w:style w:type="character" w:customStyle="1" w:styleId="50">
    <w:name w:val="Заголовок 5 Знак"/>
    <w:basedOn w:val="a0"/>
    <w:link w:val="5"/>
    <w:rsid w:val="000E1343"/>
    <w:rPr>
      <w:rFonts w:asciiTheme="majorHAnsi" w:eastAsiaTheme="majorEastAsia" w:hAnsiTheme="majorHAnsi" w:cstheme="majorBidi"/>
      <w:color w:val="243F60" w:themeColor="accent1" w:themeShade="7F"/>
      <w:sz w:val="28"/>
      <w:szCs w:val="20"/>
      <w:lang w:val="hr-HR" w:eastAsia="ru-RU"/>
    </w:rPr>
  </w:style>
  <w:style w:type="paragraph" w:styleId="a3">
    <w:name w:val="Body Text"/>
    <w:basedOn w:val="a"/>
    <w:link w:val="a4"/>
    <w:rsid w:val="000E1343"/>
    <w:pPr>
      <w:suppressAutoHyphens/>
      <w:overflowPunct/>
      <w:autoSpaceDE/>
      <w:autoSpaceDN/>
      <w:adjustRightInd/>
      <w:jc w:val="both"/>
    </w:pPr>
    <w:rPr>
      <w:rFonts w:ascii="Times New Roman" w:hAnsi="Times New Roman"/>
      <w:sz w:val="24"/>
      <w:lang w:val="uk-UA" w:eastAsia="zh-CN"/>
    </w:rPr>
  </w:style>
  <w:style w:type="character" w:customStyle="1" w:styleId="a4">
    <w:name w:val="Основной текст Знак"/>
    <w:basedOn w:val="a0"/>
    <w:link w:val="a3"/>
    <w:rsid w:val="000E1343"/>
    <w:rPr>
      <w:rFonts w:ascii="Times New Roman" w:eastAsia="Times New Roman" w:hAnsi="Times New Roman" w:cs="Times New Roman"/>
      <w:sz w:val="24"/>
      <w:szCs w:val="20"/>
      <w:lang w:eastAsia="zh-CN"/>
    </w:rPr>
  </w:style>
  <w:style w:type="paragraph" w:styleId="a5">
    <w:name w:val="Body Text Indent"/>
    <w:aliases w:val="Подпись к рис.,Подпись к рис. Знак,Ïîäïèñü ê ðèñ.,Ïîäïèñü ê ðèñ. Знак"/>
    <w:basedOn w:val="a"/>
    <w:link w:val="a6"/>
    <w:uiPriority w:val="99"/>
    <w:unhideWhenUsed/>
    <w:rsid w:val="000E1343"/>
    <w:pPr>
      <w:spacing w:after="120"/>
      <w:ind w:left="283"/>
    </w:pPr>
  </w:style>
  <w:style w:type="character" w:customStyle="1" w:styleId="a6">
    <w:name w:val="Основной текст с отступом Знак"/>
    <w:aliases w:val="Подпись к рис. Знак1,Подпись к рис. Знак Знак,Ïîäïèñü ê ðèñ. Знак1,Ïîäïèñü ê ðèñ. Знак Знак"/>
    <w:basedOn w:val="a0"/>
    <w:link w:val="a5"/>
    <w:uiPriority w:val="99"/>
    <w:rsid w:val="000E1343"/>
    <w:rPr>
      <w:rFonts w:ascii="Antiqua" w:eastAsia="Times New Roman" w:hAnsi="Antiqua" w:cs="Times New Roman"/>
      <w:sz w:val="28"/>
      <w:szCs w:val="20"/>
      <w:lang w:val="hr-HR" w:eastAsia="ru-RU"/>
    </w:rPr>
  </w:style>
  <w:style w:type="paragraph" w:styleId="a7">
    <w:name w:val="Balloon Text"/>
    <w:basedOn w:val="a"/>
    <w:link w:val="a8"/>
    <w:uiPriority w:val="99"/>
    <w:semiHidden/>
    <w:unhideWhenUsed/>
    <w:rsid w:val="000E1343"/>
    <w:rPr>
      <w:rFonts w:ascii="Tahoma" w:hAnsi="Tahoma" w:cs="Tahoma"/>
      <w:sz w:val="16"/>
      <w:szCs w:val="16"/>
    </w:rPr>
  </w:style>
  <w:style w:type="character" w:customStyle="1" w:styleId="a8">
    <w:name w:val="Текст выноски Знак"/>
    <w:basedOn w:val="a0"/>
    <w:link w:val="a7"/>
    <w:uiPriority w:val="99"/>
    <w:semiHidden/>
    <w:rsid w:val="000E1343"/>
    <w:rPr>
      <w:rFonts w:ascii="Tahoma" w:eastAsia="Times New Roman" w:hAnsi="Tahoma" w:cs="Tahoma"/>
      <w:sz w:val="16"/>
      <w:szCs w:val="16"/>
      <w:lang w:val="hr-HR" w:eastAsia="ru-RU"/>
    </w:rPr>
  </w:style>
  <w:style w:type="table" w:styleId="a9">
    <w:name w:val="Table Grid"/>
    <w:basedOn w:val="a1"/>
    <w:uiPriority w:val="59"/>
    <w:rsid w:val="002A04D1"/>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nhideWhenUsed/>
    <w:rsid w:val="00D75F7E"/>
    <w:pPr>
      <w:spacing w:after="120" w:line="480" w:lineRule="auto"/>
      <w:ind w:left="283"/>
    </w:pPr>
  </w:style>
  <w:style w:type="character" w:customStyle="1" w:styleId="22">
    <w:name w:val="Основной текст с отступом 2 Знак"/>
    <w:basedOn w:val="a0"/>
    <w:link w:val="21"/>
    <w:rsid w:val="00D75F7E"/>
    <w:rPr>
      <w:rFonts w:ascii="Antiqua" w:eastAsia="Times New Roman" w:hAnsi="Antiqua" w:cs="Times New Roman"/>
      <w:sz w:val="28"/>
      <w:szCs w:val="20"/>
      <w:lang w:val="hr-HR" w:eastAsia="ru-RU"/>
    </w:rPr>
  </w:style>
  <w:style w:type="paragraph" w:styleId="aa">
    <w:name w:val="List Paragraph"/>
    <w:basedOn w:val="a"/>
    <w:link w:val="ab"/>
    <w:uiPriority w:val="34"/>
    <w:qFormat/>
    <w:rsid w:val="007A2FB9"/>
    <w:pPr>
      <w:overflowPunct/>
      <w:autoSpaceDE/>
      <w:autoSpaceDN/>
      <w:adjustRightInd/>
      <w:ind w:left="720"/>
      <w:contextualSpacing/>
    </w:pPr>
    <w:rPr>
      <w:rFonts w:ascii="Times New Roman" w:hAnsi="Times New Roman"/>
      <w:sz w:val="24"/>
      <w:szCs w:val="24"/>
      <w:lang w:val="ru-RU"/>
    </w:rPr>
  </w:style>
  <w:style w:type="paragraph" w:styleId="HTML">
    <w:name w:val="HTML Preformatted"/>
    <w:basedOn w:val="a"/>
    <w:link w:val="HTML0"/>
    <w:uiPriority w:val="99"/>
    <w:rsid w:val="007A2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lang w:val="ru-RU"/>
    </w:rPr>
  </w:style>
  <w:style w:type="character" w:customStyle="1" w:styleId="HTML0">
    <w:name w:val="Стандартный HTML Знак"/>
    <w:basedOn w:val="a0"/>
    <w:link w:val="HTML"/>
    <w:uiPriority w:val="99"/>
    <w:rsid w:val="007A2FB9"/>
    <w:rPr>
      <w:rFonts w:ascii="Courier New" w:eastAsia="Times New Roman" w:hAnsi="Courier New" w:cs="Courier New"/>
      <w:sz w:val="20"/>
      <w:szCs w:val="20"/>
      <w:lang w:val="ru-RU" w:eastAsia="ru-RU"/>
    </w:rPr>
  </w:style>
  <w:style w:type="paragraph" w:styleId="ac">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d"/>
    <w:qFormat/>
    <w:rsid w:val="00C72DFB"/>
    <w:pPr>
      <w:overflowPunct/>
      <w:autoSpaceDE/>
      <w:autoSpaceDN/>
      <w:adjustRightInd/>
      <w:spacing w:before="100" w:beforeAutospacing="1" w:after="100" w:afterAutospacing="1"/>
    </w:pPr>
    <w:rPr>
      <w:rFonts w:ascii="Times New Roman" w:hAnsi="Times New Roman"/>
      <w:sz w:val="24"/>
      <w:szCs w:val="24"/>
      <w:lang w:val="ru-RU"/>
    </w:rPr>
  </w:style>
  <w:style w:type="paragraph" w:styleId="ae">
    <w:name w:val="caption"/>
    <w:basedOn w:val="a"/>
    <w:qFormat/>
    <w:rsid w:val="00C72DFB"/>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styleId="af">
    <w:name w:val="Subtitle"/>
    <w:basedOn w:val="a"/>
    <w:next w:val="a3"/>
    <w:link w:val="af0"/>
    <w:qFormat/>
    <w:rsid w:val="00C72DFB"/>
    <w:pPr>
      <w:keepNext/>
      <w:widowControl w:val="0"/>
      <w:overflowPunct/>
      <w:autoSpaceDE/>
      <w:autoSpaceDN/>
      <w:adjustRightInd/>
      <w:snapToGrid w:val="0"/>
      <w:spacing w:before="60" w:after="120"/>
      <w:jc w:val="center"/>
    </w:pPr>
    <w:rPr>
      <w:rFonts w:ascii="Liberation Sans" w:eastAsia="Droid Sans Fallback" w:hAnsi="Liberation Sans" w:cs="FreeSans"/>
      <w:kern w:val="1"/>
      <w:sz w:val="36"/>
      <w:szCs w:val="36"/>
      <w:lang w:val="en-US" w:eastAsia="zh-CN" w:bidi="hi-IN"/>
    </w:rPr>
  </w:style>
  <w:style w:type="character" w:customStyle="1" w:styleId="af0">
    <w:name w:val="Подзаголовок Знак"/>
    <w:basedOn w:val="a0"/>
    <w:link w:val="af"/>
    <w:rsid w:val="00C72DFB"/>
    <w:rPr>
      <w:rFonts w:ascii="Liberation Sans" w:eastAsia="Droid Sans Fallback" w:hAnsi="Liberation Sans" w:cs="FreeSans"/>
      <w:kern w:val="1"/>
      <w:sz w:val="36"/>
      <w:szCs w:val="36"/>
      <w:lang w:val="en-US" w:eastAsia="zh-CN" w:bidi="hi-IN"/>
    </w:rPr>
  </w:style>
  <w:style w:type="character" w:styleId="af1">
    <w:name w:val="page number"/>
    <w:basedOn w:val="a0"/>
    <w:rsid w:val="00C72DFB"/>
  </w:style>
  <w:style w:type="paragraph" w:styleId="af2">
    <w:name w:val="Title"/>
    <w:aliases w:val="Номер таблиці, Знак2,Знак2"/>
    <w:basedOn w:val="a"/>
    <w:link w:val="af3"/>
    <w:qFormat/>
    <w:rsid w:val="009A69C8"/>
    <w:pPr>
      <w:overflowPunct/>
      <w:autoSpaceDE/>
      <w:autoSpaceDN/>
      <w:adjustRightInd/>
      <w:ind w:left="5103"/>
      <w:jc w:val="center"/>
    </w:pPr>
    <w:rPr>
      <w:rFonts w:ascii="Times New Roman" w:hAnsi="Times New Roman"/>
      <w:lang w:val="ru-RU"/>
    </w:rPr>
  </w:style>
  <w:style w:type="character" w:customStyle="1" w:styleId="af3">
    <w:name w:val="Заголовок Знак"/>
    <w:aliases w:val="Номер таблиці Знак, Знак2 Знак,Знак2 Знак"/>
    <w:basedOn w:val="a0"/>
    <w:link w:val="af2"/>
    <w:rsid w:val="009A69C8"/>
    <w:rPr>
      <w:rFonts w:ascii="Times New Roman" w:eastAsia="Times New Roman" w:hAnsi="Times New Roman" w:cs="Times New Roman"/>
      <w:sz w:val="28"/>
      <w:szCs w:val="20"/>
      <w:lang w:val="ru-RU" w:eastAsia="ru-RU"/>
    </w:rPr>
  </w:style>
  <w:style w:type="character" w:customStyle="1" w:styleId="10">
    <w:name w:val="Заголовок 1 Знак"/>
    <w:basedOn w:val="a0"/>
    <w:link w:val="1"/>
    <w:rsid w:val="00952257"/>
    <w:rPr>
      <w:rFonts w:ascii="Arial" w:eastAsia="Times New Roman" w:hAnsi="Arial" w:cs="Arial"/>
      <w:b/>
      <w:bCs/>
      <w:kern w:val="32"/>
      <w:sz w:val="32"/>
      <w:szCs w:val="32"/>
      <w:lang w:val="hr-HR" w:eastAsia="ru-RU"/>
    </w:rPr>
  </w:style>
  <w:style w:type="character" w:customStyle="1" w:styleId="30">
    <w:name w:val="Заголовок 3 Знак"/>
    <w:basedOn w:val="a0"/>
    <w:link w:val="3"/>
    <w:rsid w:val="00952257"/>
    <w:rPr>
      <w:rFonts w:ascii="Times New Roman" w:eastAsia="Times New Roman" w:hAnsi="Times New Roman" w:cs="Times New Roman"/>
      <w:b/>
      <w:szCs w:val="20"/>
      <w:lang w:val="hr-HR" w:eastAsia="ru-RU"/>
    </w:rPr>
  </w:style>
  <w:style w:type="character" w:customStyle="1" w:styleId="40">
    <w:name w:val="Заголовок 4 Знак"/>
    <w:basedOn w:val="a0"/>
    <w:link w:val="4"/>
    <w:uiPriority w:val="9"/>
    <w:rsid w:val="00952257"/>
    <w:rPr>
      <w:rFonts w:asciiTheme="majorHAnsi" w:eastAsiaTheme="majorEastAsia" w:hAnsiTheme="majorHAnsi" w:cstheme="majorBidi"/>
      <w:b/>
      <w:bCs/>
      <w:i/>
      <w:iCs/>
      <w:color w:val="4F81BD" w:themeColor="accent1"/>
      <w:sz w:val="28"/>
      <w:szCs w:val="20"/>
      <w:lang w:val="hr-HR" w:eastAsia="ru-RU"/>
    </w:rPr>
  </w:style>
  <w:style w:type="character" w:customStyle="1" w:styleId="70">
    <w:name w:val="Заголовок 7 Знак"/>
    <w:basedOn w:val="a0"/>
    <w:link w:val="7"/>
    <w:uiPriority w:val="99"/>
    <w:rsid w:val="00952257"/>
    <w:rPr>
      <w:rFonts w:ascii="Calibri" w:eastAsia="Times New Roman" w:hAnsi="Calibri" w:cs="Times New Roman"/>
      <w:sz w:val="24"/>
      <w:szCs w:val="24"/>
      <w:lang w:eastAsia="ru-RU"/>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952257"/>
    <w:pPr>
      <w:overflowPunct/>
      <w:autoSpaceDE/>
      <w:autoSpaceDN/>
      <w:adjustRightInd/>
    </w:pPr>
    <w:rPr>
      <w:rFonts w:ascii="Verdana" w:hAnsi="Verdana"/>
      <w:sz w:val="20"/>
      <w:lang w:val="en-US" w:eastAsia="en-US"/>
    </w:rPr>
  </w:style>
  <w:style w:type="paragraph" w:customStyle="1" w:styleId="12">
    <w:name w:val="Знак Знак1 Знак Знак Знак Знак Знак Знак Знак Знак Знак Знак"/>
    <w:basedOn w:val="a"/>
    <w:rsid w:val="00952257"/>
    <w:pPr>
      <w:overflowPunct/>
      <w:autoSpaceDE/>
      <w:autoSpaceDN/>
      <w:adjustRightInd/>
    </w:pPr>
    <w:rPr>
      <w:rFonts w:ascii="Verdana" w:hAnsi="Verdana"/>
      <w:sz w:val="20"/>
      <w:lang w:val="en-US" w:eastAsia="en-US"/>
    </w:rPr>
  </w:style>
  <w:style w:type="paragraph" w:customStyle="1" w:styleId="210">
    <w:name w:val="Основной текст с отступом 21"/>
    <w:basedOn w:val="a"/>
    <w:rsid w:val="00952257"/>
    <w:pPr>
      <w:suppressAutoHyphens/>
      <w:overflowPunct/>
      <w:autoSpaceDE/>
      <w:autoSpaceDN/>
      <w:adjustRightInd/>
      <w:ind w:firstLine="435"/>
      <w:jc w:val="both"/>
    </w:pPr>
    <w:rPr>
      <w:rFonts w:ascii="Times New Roman" w:hAnsi="Times New Roman"/>
      <w:spacing w:val="-4"/>
      <w:lang w:val="uk-UA" w:eastAsia="zh-CN"/>
    </w:rPr>
  </w:style>
  <w:style w:type="character" w:customStyle="1" w:styleId="FontStyle12">
    <w:name w:val="Font Style12"/>
    <w:rsid w:val="00952257"/>
    <w:rPr>
      <w:rFonts w:ascii="Times New Roman" w:hAnsi="Times New Roman" w:cs="Times New Roman"/>
      <w:sz w:val="24"/>
      <w:szCs w:val="24"/>
    </w:rPr>
  </w:style>
  <w:style w:type="character" w:customStyle="1" w:styleId="FontStyle13">
    <w:name w:val="Font Style13"/>
    <w:rsid w:val="00952257"/>
    <w:rPr>
      <w:rFonts w:ascii="Times New Roman" w:hAnsi="Times New Roman" w:cs="Times New Roman"/>
      <w:b/>
      <w:bCs/>
      <w:sz w:val="24"/>
      <w:szCs w:val="24"/>
    </w:rPr>
  </w:style>
  <w:style w:type="paragraph" w:customStyle="1" w:styleId="Style1">
    <w:name w:val="Style1"/>
    <w:basedOn w:val="a"/>
    <w:rsid w:val="00952257"/>
    <w:pPr>
      <w:widowControl w:val="0"/>
      <w:suppressAutoHyphens/>
      <w:overflowPunct/>
      <w:autoSpaceDN/>
      <w:adjustRightInd/>
      <w:spacing w:line="322" w:lineRule="exact"/>
      <w:ind w:firstLine="2496"/>
    </w:pPr>
    <w:rPr>
      <w:rFonts w:ascii="Times New Roman" w:hAnsi="Times New Roman"/>
      <w:sz w:val="24"/>
      <w:szCs w:val="24"/>
      <w:lang w:val="uk-UA" w:eastAsia="zh-CN"/>
    </w:rPr>
  </w:style>
  <w:style w:type="paragraph" w:customStyle="1" w:styleId="Style3">
    <w:name w:val="Style3"/>
    <w:basedOn w:val="a"/>
    <w:rsid w:val="00952257"/>
    <w:pPr>
      <w:widowControl w:val="0"/>
      <w:suppressAutoHyphens/>
      <w:overflowPunct/>
      <w:autoSpaceDN/>
      <w:adjustRightInd/>
      <w:spacing w:line="346" w:lineRule="exact"/>
      <w:ind w:firstLine="706"/>
    </w:pPr>
    <w:rPr>
      <w:rFonts w:ascii="Times New Roman" w:hAnsi="Times New Roman"/>
      <w:sz w:val="24"/>
      <w:szCs w:val="24"/>
      <w:lang w:val="uk-UA" w:eastAsia="zh-CN"/>
    </w:rPr>
  </w:style>
  <w:style w:type="paragraph" w:customStyle="1" w:styleId="Style4">
    <w:name w:val="Style4"/>
    <w:basedOn w:val="a"/>
    <w:rsid w:val="00952257"/>
    <w:pPr>
      <w:widowControl w:val="0"/>
      <w:suppressAutoHyphens/>
      <w:overflowPunct/>
      <w:autoSpaceDN/>
      <w:adjustRightInd/>
      <w:spacing w:line="325" w:lineRule="exact"/>
      <w:ind w:firstLine="898"/>
      <w:jc w:val="both"/>
    </w:pPr>
    <w:rPr>
      <w:rFonts w:ascii="Times New Roman" w:hAnsi="Times New Roman"/>
      <w:sz w:val="24"/>
      <w:szCs w:val="24"/>
      <w:lang w:val="uk-UA" w:eastAsia="zh-CN"/>
    </w:rPr>
  </w:style>
  <w:style w:type="character" w:customStyle="1" w:styleId="WW8Num1z0">
    <w:name w:val="WW8Num1z0"/>
    <w:rsid w:val="00952257"/>
  </w:style>
  <w:style w:type="character" w:customStyle="1" w:styleId="WW8Num1z1">
    <w:name w:val="WW8Num1z1"/>
    <w:rsid w:val="00952257"/>
  </w:style>
  <w:style w:type="character" w:customStyle="1" w:styleId="WW8Num1z2">
    <w:name w:val="WW8Num1z2"/>
    <w:rsid w:val="00952257"/>
  </w:style>
  <w:style w:type="character" w:customStyle="1" w:styleId="WW8Num1z3">
    <w:name w:val="WW8Num1z3"/>
    <w:rsid w:val="00952257"/>
  </w:style>
  <w:style w:type="character" w:customStyle="1" w:styleId="WW8Num1z4">
    <w:name w:val="WW8Num1z4"/>
    <w:rsid w:val="00952257"/>
  </w:style>
  <w:style w:type="character" w:customStyle="1" w:styleId="WW8Num1z5">
    <w:name w:val="WW8Num1z5"/>
    <w:rsid w:val="00952257"/>
  </w:style>
  <w:style w:type="character" w:customStyle="1" w:styleId="WW8Num1z6">
    <w:name w:val="WW8Num1z6"/>
    <w:rsid w:val="00952257"/>
  </w:style>
  <w:style w:type="character" w:customStyle="1" w:styleId="WW8Num1z7">
    <w:name w:val="WW8Num1z7"/>
    <w:rsid w:val="00952257"/>
  </w:style>
  <w:style w:type="character" w:customStyle="1" w:styleId="WW8Num1z8">
    <w:name w:val="WW8Num1z8"/>
    <w:rsid w:val="00952257"/>
  </w:style>
  <w:style w:type="character" w:customStyle="1" w:styleId="WW8Num2z0">
    <w:name w:val="WW8Num2z0"/>
    <w:rsid w:val="00952257"/>
  </w:style>
  <w:style w:type="character" w:customStyle="1" w:styleId="WW8Num2z1">
    <w:name w:val="WW8Num2z1"/>
    <w:rsid w:val="00952257"/>
  </w:style>
  <w:style w:type="character" w:customStyle="1" w:styleId="WW8Num2z2">
    <w:name w:val="WW8Num2z2"/>
    <w:rsid w:val="00952257"/>
  </w:style>
  <w:style w:type="character" w:customStyle="1" w:styleId="WW8Num2z3">
    <w:name w:val="WW8Num2z3"/>
    <w:rsid w:val="00952257"/>
  </w:style>
  <w:style w:type="character" w:customStyle="1" w:styleId="WW8Num2z4">
    <w:name w:val="WW8Num2z4"/>
    <w:rsid w:val="00952257"/>
  </w:style>
  <w:style w:type="character" w:customStyle="1" w:styleId="WW8Num2z5">
    <w:name w:val="WW8Num2z5"/>
    <w:rsid w:val="00952257"/>
  </w:style>
  <w:style w:type="character" w:customStyle="1" w:styleId="WW8Num2z6">
    <w:name w:val="WW8Num2z6"/>
    <w:rsid w:val="00952257"/>
  </w:style>
  <w:style w:type="character" w:customStyle="1" w:styleId="WW8Num2z7">
    <w:name w:val="WW8Num2z7"/>
    <w:rsid w:val="00952257"/>
  </w:style>
  <w:style w:type="character" w:customStyle="1" w:styleId="WW8Num2z8">
    <w:name w:val="WW8Num2z8"/>
    <w:rsid w:val="00952257"/>
  </w:style>
  <w:style w:type="character" w:customStyle="1" w:styleId="WW8Num3z0">
    <w:name w:val="WW8Num3z0"/>
    <w:rsid w:val="00952257"/>
    <w:rPr>
      <w:rFonts w:ascii="Symbol" w:hAnsi="Symbol" w:cs="OpenSymbol"/>
      <w:sz w:val="28"/>
      <w:szCs w:val="28"/>
      <w:lang w:val="uk-UA"/>
    </w:rPr>
  </w:style>
  <w:style w:type="character" w:customStyle="1" w:styleId="WW8Num3z1">
    <w:name w:val="WW8Num3z1"/>
    <w:rsid w:val="00952257"/>
    <w:rPr>
      <w:rFonts w:ascii="OpenSymbol" w:hAnsi="OpenSymbol" w:cs="OpenSymbol"/>
    </w:rPr>
  </w:style>
  <w:style w:type="character" w:customStyle="1" w:styleId="51">
    <w:name w:val="Основной шрифт абзаца5"/>
    <w:rsid w:val="00952257"/>
  </w:style>
  <w:style w:type="character" w:customStyle="1" w:styleId="WW8Num4z0">
    <w:name w:val="WW8Num4z0"/>
    <w:rsid w:val="00952257"/>
    <w:rPr>
      <w:rFonts w:ascii="Symbol" w:hAnsi="Symbol" w:cs="OpenSymbol"/>
      <w:sz w:val="28"/>
      <w:szCs w:val="28"/>
      <w:lang w:val="uk-UA"/>
    </w:rPr>
  </w:style>
  <w:style w:type="character" w:customStyle="1" w:styleId="WW8Num4z1">
    <w:name w:val="WW8Num4z1"/>
    <w:rsid w:val="00952257"/>
    <w:rPr>
      <w:rFonts w:ascii="OpenSymbol" w:hAnsi="OpenSymbol" w:cs="OpenSymbol"/>
    </w:rPr>
  </w:style>
  <w:style w:type="character" w:customStyle="1" w:styleId="WW8Num5z0">
    <w:name w:val="WW8Num5z0"/>
    <w:rsid w:val="00952257"/>
    <w:rPr>
      <w:rFonts w:ascii="Symbol" w:hAnsi="Symbol" w:cs="OpenSymbol"/>
      <w:sz w:val="22"/>
      <w:szCs w:val="22"/>
      <w:shd w:val="clear" w:color="auto" w:fill="auto"/>
      <w:lang w:val="uk-UA" w:eastAsia="zh-CN" w:bidi="hi-IN"/>
    </w:rPr>
  </w:style>
  <w:style w:type="character" w:customStyle="1" w:styleId="WW8Num5z1">
    <w:name w:val="WW8Num5z1"/>
    <w:rsid w:val="00952257"/>
    <w:rPr>
      <w:rFonts w:ascii="OpenSymbol" w:hAnsi="OpenSymbol" w:cs="OpenSymbol"/>
    </w:rPr>
  </w:style>
  <w:style w:type="character" w:customStyle="1" w:styleId="WW8Num6z0">
    <w:name w:val="WW8Num6z0"/>
    <w:rsid w:val="00952257"/>
    <w:rPr>
      <w:rFonts w:ascii="Symbol" w:hAnsi="Symbol" w:cs="OpenSymbol"/>
      <w:sz w:val="28"/>
      <w:szCs w:val="28"/>
      <w:lang w:val="uk-UA"/>
    </w:rPr>
  </w:style>
  <w:style w:type="character" w:customStyle="1" w:styleId="WW8Num6z1">
    <w:name w:val="WW8Num6z1"/>
    <w:rsid w:val="00952257"/>
    <w:rPr>
      <w:rFonts w:ascii="OpenSymbol" w:hAnsi="OpenSymbol" w:cs="OpenSymbol"/>
    </w:rPr>
  </w:style>
  <w:style w:type="character" w:customStyle="1" w:styleId="WW8Num7z0">
    <w:name w:val="WW8Num7z0"/>
    <w:rsid w:val="00952257"/>
    <w:rPr>
      <w:rFonts w:ascii="Symbol" w:hAnsi="Symbol" w:cs="Symbol"/>
    </w:rPr>
  </w:style>
  <w:style w:type="character" w:customStyle="1" w:styleId="WW8Num7z1">
    <w:name w:val="WW8Num7z1"/>
    <w:rsid w:val="00952257"/>
    <w:rPr>
      <w:rFonts w:ascii="Courier New" w:hAnsi="Courier New" w:cs="Courier New"/>
    </w:rPr>
  </w:style>
  <w:style w:type="character" w:customStyle="1" w:styleId="WW8Num7z2">
    <w:name w:val="WW8Num7z2"/>
    <w:rsid w:val="00952257"/>
    <w:rPr>
      <w:rFonts w:ascii="Wingdings" w:hAnsi="Wingdings" w:cs="Wingdings"/>
    </w:rPr>
  </w:style>
  <w:style w:type="character" w:customStyle="1" w:styleId="WW8Num8z0">
    <w:name w:val="WW8Num8z0"/>
    <w:rsid w:val="00952257"/>
    <w:rPr>
      <w:rFonts w:ascii="Symbol" w:hAnsi="Symbol" w:cs="Symbol"/>
      <w:sz w:val="28"/>
      <w:szCs w:val="28"/>
      <w:lang w:val="uk-UA"/>
    </w:rPr>
  </w:style>
  <w:style w:type="character" w:customStyle="1" w:styleId="WW8Num8z1">
    <w:name w:val="WW8Num8z1"/>
    <w:rsid w:val="00952257"/>
    <w:rPr>
      <w:rFonts w:ascii="Courier New" w:hAnsi="Courier New" w:cs="Courier New"/>
    </w:rPr>
  </w:style>
  <w:style w:type="character" w:customStyle="1" w:styleId="WW8Num8z2">
    <w:name w:val="WW8Num8z2"/>
    <w:rsid w:val="00952257"/>
    <w:rPr>
      <w:rFonts w:ascii="Wingdings" w:hAnsi="Wingdings" w:cs="Wingdings"/>
    </w:rPr>
  </w:style>
  <w:style w:type="character" w:customStyle="1" w:styleId="WW8Num9z0">
    <w:name w:val="WW8Num9z0"/>
    <w:rsid w:val="00952257"/>
    <w:rPr>
      <w:rFonts w:ascii="Symbol" w:hAnsi="Symbol" w:cs="Symbol"/>
      <w:sz w:val="28"/>
      <w:szCs w:val="28"/>
      <w:lang w:val="uk-UA"/>
    </w:rPr>
  </w:style>
  <w:style w:type="character" w:customStyle="1" w:styleId="WW8Num9z1">
    <w:name w:val="WW8Num9z1"/>
    <w:rsid w:val="00952257"/>
    <w:rPr>
      <w:rFonts w:ascii="Courier New" w:hAnsi="Courier New" w:cs="Courier New"/>
    </w:rPr>
  </w:style>
  <w:style w:type="character" w:customStyle="1" w:styleId="WW8Num9z2">
    <w:name w:val="WW8Num9z2"/>
    <w:rsid w:val="00952257"/>
    <w:rPr>
      <w:rFonts w:ascii="Wingdings" w:hAnsi="Wingdings" w:cs="Wingdings"/>
    </w:rPr>
  </w:style>
  <w:style w:type="character" w:customStyle="1" w:styleId="41">
    <w:name w:val="Основной шрифт абзаца4"/>
    <w:rsid w:val="00952257"/>
  </w:style>
  <w:style w:type="character" w:customStyle="1" w:styleId="31">
    <w:name w:val="Основной шрифт абзаца3"/>
    <w:rsid w:val="00952257"/>
  </w:style>
  <w:style w:type="character" w:customStyle="1" w:styleId="WW8Num5z2">
    <w:name w:val="WW8Num5z2"/>
    <w:rsid w:val="00952257"/>
  </w:style>
  <w:style w:type="character" w:customStyle="1" w:styleId="WW8Num5z3">
    <w:name w:val="WW8Num5z3"/>
    <w:rsid w:val="00952257"/>
  </w:style>
  <w:style w:type="character" w:customStyle="1" w:styleId="WW8Num5z4">
    <w:name w:val="WW8Num5z4"/>
    <w:rsid w:val="00952257"/>
  </w:style>
  <w:style w:type="character" w:customStyle="1" w:styleId="WW8Num5z5">
    <w:name w:val="WW8Num5z5"/>
    <w:rsid w:val="00952257"/>
  </w:style>
  <w:style w:type="character" w:customStyle="1" w:styleId="WW8Num5z6">
    <w:name w:val="WW8Num5z6"/>
    <w:rsid w:val="00952257"/>
  </w:style>
  <w:style w:type="character" w:customStyle="1" w:styleId="WW8Num5z7">
    <w:name w:val="WW8Num5z7"/>
    <w:rsid w:val="00952257"/>
  </w:style>
  <w:style w:type="character" w:customStyle="1" w:styleId="WW8Num5z8">
    <w:name w:val="WW8Num5z8"/>
    <w:rsid w:val="00952257"/>
  </w:style>
  <w:style w:type="character" w:customStyle="1" w:styleId="23">
    <w:name w:val="Основной шрифт абзаца2"/>
    <w:rsid w:val="00952257"/>
  </w:style>
  <w:style w:type="character" w:customStyle="1" w:styleId="WW8Num6z2">
    <w:name w:val="WW8Num6z2"/>
    <w:rsid w:val="00952257"/>
  </w:style>
  <w:style w:type="character" w:customStyle="1" w:styleId="WW8Num6z3">
    <w:name w:val="WW8Num6z3"/>
    <w:rsid w:val="00952257"/>
  </w:style>
  <w:style w:type="character" w:customStyle="1" w:styleId="WW8Num6z4">
    <w:name w:val="WW8Num6z4"/>
    <w:rsid w:val="00952257"/>
  </w:style>
  <w:style w:type="character" w:customStyle="1" w:styleId="WW8Num6z5">
    <w:name w:val="WW8Num6z5"/>
    <w:rsid w:val="00952257"/>
  </w:style>
  <w:style w:type="character" w:customStyle="1" w:styleId="WW8Num6z6">
    <w:name w:val="WW8Num6z6"/>
    <w:rsid w:val="00952257"/>
  </w:style>
  <w:style w:type="character" w:customStyle="1" w:styleId="WW8Num6z7">
    <w:name w:val="WW8Num6z7"/>
    <w:rsid w:val="00952257"/>
  </w:style>
  <w:style w:type="character" w:customStyle="1" w:styleId="WW8Num6z8">
    <w:name w:val="WW8Num6z8"/>
    <w:rsid w:val="00952257"/>
  </w:style>
  <w:style w:type="character" w:customStyle="1" w:styleId="13">
    <w:name w:val="Основной шрифт абзаца1"/>
    <w:rsid w:val="00952257"/>
  </w:style>
  <w:style w:type="character" w:customStyle="1" w:styleId="WW8Num8z3">
    <w:name w:val="WW8Num8z3"/>
    <w:rsid w:val="00952257"/>
  </w:style>
  <w:style w:type="character" w:customStyle="1" w:styleId="WW8Num8z4">
    <w:name w:val="WW8Num8z4"/>
    <w:rsid w:val="00952257"/>
  </w:style>
  <w:style w:type="character" w:customStyle="1" w:styleId="WW8Num8z5">
    <w:name w:val="WW8Num8z5"/>
    <w:rsid w:val="00952257"/>
  </w:style>
  <w:style w:type="character" w:customStyle="1" w:styleId="WW8Num8z6">
    <w:name w:val="WW8Num8z6"/>
    <w:rsid w:val="00952257"/>
  </w:style>
  <w:style w:type="character" w:customStyle="1" w:styleId="WW8Num8z7">
    <w:name w:val="WW8Num8z7"/>
    <w:rsid w:val="00952257"/>
  </w:style>
  <w:style w:type="character" w:customStyle="1" w:styleId="WW8Num8z8">
    <w:name w:val="WW8Num8z8"/>
    <w:rsid w:val="00952257"/>
  </w:style>
  <w:style w:type="character" w:customStyle="1" w:styleId="WW8Num7z3">
    <w:name w:val="WW8Num7z3"/>
    <w:rsid w:val="00952257"/>
  </w:style>
  <w:style w:type="character" w:customStyle="1" w:styleId="WW8Num7z4">
    <w:name w:val="WW8Num7z4"/>
    <w:rsid w:val="00952257"/>
  </w:style>
  <w:style w:type="character" w:customStyle="1" w:styleId="WW8Num7z5">
    <w:name w:val="WW8Num7z5"/>
    <w:rsid w:val="00952257"/>
  </w:style>
  <w:style w:type="character" w:customStyle="1" w:styleId="WW8Num7z6">
    <w:name w:val="WW8Num7z6"/>
    <w:rsid w:val="00952257"/>
  </w:style>
  <w:style w:type="character" w:customStyle="1" w:styleId="WW8Num7z7">
    <w:name w:val="WW8Num7z7"/>
    <w:rsid w:val="00952257"/>
  </w:style>
  <w:style w:type="character" w:customStyle="1" w:styleId="WW8Num7z8">
    <w:name w:val="WW8Num7z8"/>
    <w:rsid w:val="00952257"/>
  </w:style>
  <w:style w:type="character" w:customStyle="1" w:styleId="WW8Num4z2">
    <w:name w:val="WW8Num4z2"/>
    <w:rsid w:val="00952257"/>
  </w:style>
  <w:style w:type="character" w:customStyle="1" w:styleId="WW8Num4z3">
    <w:name w:val="WW8Num4z3"/>
    <w:rsid w:val="00952257"/>
  </w:style>
  <w:style w:type="character" w:customStyle="1" w:styleId="WW8Num4z4">
    <w:name w:val="WW8Num4z4"/>
    <w:rsid w:val="00952257"/>
  </w:style>
  <w:style w:type="character" w:customStyle="1" w:styleId="WW8Num4z5">
    <w:name w:val="WW8Num4z5"/>
    <w:rsid w:val="00952257"/>
  </w:style>
  <w:style w:type="character" w:customStyle="1" w:styleId="WW8Num4z6">
    <w:name w:val="WW8Num4z6"/>
    <w:rsid w:val="00952257"/>
  </w:style>
  <w:style w:type="character" w:customStyle="1" w:styleId="WW8Num4z7">
    <w:name w:val="WW8Num4z7"/>
    <w:rsid w:val="00952257"/>
  </w:style>
  <w:style w:type="character" w:customStyle="1" w:styleId="WW8Num4z8">
    <w:name w:val="WW8Num4z8"/>
    <w:rsid w:val="00952257"/>
  </w:style>
  <w:style w:type="character" w:customStyle="1" w:styleId="Bullets">
    <w:name w:val="Bullets"/>
    <w:rsid w:val="00952257"/>
    <w:rPr>
      <w:rFonts w:ascii="OpenSymbol" w:eastAsia="OpenSymbol" w:hAnsi="OpenSymbol" w:cs="OpenSymbol"/>
    </w:rPr>
  </w:style>
  <w:style w:type="character" w:customStyle="1" w:styleId="NumberingSymbols">
    <w:name w:val="Numbering Symbols"/>
    <w:rsid w:val="00952257"/>
  </w:style>
  <w:style w:type="character" w:customStyle="1" w:styleId="af4">
    <w:name w:val="Маркеры списка"/>
    <w:rsid w:val="00952257"/>
    <w:rPr>
      <w:rFonts w:ascii="OpenSymbol" w:eastAsia="OpenSymbol" w:hAnsi="OpenSymbol" w:cs="OpenSymbol"/>
    </w:rPr>
  </w:style>
  <w:style w:type="paragraph" w:customStyle="1" w:styleId="14">
    <w:name w:val="Заголовок1"/>
    <w:basedOn w:val="a"/>
    <w:next w:val="a3"/>
    <w:rsid w:val="00952257"/>
    <w:pPr>
      <w:keepNext/>
      <w:widowControl w:val="0"/>
      <w:overflowPunct/>
      <w:autoSpaceDE/>
      <w:autoSpaceDN/>
      <w:adjustRightInd/>
      <w:snapToGrid w:val="0"/>
      <w:spacing w:before="240" w:after="120"/>
    </w:pPr>
    <w:rPr>
      <w:rFonts w:ascii="Liberation Sans" w:eastAsia="Droid Sans Fallback" w:hAnsi="Liberation Sans" w:cs="FreeSans"/>
      <w:kern w:val="1"/>
      <w:szCs w:val="28"/>
      <w:lang w:val="en-US" w:eastAsia="zh-CN" w:bidi="hi-IN"/>
    </w:rPr>
  </w:style>
  <w:style w:type="paragraph" w:styleId="af5">
    <w:name w:val="List"/>
    <w:basedOn w:val="a3"/>
    <w:rsid w:val="00952257"/>
    <w:pPr>
      <w:widowControl w:val="0"/>
      <w:suppressAutoHyphens w:val="0"/>
      <w:snapToGrid w:val="0"/>
      <w:spacing w:after="140" w:line="288" w:lineRule="auto"/>
      <w:jc w:val="left"/>
    </w:pPr>
    <w:rPr>
      <w:rFonts w:ascii="Liberation Serif" w:eastAsia="Droid Sans" w:hAnsi="Liberation Serif" w:cs="FreeSans"/>
      <w:kern w:val="1"/>
      <w:szCs w:val="24"/>
      <w:lang w:val="en-US" w:bidi="hi-IN"/>
    </w:rPr>
  </w:style>
  <w:style w:type="paragraph" w:customStyle="1" w:styleId="42">
    <w:name w:val="Указатель4"/>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52">
    <w:name w:val="Название объекта5"/>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32">
    <w:name w:val="Указатель3"/>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43">
    <w:name w:val="Название объекта4"/>
    <w:basedOn w:val="14"/>
    <w:next w:val="a3"/>
    <w:rsid w:val="00952257"/>
    <w:pPr>
      <w:jc w:val="center"/>
    </w:pPr>
    <w:rPr>
      <w:b/>
      <w:bCs/>
      <w:sz w:val="56"/>
      <w:szCs w:val="56"/>
    </w:rPr>
  </w:style>
  <w:style w:type="paragraph" w:customStyle="1" w:styleId="24">
    <w:name w:val="Указатель2"/>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33">
    <w:name w:val="Название объекта3"/>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15">
    <w:name w:val="Указатель1"/>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Heading">
    <w:name w:val="Heading"/>
    <w:basedOn w:val="a"/>
    <w:next w:val="a3"/>
    <w:rsid w:val="00952257"/>
    <w:pPr>
      <w:keepNext/>
      <w:widowControl w:val="0"/>
      <w:overflowPunct/>
      <w:autoSpaceDE/>
      <w:autoSpaceDN/>
      <w:adjustRightInd/>
      <w:snapToGrid w:val="0"/>
      <w:spacing w:before="240" w:after="120"/>
    </w:pPr>
    <w:rPr>
      <w:rFonts w:ascii="Liberation Sans" w:eastAsia="Droid Sans" w:hAnsi="Liberation Sans" w:cs="FreeSans"/>
      <w:kern w:val="1"/>
      <w:szCs w:val="28"/>
      <w:lang w:val="en-US" w:eastAsia="zh-CN" w:bidi="hi-IN"/>
    </w:rPr>
  </w:style>
  <w:style w:type="paragraph" w:customStyle="1" w:styleId="25">
    <w:name w:val="Название объекта2"/>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Index">
    <w:name w:val="Index"/>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16">
    <w:name w:val="Название объекта1"/>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17">
    <w:name w:val="Название1"/>
    <w:basedOn w:val="Heading"/>
    <w:next w:val="a3"/>
    <w:rsid w:val="00952257"/>
    <w:pPr>
      <w:jc w:val="center"/>
    </w:pPr>
    <w:rPr>
      <w:b/>
      <w:bCs/>
      <w:sz w:val="56"/>
      <w:szCs w:val="56"/>
    </w:rPr>
  </w:style>
  <w:style w:type="paragraph" w:customStyle="1" w:styleId="TableContents">
    <w:name w:val="Table Contents"/>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TableHeading">
    <w:name w:val="Table Heading"/>
    <w:basedOn w:val="TableContents"/>
    <w:rsid w:val="00952257"/>
    <w:pPr>
      <w:jc w:val="center"/>
    </w:pPr>
    <w:rPr>
      <w:b/>
      <w:bCs/>
    </w:rPr>
  </w:style>
  <w:style w:type="paragraph" w:customStyle="1" w:styleId="xfmc1">
    <w:name w:val="xfmc1"/>
    <w:basedOn w:val="a"/>
    <w:rsid w:val="00952257"/>
    <w:pPr>
      <w:overflowPunct/>
      <w:autoSpaceDE/>
      <w:autoSpaceDN/>
      <w:adjustRightInd/>
      <w:snapToGrid w:val="0"/>
      <w:spacing w:before="100" w:after="100"/>
    </w:pPr>
    <w:rPr>
      <w:rFonts w:ascii="Times New Roman" w:eastAsia="Droid Sans" w:hAnsi="Times New Roman"/>
      <w:kern w:val="1"/>
      <w:sz w:val="24"/>
      <w:szCs w:val="24"/>
      <w:lang w:val="en-US" w:eastAsia="zh-CN" w:bidi="hi-IN"/>
    </w:rPr>
  </w:style>
  <w:style w:type="paragraph" w:customStyle="1" w:styleId="af6">
    <w:name w:val="Содержимое таблицы"/>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af7">
    <w:name w:val="Заголовок таблицы"/>
    <w:basedOn w:val="af6"/>
    <w:rsid w:val="00952257"/>
    <w:pPr>
      <w:jc w:val="center"/>
    </w:pPr>
    <w:rPr>
      <w:b/>
      <w:bCs/>
    </w:rPr>
  </w:style>
  <w:style w:type="paragraph" w:customStyle="1" w:styleId="18">
    <w:name w:val="Цитата1"/>
    <w:basedOn w:val="a"/>
    <w:rsid w:val="00952257"/>
    <w:pPr>
      <w:widowControl w:val="0"/>
      <w:overflowPunct/>
      <w:autoSpaceDE/>
      <w:autoSpaceDN/>
      <w:adjustRightInd/>
      <w:snapToGrid w:val="0"/>
      <w:spacing w:after="283"/>
      <w:ind w:left="567" w:right="567"/>
    </w:pPr>
    <w:rPr>
      <w:rFonts w:ascii="Liberation Serif" w:eastAsia="Droid Sans" w:hAnsi="Liberation Serif" w:cs="FreeSans"/>
      <w:kern w:val="1"/>
      <w:sz w:val="24"/>
      <w:szCs w:val="24"/>
      <w:lang w:val="en-US" w:eastAsia="zh-CN" w:bidi="hi-IN"/>
    </w:rPr>
  </w:style>
  <w:style w:type="character" w:customStyle="1" w:styleId="apple-converted-space">
    <w:name w:val="apple-converted-space"/>
    <w:basedOn w:val="a0"/>
    <w:rsid w:val="00952257"/>
  </w:style>
  <w:style w:type="character" w:customStyle="1" w:styleId="af8">
    <w:name w:val="Верхний колонтитул Знак"/>
    <w:link w:val="af9"/>
    <w:locked/>
    <w:rsid w:val="00952257"/>
    <w:rPr>
      <w:rFonts w:ascii="Calibri" w:hAnsi="Calibri" w:cs="Calibri"/>
      <w:lang w:val="ru-RU"/>
    </w:rPr>
  </w:style>
  <w:style w:type="paragraph" w:styleId="af9">
    <w:name w:val="header"/>
    <w:basedOn w:val="a"/>
    <w:link w:val="af8"/>
    <w:rsid w:val="00952257"/>
    <w:pPr>
      <w:tabs>
        <w:tab w:val="center" w:pos="4819"/>
        <w:tab w:val="right" w:pos="9639"/>
      </w:tabs>
      <w:overflowPunct/>
      <w:autoSpaceDE/>
      <w:autoSpaceDN/>
      <w:adjustRightInd/>
    </w:pPr>
    <w:rPr>
      <w:rFonts w:ascii="Calibri" w:eastAsiaTheme="minorHAnsi" w:hAnsi="Calibri" w:cs="Calibri"/>
      <w:sz w:val="22"/>
      <w:szCs w:val="22"/>
      <w:lang w:val="ru-RU" w:eastAsia="en-US"/>
    </w:rPr>
  </w:style>
  <w:style w:type="character" w:customStyle="1" w:styleId="19">
    <w:name w:val="Верхний колонтитул Знак1"/>
    <w:basedOn w:val="a0"/>
    <w:uiPriority w:val="99"/>
    <w:semiHidden/>
    <w:rsid w:val="00952257"/>
    <w:rPr>
      <w:rFonts w:ascii="Antiqua" w:eastAsia="Times New Roman" w:hAnsi="Antiqua" w:cs="Times New Roman"/>
      <w:sz w:val="28"/>
      <w:szCs w:val="20"/>
      <w:lang w:val="hr-HR" w:eastAsia="ru-RU"/>
    </w:rPr>
  </w:style>
  <w:style w:type="character" w:customStyle="1" w:styleId="afa">
    <w:name w:val="Нижний колонтитул Знак"/>
    <w:link w:val="afb"/>
    <w:locked/>
    <w:rsid w:val="00952257"/>
    <w:rPr>
      <w:rFonts w:ascii="Calibri" w:hAnsi="Calibri" w:cs="Calibri"/>
      <w:lang w:val="ru-RU"/>
    </w:rPr>
  </w:style>
  <w:style w:type="paragraph" w:styleId="afb">
    <w:name w:val="footer"/>
    <w:basedOn w:val="a"/>
    <w:link w:val="afa"/>
    <w:rsid w:val="00952257"/>
    <w:pPr>
      <w:tabs>
        <w:tab w:val="center" w:pos="4819"/>
        <w:tab w:val="right" w:pos="9639"/>
      </w:tabs>
      <w:overflowPunct/>
      <w:autoSpaceDE/>
      <w:autoSpaceDN/>
      <w:adjustRightInd/>
    </w:pPr>
    <w:rPr>
      <w:rFonts w:ascii="Calibri" w:eastAsiaTheme="minorHAnsi" w:hAnsi="Calibri" w:cs="Calibri"/>
      <w:sz w:val="22"/>
      <w:szCs w:val="22"/>
      <w:lang w:val="ru-RU" w:eastAsia="en-US"/>
    </w:rPr>
  </w:style>
  <w:style w:type="character" w:customStyle="1" w:styleId="1a">
    <w:name w:val="Нижний колонтитул Знак1"/>
    <w:basedOn w:val="a0"/>
    <w:uiPriority w:val="99"/>
    <w:semiHidden/>
    <w:rsid w:val="00952257"/>
    <w:rPr>
      <w:rFonts w:ascii="Antiqua" w:eastAsia="Times New Roman" w:hAnsi="Antiqua" w:cs="Times New Roman"/>
      <w:sz w:val="28"/>
      <w:szCs w:val="20"/>
      <w:lang w:val="hr-HR" w:eastAsia="ru-RU"/>
    </w:rPr>
  </w:style>
  <w:style w:type="character" w:customStyle="1" w:styleId="afc">
    <w:name w:val="Знак Знак"/>
    <w:uiPriority w:val="99"/>
    <w:rsid w:val="00952257"/>
    <w:rPr>
      <w:rFonts w:ascii="Calibri" w:hAnsi="Calibri" w:hint="default"/>
      <w:sz w:val="22"/>
      <w:lang w:eastAsia="en-US"/>
    </w:rPr>
  </w:style>
  <w:style w:type="character" w:styleId="afd">
    <w:name w:val="Emphasis"/>
    <w:uiPriority w:val="99"/>
    <w:qFormat/>
    <w:rsid w:val="00952257"/>
    <w:rPr>
      <w:rFonts w:ascii="Times New Roman" w:hAnsi="Times New Roman" w:cs="Times New Roman" w:hint="default"/>
      <w:i/>
      <w:iCs/>
    </w:rPr>
  </w:style>
  <w:style w:type="character" w:styleId="afe">
    <w:name w:val="Strong"/>
    <w:basedOn w:val="a0"/>
    <w:qFormat/>
    <w:rsid w:val="00952257"/>
    <w:rPr>
      <w:b/>
      <w:bCs/>
    </w:rPr>
  </w:style>
  <w:style w:type="paragraph" w:styleId="26">
    <w:name w:val="Body Text 2"/>
    <w:basedOn w:val="a"/>
    <w:link w:val="27"/>
    <w:unhideWhenUsed/>
    <w:rsid w:val="00952257"/>
    <w:pPr>
      <w:spacing w:after="120" w:line="480" w:lineRule="auto"/>
    </w:pPr>
  </w:style>
  <w:style w:type="character" w:customStyle="1" w:styleId="27">
    <w:name w:val="Основной текст 2 Знак"/>
    <w:basedOn w:val="a0"/>
    <w:link w:val="26"/>
    <w:rsid w:val="00952257"/>
    <w:rPr>
      <w:rFonts w:ascii="Antiqua" w:eastAsia="Times New Roman" w:hAnsi="Antiqua" w:cs="Times New Roman"/>
      <w:sz w:val="28"/>
      <w:szCs w:val="20"/>
      <w:lang w:val="hr-HR" w:eastAsia="ru-RU"/>
    </w:rPr>
  </w:style>
  <w:style w:type="paragraph" w:styleId="34">
    <w:name w:val="Body Text 3"/>
    <w:basedOn w:val="a"/>
    <w:link w:val="35"/>
    <w:unhideWhenUsed/>
    <w:rsid w:val="00952257"/>
    <w:pPr>
      <w:spacing w:after="120"/>
    </w:pPr>
    <w:rPr>
      <w:sz w:val="16"/>
      <w:szCs w:val="16"/>
    </w:rPr>
  </w:style>
  <w:style w:type="character" w:customStyle="1" w:styleId="35">
    <w:name w:val="Основной текст 3 Знак"/>
    <w:basedOn w:val="a0"/>
    <w:link w:val="34"/>
    <w:rsid w:val="00952257"/>
    <w:rPr>
      <w:rFonts w:ascii="Antiqua" w:eastAsia="Times New Roman" w:hAnsi="Antiqua" w:cs="Times New Roman"/>
      <w:sz w:val="16"/>
      <w:szCs w:val="16"/>
      <w:lang w:val="hr-HR" w:eastAsia="ru-RU"/>
    </w:rPr>
  </w:style>
  <w:style w:type="paragraph" w:styleId="36">
    <w:name w:val="Body Text Indent 3"/>
    <w:basedOn w:val="a"/>
    <w:link w:val="37"/>
    <w:unhideWhenUsed/>
    <w:rsid w:val="00952257"/>
    <w:pPr>
      <w:spacing w:after="120"/>
      <w:ind w:left="283"/>
    </w:pPr>
    <w:rPr>
      <w:sz w:val="16"/>
      <w:szCs w:val="16"/>
    </w:rPr>
  </w:style>
  <w:style w:type="character" w:customStyle="1" w:styleId="37">
    <w:name w:val="Основной текст с отступом 3 Знак"/>
    <w:basedOn w:val="a0"/>
    <w:link w:val="36"/>
    <w:rsid w:val="00952257"/>
    <w:rPr>
      <w:rFonts w:ascii="Antiqua" w:eastAsia="Times New Roman" w:hAnsi="Antiqua" w:cs="Times New Roman"/>
      <w:sz w:val="16"/>
      <w:szCs w:val="16"/>
      <w:lang w:val="hr-HR" w:eastAsia="ru-RU"/>
    </w:rPr>
  </w:style>
  <w:style w:type="character" w:customStyle="1" w:styleId="1b">
    <w:name w:val="Название Знак1"/>
    <w:aliases w:val="Номер таблиці Знак1,Знак2 Знак1"/>
    <w:basedOn w:val="a0"/>
    <w:rsid w:val="00952257"/>
    <w:rPr>
      <w:rFonts w:asciiTheme="majorHAnsi" w:eastAsiaTheme="majorEastAsia" w:hAnsiTheme="majorHAnsi" w:cstheme="majorBidi"/>
      <w:color w:val="17365D" w:themeColor="text2" w:themeShade="BF"/>
      <w:spacing w:val="5"/>
      <w:kern w:val="28"/>
      <w:sz w:val="52"/>
      <w:szCs w:val="52"/>
      <w:lang w:val="hr-HR" w:eastAsia="ru-RU"/>
    </w:rPr>
  </w:style>
  <w:style w:type="paragraph" w:styleId="28">
    <w:name w:val="List 2"/>
    <w:basedOn w:val="a"/>
    <w:link w:val="29"/>
    <w:uiPriority w:val="99"/>
    <w:unhideWhenUsed/>
    <w:rsid w:val="00952257"/>
    <w:pPr>
      <w:ind w:left="566" w:hanging="283"/>
      <w:contextualSpacing/>
    </w:pPr>
  </w:style>
  <w:style w:type="character" w:customStyle="1" w:styleId="29">
    <w:name w:val="Список 2 Знак"/>
    <w:basedOn w:val="a0"/>
    <w:link w:val="28"/>
    <w:uiPriority w:val="99"/>
    <w:locked/>
    <w:rsid w:val="00952257"/>
    <w:rPr>
      <w:rFonts w:ascii="Antiqua" w:eastAsia="Times New Roman" w:hAnsi="Antiqua" w:cs="Times New Roman"/>
      <w:sz w:val="28"/>
      <w:szCs w:val="20"/>
      <w:lang w:val="hr-HR" w:eastAsia="ru-RU"/>
    </w:rPr>
  </w:style>
  <w:style w:type="paragraph" w:styleId="2a">
    <w:name w:val="List Bullet 2"/>
    <w:basedOn w:val="a"/>
    <w:autoRedefine/>
    <w:uiPriority w:val="99"/>
    <w:rsid w:val="00952257"/>
    <w:pPr>
      <w:tabs>
        <w:tab w:val="num" w:pos="643"/>
      </w:tabs>
      <w:overflowPunct/>
      <w:autoSpaceDE/>
      <w:autoSpaceDN/>
      <w:adjustRightInd/>
      <w:ind w:left="643" w:hanging="360"/>
    </w:pPr>
    <w:rPr>
      <w:rFonts w:ascii="Times New Roman" w:hAnsi="Times New Roman"/>
      <w:sz w:val="24"/>
      <w:szCs w:val="24"/>
      <w:lang w:val="ru-RU"/>
    </w:rPr>
  </w:style>
  <w:style w:type="paragraph" w:customStyle="1" w:styleId="1c">
    <w:name w:val="Обычный1"/>
    <w:uiPriority w:val="99"/>
    <w:rsid w:val="00952257"/>
    <w:pPr>
      <w:spacing w:after="0" w:line="240" w:lineRule="auto"/>
    </w:pPr>
    <w:rPr>
      <w:rFonts w:ascii="Times New Roman" w:eastAsia="Times New Roman" w:hAnsi="Times New Roman" w:cs="Times New Roman"/>
      <w:b/>
      <w:sz w:val="20"/>
      <w:szCs w:val="20"/>
      <w:lang w:val="ru-RU" w:eastAsia="ru-RU"/>
    </w:rPr>
  </w:style>
  <w:style w:type="paragraph" w:styleId="1d">
    <w:name w:val="toc 1"/>
    <w:basedOn w:val="a"/>
    <w:next w:val="a"/>
    <w:autoRedefine/>
    <w:uiPriority w:val="99"/>
    <w:semiHidden/>
    <w:rsid w:val="00952257"/>
    <w:pPr>
      <w:overflowPunct/>
      <w:autoSpaceDE/>
      <w:autoSpaceDN/>
      <w:adjustRightInd/>
      <w:ind w:firstLine="709"/>
      <w:jc w:val="center"/>
    </w:pPr>
    <w:rPr>
      <w:rFonts w:ascii="Times New Roman" w:hAnsi="Times New Roman"/>
      <w:szCs w:val="28"/>
      <w:lang w:val="en-US"/>
    </w:rPr>
  </w:style>
  <w:style w:type="paragraph" w:customStyle="1" w:styleId="aff">
    <w:name w:val="Знак"/>
    <w:basedOn w:val="a"/>
    <w:rsid w:val="00952257"/>
    <w:pPr>
      <w:overflowPunct/>
      <w:autoSpaceDE/>
      <w:autoSpaceDN/>
      <w:adjustRightInd/>
    </w:pPr>
    <w:rPr>
      <w:rFonts w:ascii="Verdana" w:hAnsi="Verdana"/>
      <w:sz w:val="20"/>
      <w:lang w:val="en-US" w:eastAsia="en-US"/>
    </w:rPr>
  </w:style>
  <w:style w:type="paragraph" w:customStyle="1" w:styleId="310">
    <w:name w:val="Основной текст с отступом 31"/>
    <w:basedOn w:val="a"/>
    <w:uiPriority w:val="99"/>
    <w:rsid w:val="00952257"/>
    <w:pPr>
      <w:overflowPunct/>
      <w:autoSpaceDE/>
      <w:autoSpaceDN/>
      <w:adjustRightInd/>
      <w:ind w:firstLine="709"/>
      <w:jc w:val="both"/>
    </w:pPr>
    <w:rPr>
      <w:rFonts w:ascii="Times New Roman" w:hAnsi="Times New Roman"/>
      <w:lang w:val="uk-UA"/>
    </w:rPr>
  </w:style>
  <w:style w:type="character" w:customStyle="1" w:styleId="spelle">
    <w:name w:val="spelle"/>
    <w:basedOn w:val="a0"/>
    <w:rsid w:val="00952257"/>
    <w:rPr>
      <w:rFonts w:cs="Times New Roman"/>
    </w:rPr>
  </w:style>
  <w:style w:type="paragraph" w:styleId="2b">
    <w:name w:val="Body Text First Indent 2"/>
    <w:basedOn w:val="a5"/>
    <w:link w:val="2c"/>
    <w:uiPriority w:val="99"/>
    <w:rsid w:val="00952257"/>
    <w:pPr>
      <w:overflowPunct/>
      <w:autoSpaceDE/>
      <w:autoSpaceDN/>
      <w:adjustRightInd/>
      <w:ind w:firstLine="210"/>
    </w:pPr>
    <w:rPr>
      <w:rFonts w:ascii="Times New Roman" w:hAnsi="Times New Roman"/>
      <w:sz w:val="24"/>
      <w:szCs w:val="24"/>
      <w:lang w:val="ru-RU"/>
    </w:rPr>
  </w:style>
  <w:style w:type="character" w:customStyle="1" w:styleId="2c">
    <w:name w:val="Красная строка 2 Знак"/>
    <w:basedOn w:val="a6"/>
    <w:link w:val="2b"/>
    <w:uiPriority w:val="99"/>
    <w:rsid w:val="00952257"/>
    <w:rPr>
      <w:rFonts w:ascii="Times New Roman" w:eastAsia="Times New Roman" w:hAnsi="Times New Roman" w:cs="Times New Roman"/>
      <w:sz w:val="24"/>
      <w:szCs w:val="24"/>
      <w:lang w:val="ru-RU" w:eastAsia="ru-RU"/>
    </w:rPr>
  </w:style>
  <w:style w:type="paragraph" w:customStyle="1" w:styleId="Default">
    <w:name w:val="Default"/>
    <w:rsid w:val="00952257"/>
    <w:pPr>
      <w:autoSpaceDE w:val="0"/>
      <w:autoSpaceDN w:val="0"/>
      <w:adjustRightInd w:val="0"/>
      <w:spacing w:after="0" w:line="240" w:lineRule="auto"/>
    </w:pPr>
    <w:rPr>
      <w:rFonts w:ascii="Arial" w:eastAsia="Times New Roman" w:hAnsi="Arial" w:cs="Arial"/>
      <w:color w:val="000000"/>
      <w:sz w:val="24"/>
      <w:szCs w:val="24"/>
      <w:lang w:val="ru-RU" w:eastAsia="ru-RU"/>
    </w:rPr>
  </w:style>
  <w:style w:type="paragraph" w:styleId="aff0">
    <w:name w:val="footnote text"/>
    <w:basedOn w:val="a"/>
    <w:link w:val="aff1"/>
    <w:rsid w:val="00952257"/>
    <w:pPr>
      <w:overflowPunct/>
      <w:autoSpaceDE/>
      <w:autoSpaceDN/>
      <w:adjustRightInd/>
    </w:pPr>
    <w:rPr>
      <w:rFonts w:ascii="Courier New" w:hAnsi="Courier New"/>
      <w:sz w:val="20"/>
      <w:lang w:val="ru-RU"/>
    </w:rPr>
  </w:style>
  <w:style w:type="character" w:customStyle="1" w:styleId="aff1">
    <w:name w:val="Текст сноски Знак"/>
    <w:basedOn w:val="a0"/>
    <w:link w:val="aff0"/>
    <w:rsid w:val="00952257"/>
    <w:rPr>
      <w:rFonts w:ascii="Courier New" w:eastAsia="Times New Roman" w:hAnsi="Courier New" w:cs="Times New Roman"/>
      <w:sz w:val="20"/>
      <w:szCs w:val="20"/>
      <w:lang w:val="ru-RU" w:eastAsia="ru-RU"/>
    </w:rPr>
  </w:style>
  <w:style w:type="paragraph" w:customStyle="1" w:styleId="aff2">
    <w:name w:val="Знак Знак Знак Знак"/>
    <w:basedOn w:val="a"/>
    <w:autoRedefine/>
    <w:uiPriority w:val="99"/>
    <w:rsid w:val="00952257"/>
    <w:pPr>
      <w:overflowPunct/>
      <w:autoSpaceDE/>
      <w:autoSpaceDN/>
      <w:adjustRightInd/>
      <w:spacing w:after="160" w:line="240" w:lineRule="exact"/>
    </w:pPr>
    <w:rPr>
      <w:rFonts w:ascii="Verdana" w:eastAsia="MS Mincho" w:hAnsi="Verdana"/>
      <w:sz w:val="20"/>
      <w:lang w:val="en-US" w:eastAsia="en-US"/>
    </w:rPr>
  </w:style>
  <w:style w:type="paragraph" w:styleId="aff3">
    <w:name w:val="Plain Text"/>
    <w:basedOn w:val="a"/>
    <w:link w:val="aff4"/>
    <w:rsid w:val="00952257"/>
    <w:pPr>
      <w:overflowPunct/>
      <w:autoSpaceDE/>
      <w:autoSpaceDN/>
      <w:adjustRightInd/>
    </w:pPr>
    <w:rPr>
      <w:rFonts w:ascii="Courier New" w:hAnsi="Courier New"/>
      <w:sz w:val="20"/>
      <w:lang w:val="uk-UA"/>
    </w:rPr>
  </w:style>
  <w:style w:type="character" w:customStyle="1" w:styleId="aff4">
    <w:name w:val="Текст Знак"/>
    <w:basedOn w:val="a0"/>
    <w:link w:val="aff3"/>
    <w:rsid w:val="00952257"/>
    <w:rPr>
      <w:rFonts w:ascii="Courier New" w:eastAsia="Times New Roman" w:hAnsi="Courier New" w:cs="Times New Roman"/>
      <w:sz w:val="20"/>
      <w:szCs w:val="20"/>
      <w:lang w:eastAsia="ru-RU"/>
    </w:rPr>
  </w:style>
  <w:style w:type="paragraph" w:customStyle="1" w:styleId="1e">
    <w:name w:val="Абзац списка1"/>
    <w:basedOn w:val="a"/>
    <w:uiPriority w:val="99"/>
    <w:rsid w:val="00952257"/>
    <w:pPr>
      <w:overflowPunct/>
      <w:autoSpaceDE/>
      <w:autoSpaceDN/>
      <w:adjustRightInd/>
      <w:spacing w:after="200" w:line="276" w:lineRule="auto"/>
      <w:ind w:left="720"/>
      <w:contextualSpacing/>
    </w:pPr>
    <w:rPr>
      <w:rFonts w:ascii="Calibri" w:hAnsi="Calibri"/>
      <w:sz w:val="22"/>
      <w:szCs w:val="22"/>
      <w:lang w:val="ru-RU" w:eastAsia="en-US"/>
    </w:rPr>
  </w:style>
  <w:style w:type="character" w:customStyle="1" w:styleId="Typewriter">
    <w:name w:val="Typewriter"/>
    <w:rsid w:val="00952257"/>
    <w:rPr>
      <w:rFonts w:ascii="Courier New" w:hAnsi="Courier New"/>
      <w:sz w:val="20"/>
    </w:rPr>
  </w:style>
  <w:style w:type="character" w:styleId="aff5">
    <w:name w:val="Hyperlink"/>
    <w:basedOn w:val="a0"/>
    <w:uiPriority w:val="99"/>
    <w:rsid w:val="00952257"/>
    <w:rPr>
      <w:rFonts w:cs="Times New Roman"/>
      <w:color w:val="0000FF"/>
      <w:u w:val="single"/>
    </w:rPr>
  </w:style>
  <w:style w:type="paragraph" w:customStyle="1" w:styleId="2d">
    <w:name w:val="Абзац списка2"/>
    <w:basedOn w:val="a"/>
    <w:uiPriority w:val="99"/>
    <w:qFormat/>
    <w:rsid w:val="00952257"/>
    <w:pPr>
      <w:overflowPunct/>
      <w:autoSpaceDE/>
      <w:autoSpaceDN/>
      <w:adjustRightInd/>
      <w:ind w:left="720"/>
      <w:contextualSpacing/>
    </w:pPr>
    <w:rPr>
      <w:rFonts w:ascii="Times New Roman" w:hAnsi="Times New Roman"/>
      <w:sz w:val="24"/>
      <w:szCs w:val="24"/>
      <w:lang w:val="uk-UA"/>
    </w:rPr>
  </w:style>
  <w:style w:type="paragraph" w:customStyle="1" w:styleId="320">
    <w:name w:val="Основной текст с отступом 32"/>
    <w:basedOn w:val="a"/>
    <w:uiPriority w:val="99"/>
    <w:rsid w:val="00952257"/>
    <w:pPr>
      <w:overflowPunct/>
      <w:autoSpaceDE/>
      <w:autoSpaceDN/>
      <w:adjustRightInd/>
      <w:ind w:firstLine="709"/>
      <w:jc w:val="both"/>
    </w:pPr>
    <w:rPr>
      <w:rFonts w:ascii="Times New Roman" w:hAnsi="Times New Roman"/>
      <w:lang w:val="uk-UA"/>
    </w:rPr>
  </w:style>
  <w:style w:type="paragraph" w:customStyle="1" w:styleId="1f">
    <w:name w:val="Без интервала1"/>
    <w:link w:val="NoSpacingChar"/>
    <w:rsid w:val="00952257"/>
    <w:pPr>
      <w:spacing w:after="0" w:line="240" w:lineRule="auto"/>
    </w:pPr>
    <w:rPr>
      <w:rFonts w:ascii="Times New Roman" w:eastAsia="Times New Roman" w:hAnsi="Times New Roman" w:cs="Times New Roman"/>
      <w:sz w:val="24"/>
      <w:szCs w:val="24"/>
      <w:lang w:val="ru-RU" w:eastAsia="ru-RU"/>
    </w:rPr>
  </w:style>
  <w:style w:type="character" w:customStyle="1" w:styleId="FontStyle18">
    <w:name w:val="Font Style18"/>
    <w:basedOn w:val="a0"/>
    <w:uiPriority w:val="99"/>
    <w:rsid w:val="00952257"/>
    <w:rPr>
      <w:rFonts w:ascii="Times New Roman" w:hAnsi="Times New Roman" w:cs="Times New Roman"/>
      <w:sz w:val="18"/>
      <w:szCs w:val="18"/>
    </w:rPr>
  </w:style>
  <w:style w:type="character" w:customStyle="1" w:styleId="Bodytext">
    <w:name w:val="Body text_"/>
    <w:basedOn w:val="a0"/>
    <w:link w:val="Bodytext1"/>
    <w:uiPriority w:val="99"/>
    <w:locked/>
    <w:rsid w:val="00952257"/>
    <w:rPr>
      <w:rFonts w:cs="Times New Roman"/>
      <w:sz w:val="27"/>
      <w:szCs w:val="27"/>
      <w:shd w:val="clear" w:color="auto" w:fill="FFFFFF"/>
    </w:rPr>
  </w:style>
  <w:style w:type="paragraph" w:customStyle="1" w:styleId="Bodytext1">
    <w:name w:val="Body text1"/>
    <w:basedOn w:val="a"/>
    <w:link w:val="Bodytext"/>
    <w:uiPriority w:val="99"/>
    <w:rsid w:val="00952257"/>
    <w:pPr>
      <w:widowControl w:val="0"/>
      <w:shd w:val="clear" w:color="auto" w:fill="FFFFFF"/>
      <w:overflowPunct/>
      <w:autoSpaceDE/>
      <w:autoSpaceDN/>
      <w:adjustRightInd/>
      <w:spacing w:line="240" w:lineRule="atLeast"/>
      <w:jc w:val="right"/>
    </w:pPr>
    <w:rPr>
      <w:rFonts w:asciiTheme="minorHAnsi" w:eastAsiaTheme="minorHAnsi" w:hAnsiTheme="minorHAnsi"/>
      <w:sz w:val="27"/>
      <w:szCs w:val="27"/>
      <w:lang w:val="uk-UA" w:eastAsia="en-US"/>
    </w:rPr>
  </w:style>
  <w:style w:type="paragraph" w:customStyle="1" w:styleId="2e">
    <w:name w:val="Без интервала2"/>
    <w:uiPriority w:val="99"/>
    <w:qFormat/>
    <w:rsid w:val="00952257"/>
    <w:pPr>
      <w:spacing w:after="0" w:line="240" w:lineRule="auto"/>
    </w:pPr>
    <w:rPr>
      <w:rFonts w:ascii="Times New Roman" w:eastAsia="Times New Roman" w:hAnsi="Times New Roman" w:cs="Times New Roman"/>
      <w:sz w:val="24"/>
      <w:szCs w:val="24"/>
      <w:lang w:eastAsia="uk-UA"/>
    </w:rPr>
  </w:style>
  <w:style w:type="character" w:customStyle="1" w:styleId="BodyTextChar">
    <w:name w:val="Body Text Char"/>
    <w:uiPriority w:val="99"/>
    <w:locked/>
    <w:rsid w:val="00952257"/>
    <w:rPr>
      <w:rFonts w:ascii="Times New Roman" w:hAnsi="Times New Roman"/>
      <w:sz w:val="24"/>
    </w:rPr>
  </w:style>
  <w:style w:type="paragraph" w:customStyle="1" w:styleId="38">
    <w:name w:val="Абзац списка3"/>
    <w:basedOn w:val="a"/>
    <w:qFormat/>
    <w:rsid w:val="00952257"/>
    <w:pPr>
      <w:overflowPunct/>
      <w:autoSpaceDE/>
      <w:autoSpaceDN/>
      <w:adjustRightInd/>
      <w:ind w:left="720"/>
      <w:contextualSpacing/>
    </w:pPr>
    <w:rPr>
      <w:rFonts w:ascii="Times New Roman" w:hAnsi="Times New Roman"/>
      <w:sz w:val="24"/>
      <w:szCs w:val="24"/>
      <w:lang w:val="uk-UA"/>
    </w:rPr>
  </w:style>
  <w:style w:type="paragraph" w:customStyle="1" w:styleId="39">
    <w:name w:val="Без интервала3"/>
    <w:qFormat/>
    <w:rsid w:val="00952257"/>
    <w:pPr>
      <w:spacing w:after="0" w:line="240" w:lineRule="auto"/>
    </w:pPr>
    <w:rPr>
      <w:rFonts w:ascii="Times New Roman" w:eastAsia="Times New Roman" w:hAnsi="Times New Roman" w:cs="Times New Roman"/>
      <w:sz w:val="24"/>
      <w:szCs w:val="24"/>
      <w:lang w:eastAsia="uk-UA"/>
    </w:rPr>
  </w:style>
  <w:style w:type="character" w:customStyle="1" w:styleId="rvts82">
    <w:name w:val="rvts82"/>
    <w:basedOn w:val="a0"/>
    <w:rsid w:val="00952257"/>
    <w:rPr>
      <w:rFonts w:ascii="Times New Roman" w:hAnsi="Times New Roman" w:cs="Times New Roman" w:hint="default"/>
    </w:rPr>
  </w:style>
  <w:style w:type="paragraph" w:styleId="aff6">
    <w:name w:val="No Spacing"/>
    <w:link w:val="aff7"/>
    <w:uiPriority w:val="1"/>
    <w:qFormat/>
    <w:rsid w:val="00952257"/>
    <w:pPr>
      <w:spacing w:after="0" w:line="240" w:lineRule="auto"/>
    </w:pPr>
    <w:rPr>
      <w:rFonts w:ascii="Times New Roman" w:eastAsia="Times New Roman" w:hAnsi="Times New Roman" w:cs="Times New Roman"/>
      <w:sz w:val="24"/>
      <w:szCs w:val="24"/>
      <w:lang w:val="ru-RU" w:eastAsia="ru-RU"/>
    </w:rPr>
  </w:style>
  <w:style w:type="character" w:customStyle="1" w:styleId="hps">
    <w:name w:val="hps"/>
    <w:basedOn w:val="a0"/>
    <w:rsid w:val="00952257"/>
  </w:style>
  <w:style w:type="paragraph" w:customStyle="1" w:styleId="Style8">
    <w:name w:val="Style8"/>
    <w:basedOn w:val="a"/>
    <w:rsid w:val="00952257"/>
    <w:pPr>
      <w:widowControl w:val="0"/>
      <w:overflowPunct/>
      <w:spacing w:line="322" w:lineRule="exact"/>
      <w:ind w:firstLine="528"/>
      <w:jc w:val="both"/>
    </w:pPr>
    <w:rPr>
      <w:rFonts w:ascii="Times New Roman" w:hAnsi="Times New Roman"/>
      <w:sz w:val="24"/>
      <w:szCs w:val="24"/>
      <w:lang w:val="ru-RU"/>
    </w:rPr>
  </w:style>
  <w:style w:type="character" w:customStyle="1" w:styleId="rvts15">
    <w:name w:val="rvts15"/>
    <w:basedOn w:val="a0"/>
    <w:rsid w:val="00952257"/>
  </w:style>
  <w:style w:type="paragraph" w:customStyle="1" w:styleId="Just">
    <w:name w:val="Just"/>
    <w:rsid w:val="00952257"/>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val="ru-RU" w:eastAsia="uk-UA"/>
    </w:rPr>
  </w:style>
  <w:style w:type="character" w:customStyle="1" w:styleId="apple-style-span">
    <w:name w:val="apple-style-span"/>
    <w:basedOn w:val="a0"/>
    <w:rsid w:val="00952257"/>
  </w:style>
  <w:style w:type="paragraph" w:customStyle="1" w:styleId="rvps2">
    <w:name w:val="rvps2"/>
    <w:basedOn w:val="a"/>
    <w:rsid w:val="005F65CE"/>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xfmc2">
    <w:name w:val="xfmc2"/>
    <w:basedOn w:val="a"/>
    <w:rsid w:val="00080ADC"/>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53">
    <w:name w:val="заголовок 5"/>
    <w:basedOn w:val="a"/>
    <w:next w:val="a"/>
    <w:rsid w:val="00905681"/>
    <w:pPr>
      <w:keepNext/>
      <w:overflowPunct/>
      <w:adjustRightInd/>
      <w:jc w:val="right"/>
    </w:pPr>
    <w:rPr>
      <w:rFonts w:ascii="Arial" w:hAnsi="Arial" w:cs="Arial"/>
      <w:b/>
      <w:bCs/>
      <w:i/>
      <w:iCs/>
      <w:sz w:val="24"/>
      <w:szCs w:val="24"/>
      <w:lang w:val="ru-RU"/>
    </w:rPr>
  </w:style>
  <w:style w:type="character" w:customStyle="1" w:styleId="60">
    <w:name w:val="Заголовок 6 Знак"/>
    <w:basedOn w:val="a0"/>
    <w:link w:val="6"/>
    <w:rsid w:val="00A74AD0"/>
    <w:rPr>
      <w:rFonts w:ascii="Times New Roman" w:eastAsia="Times New Roman" w:hAnsi="Times New Roman" w:cs="Times New Roman"/>
      <w:b/>
      <w:bCs/>
      <w:lang w:val="ru-RU" w:eastAsia="ru-RU"/>
    </w:rPr>
  </w:style>
  <w:style w:type="character" w:styleId="aff8">
    <w:name w:val="FollowedHyperlink"/>
    <w:basedOn w:val="a0"/>
    <w:uiPriority w:val="99"/>
    <w:semiHidden/>
    <w:unhideWhenUsed/>
    <w:rsid w:val="00A74AD0"/>
    <w:rPr>
      <w:color w:val="800080"/>
      <w:u w:val="single"/>
    </w:rPr>
  </w:style>
  <w:style w:type="paragraph" w:customStyle="1" w:styleId="font5">
    <w:name w:val="font5"/>
    <w:basedOn w:val="a"/>
    <w:rsid w:val="00A74AD0"/>
    <w:pPr>
      <w:overflowPunct/>
      <w:autoSpaceDE/>
      <w:autoSpaceDN/>
      <w:adjustRightInd/>
      <w:spacing w:before="100" w:beforeAutospacing="1" w:after="100" w:afterAutospacing="1"/>
    </w:pPr>
    <w:rPr>
      <w:rFonts w:ascii="Times New Roman" w:hAnsi="Times New Roman"/>
      <w:b/>
      <w:bCs/>
      <w:i/>
      <w:iCs/>
      <w:sz w:val="16"/>
      <w:szCs w:val="16"/>
      <w:lang w:val="uk-UA" w:eastAsia="uk-UA"/>
    </w:rPr>
  </w:style>
  <w:style w:type="paragraph" w:customStyle="1" w:styleId="font6">
    <w:name w:val="font6"/>
    <w:basedOn w:val="a"/>
    <w:rsid w:val="00A74AD0"/>
    <w:pPr>
      <w:overflowPunct/>
      <w:autoSpaceDE/>
      <w:autoSpaceDN/>
      <w:adjustRightInd/>
      <w:spacing w:before="100" w:beforeAutospacing="1" w:after="100" w:afterAutospacing="1"/>
    </w:pPr>
    <w:rPr>
      <w:rFonts w:ascii="Times New Roman" w:hAnsi="Times New Roman"/>
      <w:b/>
      <w:bCs/>
      <w:i/>
      <w:iCs/>
      <w:color w:val="000000"/>
      <w:sz w:val="16"/>
      <w:szCs w:val="16"/>
      <w:lang w:val="uk-UA" w:eastAsia="uk-UA"/>
    </w:rPr>
  </w:style>
  <w:style w:type="paragraph" w:customStyle="1" w:styleId="xl65">
    <w:name w:val="xl65"/>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66">
    <w:name w:val="xl66"/>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67">
    <w:name w:val="xl67"/>
    <w:basedOn w:val="a"/>
    <w:rsid w:val="00A74AD0"/>
    <w:pPr>
      <w:pBdr>
        <w:bottom w:val="single" w:sz="8"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68">
    <w:name w:val="xl68"/>
    <w:basedOn w:val="a"/>
    <w:rsid w:val="00A74AD0"/>
    <w:pPr>
      <w:shd w:val="clear" w:color="000000" w:fill="FFFFFF"/>
      <w:overflowPunct/>
      <w:autoSpaceDE/>
      <w:autoSpaceDN/>
      <w:adjustRightInd/>
      <w:spacing w:before="100" w:beforeAutospacing="1" w:after="100" w:afterAutospacing="1"/>
      <w:jc w:val="right"/>
    </w:pPr>
    <w:rPr>
      <w:rFonts w:ascii="Times New Roman" w:hAnsi="Times New Roman"/>
      <w:i/>
      <w:iCs/>
      <w:color w:val="000000"/>
      <w:sz w:val="16"/>
      <w:szCs w:val="16"/>
      <w:lang w:val="uk-UA" w:eastAsia="uk-UA"/>
    </w:rPr>
  </w:style>
  <w:style w:type="paragraph" w:customStyle="1" w:styleId="xl69">
    <w:name w:val="xl69"/>
    <w:basedOn w:val="a"/>
    <w:rsid w:val="00A74AD0"/>
    <w:pP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70">
    <w:name w:val="xl70"/>
    <w:basedOn w:val="a"/>
    <w:rsid w:val="00A74AD0"/>
    <w:pPr>
      <w:shd w:val="clear" w:color="000000" w:fill="FFFFFF"/>
      <w:overflowPunct/>
      <w:autoSpaceDE/>
      <w:autoSpaceDN/>
      <w:adjustRightInd/>
      <w:spacing w:before="100" w:beforeAutospacing="1" w:after="100" w:afterAutospacing="1"/>
    </w:pPr>
    <w:rPr>
      <w:rFonts w:ascii="Times New Roman" w:hAnsi="Times New Roman"/>
      <w:i/>
      <w:iCs/>
      <w:color w:val="000000"/>
      <w:sz w:val="24"/>
      <w:szCs w:val="24"/>
      <w:lang w:val="uk-UA" w:eastAsia="uk-UA"/>
    </w:rPr>
  </w:style>
  <w:style w:type="paragraph" w:customStyle="1" w:styleId="xl71">
    <w:name w:val="xl71"/>
    <w:basedOn w:val="a"/>
    <w:rsid w:val="00A74AD0"/>
    <w:pPr>
      <w:shd w:val="clear" w:color="000000" w:fill="FFFFFF"/>
      <w:overflowPunct/>
      <w:autoSpaceDE/>
      <w:autoSpaceDN/>
      <w:adjustRightInd/>
      <w:spacing w:before="100" w:beforeAutospacing="1" w:after="100" w:afterAutospacing="1"/>
      <w:jc w:val="right"/>
    </w:pPr>
    <w:rPr>
      <w:rFonts w:ascii="Times New Roman" w:hAnsi="Times New Roman"/>
      <w:i/>
      <w:iCs/>
      <w:color w:val="000000"/>
      <w:sz w:val="24"/>
      <w:szCs w:val="24"/>
      <w:lang w:val="uk-UA" w:eastAsia="uk-UA"/>
    </w:rPr>
  </w:style>
  <w:style w:type="paragraph" w:customStyle="1" w:styleId="xl72">
    <w:name w:val="xl72"/>
    <w:basedOn w:val="a"/>
    <w:rsid w:val="00A74AD0"/>
    <w:pPr>
      <w:pBdr>
        <w:bottom w:val="single" w:sz="4"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73">
    <w:name w:val="xl73"/>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4">
    <w:name w:val="xl74"/>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5">
    <w:name w:val="xl75"/>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24"/>
      <w:szCs w:val="24"/>
      <w:lang w:val="uk-UA" w:eastAsia="uk-UA"/>
    </w:rPr>
  </w:style>
  <w:style w:type="paragraph" w:customStyle="1" w:styleId="xl76">
    <w:name w:val="xl76"/>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24"/>
      <w:szCs w:val="24"/>
      <w:lang w:val="uk-UA" w:eastAsia="uk-UA"/>
    </w:rPr>
  </w:style>
  <w:style w:type="paragraph" w:customStyle="1" w:styleId="xl77">
    <w:name w:val="xl77"/>
    <w:basedOn w:val="a"/>
    <w:rsid w:val="00A74AD0"/>
    <w:pPr>
      <w:overflowPunct/>
      <w:autoSpaceDE/>
      <w:autoSpaceDN/>
      <w:adjustRightInd/>
      <w:spacing w:before="100" w:beforeAutospacing="1" w:after="100" w:afterAutospacing="1"/>
      <w:jc w:val="center"/>
    </w:pPr>
    <w:rPr>
      <w:rFonts w:ascii="Times New Roman" w:hAnsi="Times New Roman"/>
      <w:sz w:val="24"/>
      <w:szCs w:val="24"/>
      <w:lang w:val="uk-UA" w:eastAsia="uk-UA"/>
    </w:rPr>
  </w:style>
  <w:style w:type="paragraph" w:customStyle="1" w:styleId="xl78">
    <w:name w:val="xl78"/>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9">
    <w:name w:val="xl79"/>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0">
    <w:name w:val="xl8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1">
    <w:name w:val="xl81"/>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2">
    <w:name w:val="xl8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3">
    <w:name w:val="xl8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4">
    <w:name w:val="xl8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5">
    <w:name w:val="xl85"/>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6">
    <w:name w:val="xl86"/>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7">
    <w:name w:val="xl8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8">
    <w:name w:val="xl88"/>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9">
    <w:name w:val="xl8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90">
    <w:name w:val="xl9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91">
    <w:name w:val="xl91"/>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2">
    <w:name w:val="xl9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93">
    <w:name w:val="xl9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94">
    <w:name w:val="xl9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5">
    <w:name w:val="xl9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6">
    <w:name w:val="xl9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right"/>
      <w:textAlignment w:val="top"/>
    </w:pPr>
    <w:rPr>
      <w:rFonts w:ascii="Times New Roman" w:hAnsi="Times New Roman"/>
      <w:color w:val="000000"/>
      <w:sz w:val="16"/>
      <w:szCs w:val="16"/>
      <w:lang w:val="uk-UA" w:eastAsia="uk-UA"/>
    </w:rPr>
  </w:style>
  <w:style w:type="paragraph" w:customStyle="1" w:styleId="xl97">
    <w:name w:val="xl97"/>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8">
    <w:name w:val="xl98"/>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99">
    <w:name w:val="xl9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top"/>
    </w:pPr>
    <w:rPr>
      <w:rFonts w:ascii="Times New Roman" w:hAnsi="Times New Roman"/>
      <w:color w:val="000000"/>
      <w:sz w:val="16"/>
      <w:szCs w:val="16"/>
      <w:lang w:val="uk-UA" w:eastAsia="uk-UA"/>
    </w:rPr>
  </w:style>
  <w:style w:type="paragraph" w:customStyle="1" w:styleId="xl100">
    <w:name w:val="xl10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1">
    <w:name w:val="xl101"/>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2">
    <w:name w:val="xl10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3">
    <w:name w:val="xl10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4">
    <w:name w:val="xl104"/>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5">
    <w:name w:val="xl105"/>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6">
    <w:name w:val="xl106"/>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7">
    <w:name w:val="xl107"/>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08">
    <w:name w:val="xl108"/>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9">
    <w:name w:val="xl10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0">
    <w:name w:val="xl110"/>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1">
    <w:name w:val="xl111"/>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12">
    <w:name w:val="xl112"/>
    <w:basedOn w:val="a"/>
    <w:rsid w:val="00A74AD0"/>
    <w:pP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13">
    <w:name w:val="xl11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14">
    <w:name w:val="xl114"/>
    <w:basedOn w:val="a"/>
    <w:rsid w:val="00A74AD0"/>
    <w:pPr>
      <w:pBdr>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15">
    <w:name w:val="xl115"/>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6">
    <w:name w:val="xl11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Times New Roman" w:hAnsi="Times New Roman"/>
      <w:sz w:val="16"/>
      <w:szCs w:val="16"/>
      <w:lang w:val="uk-UA" w:eastAsia="uk-UA"/>
    </w:rPr>
  </w:style>
  <w:style w:type="paragraph" w:customStyle="1" w:styleId="xl117">
    <w:name w:val="xl117"/>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8">
    <w:name w:val="xl118"/>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9">
    <w:name w:val="xl119"/>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0">
    <w:name w:val="xl12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1">
    <w:name w:val="xl12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22">
    <w:name w:val="xl12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3">
    <w:name w:val="xl12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24">
    <w:name w:val="xl12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5">
    <w:name w:val="xl125"/>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6">
    <w:name w:val="xl126"/>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7">
    <w:name w:val="xl12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8">
    <w:name w:val="xl128"/>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9">
    <w:name w:val="xl129"/>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0">
    <w:name w:val="xl13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1">
    <w:name w:val="xl131"/>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2">
    <w:name w:val="xl132"/>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3">
    <w:name w:val="xl13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4">
    <w:name w:val="xl13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5">
    <w:name w:val="xl135"/>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36">
    <w:name w:val="xl13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7">
    <w:name w:val="xl137"/>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8">
    <w:name w:val="xl138"/>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9">
    <w:name w:val="xl139"/>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0">
    <w:name w:val="xl140"/>
    <w:basedOn w:val="a"/>
    <w:rsid w:val="00A74AD0"/>
    <w:pPr>
      <w:pBdr>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1">
    <w:name w:val="xl14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42">
    <w:name w:val="xl142"/>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3">
    <w:name w:val="xl14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44">
    <w:name w:val="xl144"/>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5">
    <w:name w:val="xl145"/>
    <w:basedOn w:val="a"/>
    <w:rsid w:val="00A74AD0"/>
    <w:pPr>
      <w:pBdr>
        <w:lef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6">
    <w:name w:val="xl146"/>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7">
    <w:name w:val="xl147"/>
    <w:basedOn w:val="a"/>
    <w:rsid w:val="00A74AD0"/>
    <w:pPr>
      <w:pBdr>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8">
    <w:name w:val="xl148"/>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9">
    <w:name w:val="xl14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50">
    <w:name w:val="xl15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51">
    <w:name w:val="xl151"/>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sz w:val="24"/>
      <w:szCs w:val="24"/>
      <w:lang w:val="uk-UA" w:eastAsia="uk-UA"/>
    </w:rPr>
  </w:style>
  <w:style w:type="paragraph" w:customStyle="1" w:styleId="xl152">
    <w:name w:val="xl152"/>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color w:val="FF0000"/>
      <w:sz w:val="36"/>
      <w:szCs w:val="36"/>
      <w:lang w:val="uk-UA" w:eastAsia="uk-UA"/>
    </w:rPr>
  </w:style>
  <w:style w:type="paragraph" w:customStyle="1" w:styleId="xl153">
    <w:name w:val="xl153"/>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sz w:val="16"/>
      <w:szCs w:val="16"/>
      <w:lang w:val="uk-UA" w:eastAsia="uk-UA"/>
    </w:rPr>
  </w:style>
  <w:style w:type="paragraph" w:customStyle="1" w:styleId="xl154">
    <w:name w:val="xl154"/>
    <w:basedOn w:val="a"/>
    <w:rsid w:val="00A74AD0"/>
    <w:pPr>
      <w:shd w:val="clear" w:color="000000" w:fill="FFFFFF"/>
      <w:overflowPunct/>
      <w:autoSpaceDE/>
      <w:autoSpaceDN/>
      <w:adjustRightInd/>
      <w:spacing w:before="100" w:beforeAutospacing="1" w:after="100" w:afterAutospacing="1"/>
    </w:pPr>
    <w:rPr>
      <w:rFonts w:ascii="Times New Roman" w:hAnsi="Times New Roman"/>
      <w:b/>
      <w:bCs/>
      <w:i/>
      <w:iCs/>
      <w:sz w:val="16"/>
      <w:szCs w:val="16"/>
      <w:lang w:val="uk-UA" w:eastAsia="uk-UA"/>
    </w:rPr>
  </w:style>
  <w:style w:type="paragraph" w:customStyle="1" w:styleId="xl155">
    <w:name w:val="xl155"/>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56">
    <w:name w:val="xl15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57">
    <w:name w:val="xl15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58">
    <w:name w:val="xl158"/>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59">
    <w:name w:val="xl15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60">
    <w:name w:val="xl160"/>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61">
    <w:name w:val="xl16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62">
    <w:name w:val="xl16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163">
    <w:name w:val="xl163"/>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64">
    <w:name w:val="xl16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65">
    <w:name w:val="xl16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66">
    <w:name w:val="xl16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67">
    <w:name w:val="xl16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68">
    <w:name w:val="xl16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69">
    <w:name w:val="xl16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70">
    <w:name w:val="xl17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1">
    <w:name w:val="xl171"/>
    <w:basedOn w:val="a"/>
    <w:rsid w:val="00A74AD0"/>
    <w:pPr>
      <w:pBdr>
        <w:lef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72">
    <w:name w:val="xl172"/>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73">
    <w:name w:val="xl17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74">
    <w:name w:val="xl174"/>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5">
    <w:name w:val="xl17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6">
    <w:name w:val="xl17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7">
    <w:name w:val="xl177"/>
    <w:basedOn w:val="a"/>
    <w:rsid w:val="00A74AD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8">
    <w:name w:val="xl17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9">
    <w:name w:val="xl179"/>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80">
    <w:name w:val="xl18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81">
    <w:name w:val="xl18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82">
    <w:name w:val="xl18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83">
    <w:name w:val="xl18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84">
    <w:name w:val="xl184"/>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85">
    <w:name w:val="xl18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86">
    <w:name w:val="xl186"/>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87">
    <w:name w:val="xl187"/>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88">
    <w:name w:val="xl188"/>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89">
    <w:name w:val="xl18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190">
    <w:name w:val="xl19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91">
    <w:name w:val="xl191"/>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92">
    <w:name w:val="xl192"/>
    <w:basedOn w:val="a"/>
    <w:rsid w:val="00A74AD0"/>
    <w:pPr>
      <w:pBdr>
        <w:top w:val="single" w:sz="8" w:space="0" w:color="auto"/>
        <w:left w:val="single" w:sz="8" w:space="0" w:color="auto"/>
        <w:right w:val="single" w:sz="8" w:space="0" w:color="auto"/>
      </w:pBdr>
      <w:overflowPunct/>
      <w:autoSpaceDE/>
      <w:autoSpaceDN/>
      <w:adjustRightInd/>
      <w:spacing w:before="100" w:beforeAutospacing="1" w:after="100" w:afterAutospacing="1"/>
      <w:jc w:val="both"/>
    </w:pPr>
    <w:rPr>
      <w:rFonts w:ascii="Times New Roman" w:hAnsi="Times New Roman"/>
      <w:b/>
      <w:bCs/>
      <w:sz w:val="16"/>
      <w:szCs w:val="16"/>
      <w:lang w:val="uk-UA" w:eastAsia="uk-UA"/>
    </w:rPr>
  </w:style>
  <w:style w:type="paragraph" w:customStyle="1" w:styleId="xl193">
    <w:name w:val="xl193"/>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both"/>
    </w:pPr>
    <w:rPr>
      <w:rFonts w:ascii="Times New Roman" w:hAnsi="Times New Roman"/>
      <w:b/>
      <w:bCs/>
      <w:sz w:val="16"/>
      <w:szCs w:val="16"/>
      <w:lang w:val="uk-UA" w:eastAsia="uk-UA"/>
    </w:rPr>
  </w:style>
  <w:style w:type="paragraph" w:customStyle="1" w:styleId="xl194">
    <w:name w:val="xl194"/>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6"/>
      <w:szCs w:val="16"/>
      <w:lang w:val="uk-UA" w:eastAsia="uk-UA"/>
    </w:rPr>
  </w:style>
  <w:style w:type="paragraph" w:customStyle="1" w:styleId="xl195">
    <w:name w:val="xl195"/>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196">
    <w:name w:val="xl196"/>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97">
    <w:name w:val="xl197"/>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98">
    <w:name w:val="xl198"/>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199">
    <w:name w:val="xl19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200">
    <w:name w:val="xl20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01">
    <w:name w:val="xl201"/>
    <w:basedOn w:val="a"/>
    <w:rsid w:val="00A74AD0"/>
    <w:pPr>
      <w:pBdr>
        <w:top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202">
    <w:name w:val="xl202"/>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3">
    <w:name w:val="xl203"/>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4">
    <w:name w:val="xl204"/>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sz w:val="16"/>
      <w:szCs w:val="16"/>
      <w:lang w:val="uk-UA" w:eastAsia="uk-UA"/>
    </w:rPr>
  </w:style>
  <w:style w:type="paragraph" w:customStyle="1" w:styleId="xl205">
    <w:name w:val="xl205"/>
    <w:basedOn w:val="a"/>
    <w:rsid w:val="00A74AD0"/>
    <w:pPr>
      <w:pBdr>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color w:val="000000"/>
      <w:sz w:val="16"/>
      <w:szCs w:val="16"/>
      <w:lang w:val="uk-UA" w:eastAsia="uk-UA"/>
    </w:rPr>
  </w:style>
  <w:style w:type="paragraph" w:customStyle="1" w:styleId="xl206">
    <w:name w:val="xl20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7">
    <w:name w:val="xl207"/>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color w:val="000000"/>
      <w:sz w:val="16"/>
      <w:szCs w:val="16"/>
      <w:lang w:val="uk-UA" w:eastAsia="uk-UA"/>
    </w:rPr>
  </w:style>
  <w:style w:type="paragraph" w:customStyle="1" w:styleId="xl208">
    <w:name w:val="xl20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209">
    <w:name w:val="xl209"/>
    <w:basedOn w:val="a"/>
    <w:rsid w:val="00A74AD0"/>
    <w:pPr>
      <w:shd w:val="clear" w:color="000000" w:fill="FFFFFF"/>
      <w:overflowPunct/>
      <w:autoSpaceDE/>
      <w:autoSpaceDN/>
      <w:adjustRightInd/>
      <w:spacing w:before="100" w:beforeAutospacing="1" w:after="100" w:afterAutospacing="1"/>
      <w:jc w:val="center"/>
      <w:textAlignment w:val="center"/>
    </w:pPr>
    <w:rPr>
      <w:rFonts w:ascii="Times New Roman" w:hAnsi="Times New Roman"/>
      <w:b/>
      <w:bCs/>
      <w:i/>
      <w:iCs/>
      <w:sz w:val="16"/>
      <w:szCs w:val="16"/>
      <w:lang w:val="uk-UA" w:eastAsia="uk-UA"/>
    </w:rPr>
  </w:style>
  <w:style w:type="paragraph" w:customStyle="1" w:styleId="xl210">
    <w:name w:val="xl210"/>
    <w:basedOn w:val="a"/>
    <w:rsid w:val="00A74AD0"/>
    <w:pPr>
      <w:pBdr>
        <w:bottom w:val="single" w:sz="4" w:space="0" w:color="auto"/>
      </w:pBdr>
      <w:shd w:val="clear" w:color="000000" w:fill="FFFFFF"/>
      <w:overflowPunct/>
      <w:autoSpaceDE/>
      <w:autoSpaceDN/>
      <w:adjustRightInd/>
      <w:spacing w:before="100" w:beforeAutospacing="1" w:after="100" w:afterAutospacing="1"/>
      <w:jc w:val="center"/>
      <w:textAlignment w:val="center"/>
    </w:pPr>
    <w:rPr>
      <w:rFonts w:ascii="Times New Roman" w:hAnsi="Times New Roman"/>
      <w:b/>
      <w:bCs/>
      <w:i/>
      <w:iCs/>
      <w:sz w:val="16"/>
      <w:szCs w:val="16"/>
      <w:lang w:val="uk-UA" w:eastAsia="uk-UA"/>
    </w:rPr>
  </w:style>
  <w:style w:type="paragraph" w:customStyle="1" w:styleId="xl211">
    <w:name w:val="xl211"/>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12">
    <w:name w:val="xl212"/>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13">
    <w:name w:val="xl21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4">
    <w:name w:val="xl214"/>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5">
    <w:name w:val="xl215"/>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16">
    <w:name w:val="xl216"/>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17">
    <w:name w:val="xl217"/>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8">
    <w:name w:val="xl218"/>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9">
    <w:name w:val="xl21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0">
    <w:name w:val="xl220"/>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1">
    <w:name w:val="xl221"/>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2">
    <w:name w:val="xl222"/>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23">
    <w:name w:val="xl223"/>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24">
    <w:name w:val="xl224"/>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5">
    <w:name w:val="xl225"/>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6">
    <w:name w:val="xl226"/>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7">
    <w:name w:val="xl227"/>
    <w:basedOn w:val="a"/>
    <w:rsid w:val="00A74AD0"/>
    <w:pPr>
      <w:pBdr>
        <w:left w:val="single" w:sz="4" w:space="0" w:color="auto"/>
        <w:bottom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8">
    <w:name w:val="xl228"/>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9">
    <w:name w:val="xl229"/>
    <w:basedOn w:val="a"/>
    <w:rsid w:val="00A74AD0"/>
    <w:pPr>
      <w:pBdr>
        <w:top w:val="single" w:sz="8"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0">
    <w:name w:val="xl230"/>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1">
    <w:name w:val="xl231"/>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2">
    <w:name w:val="xl232"/>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3">
    <w:name w:val="xl233"/>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4">
    <w:name w:val="xl234"/>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5">
    <w:name w:val="xl235"/>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6">
    <w:name w:val="xl236"/>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7">
    <w:name w:val="xl237"/>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rtejustify">
    <w:name w:val="rtejustify"/>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character" w:customStyle="1" w:styleId="caps">
    <w:name w:val="caps"/>
    <w:basedOn w:val="a0"/>
    <w:rsid w:val="00A74AD0"/>
  </w:style>
  <w:style w:type="paragraph" w:customStyle="1" w:styleId="110">
    <w:name w:val="Без интервала11"/>
    <w:uiPriority w:val="99"/>
    <w:rsid w:val="00A74AD0"/>
    <w:pPr>
      <w:spacing w:after="0" w:line="240" w:lineRule="auto"/>
    </w:pPr>
    <w:rPr>
      <w:rFonts w:ascii="Times New Roman" w:eastAsia="Times New Roman" w:hAnsi="Times New Roman" w:cs="Times New Roman"/>
      <w:sz w:val="24"/>
      <w:szCs w:val="24"/>
      <w:lang w:val="ru-RU" w:eastAsia="ru-RU"/>
    </w:rPr>
  </w:style>
  <w:style w:type="paragraph" w:customStyle="1" w:styleId="Style2">
    <w:name w:val="Style2"/>
    <w:basedOn w:val="a"/>
    <w:rsid w:val="00A74AD0"/>
    <w:pPr>
      <w:widowControl w:val="0"/>
      <w:overflowPunct/>
      <w:spacing w:line="331" w:lineRule="exact"/>
      <w:ind w:firstLine="715"/>
      <w:jc w:val="both"/>
    </w:pPr>
    <w:rPr>
      <w:rFonts w:ascii="Times New Roman" w:hAnsi="Times New Roman"/>
      <w:sz w:val="24"/>
      <w:szCs w:val="24"/>
      <w:lang w:val="ru-RU"/>
    </w:rPr>
  </w:style>
  <w:style w:type="character" w:customStyle="1" w:styleId="FontStyle11">
    <w:name w:val="Font Style11"/>
    <w:rsid w:val="00A74AD0"/>
    <w:rPr>
      <w:rFonts w:ascii="Times New Roman" w:hAnsi="Times New Roman" w:cs="Times New Roman"/>
      <w:i/>
      <w:iCs/>
      <w:sz w:val="24"/>
      <w:szCs w:val="24"/>
    </w:rPr>
  </w:style>
  <w:style w:type="paragraph" w:customStyle="1" w:styleId="aff9">
    <w:name w:val="Назва документа"/>
    <w:basedOn w:val="a"/>
    <w:next w:val="a"/>
    <w:rsid w:val="00A74AD0"/>
    <w:pPr>
      <w:keepNext/>
      <w:keepLines/>
      <w:overflowPunct/>
      <w:autoSpaceDE/>
      <w:autoSpaceDN/>
      <w:adjustRightInd/>
      <w:spacing w:before="360" w:after="360"/>
      <w:jc w:val="center"/>
    </w:pPr>
    <w:rPr>
      <w:rFonts w:eastAsia="MS Mincho"/>
      <w:b/>
      <w:sz w:val="26"/>
      <w:lang w:val="uk-UA"/>
    </w:rPr>
  </w:style>
  <w:style w:type="paragraph" w:customStyle="1" w:styleId="211">
    <w:name w:val="Основной текст 21"/>
    <w:basedOn w:val="a"/>
    <w:rsid w:val="00A74AD0"/>
    <w:pPr>
      <w:overflowPunct/>
      <w:autoSpaceDE/>
      <w:autoSpaceDN/>
      <w:adjustRightInd/>
      <w:ind w:firstLine="720"/>
      <w:jc w:val="both"/>
    </w:pPr>
    <w:rPr>
      <w:rFonts w:ascii="Times New Roman CYR" w:hAnsi="Times New Roman CYR"/>
      <w:lang w:val="uk-UA"/>
    </w:rPr>
  </w:style>
  <w:style w:type="character" w:customStyle="1" w:styleId="150">
    <w:name w:val="Основной текст (15)_"/>
    <w:link w:val="151"/>
    <w:rsid w:val="00A74AD0"/>
    <w:rPr>
      <w:i/>
      <w:iCs/>
      <w:spacing w:val="2"/>
      <w:sz w:val="25"/>
      <w:szCs w:val="25"/>
      <w:shd w:val="clear" w:color="auto" w:fill="FFFFFF"/>
    </w:rPr>
  </w:style>
  <w:style w:type="paragraph" w:customStyle="1" w:styleId="151">
    <w:name w:val="Основной текст (15)1"/>
    <w:basedOn w:val="a"/>
    <w:link w:val="150"/>
    <w:rsid w:val="00A74AD0"/>
    <w:pPr>
      <w:widowControl w:val="0"/>
      <w:shd w:val="clear" w:color="auto" w:fill="FFFFFF"/>
      <w:overflowPunct/>
      <w:autoSpaceDE/>
      <w:autoSpaceDN/>
      <w:adjustRightInd/>
      <w:spacing w:before="60" w:line="370" w:lineRule="exact"/>
      <w:ind w:hanging="360"/>
    </w:pPr>
    <w:rPr>
      <w:rFonts w:asciiTheme="minorHAnsi" w:eastAsiaTheme="minorHAnsi" w:hAnsiTheme="minorHAnsi" w:cstheme="minorBidi"/>
      <w:i/>
      <w:iCs/>
      <w:spacing w:val="2"/>
      <w:sz w:val="25"/>
      <w:szCs w:val="25"/>
      <w:lang w:val="uk-UA" w:eastAsia="en-US"/>
    </w:rPr>
  </w:style>
  <w:style w:type="paragraph" w:customStyle="1" w:styleId="affa">
    <w:name w:val="a"/>
    <w:basedOn w:val="a"/>
    <w:rsid w:val="00A74AD0"/>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rvts23">
    <w:name w:val="rvts23"/>
    <w:basedOn w:val="a0"/>
    <w:rsid w:val="00A74AD0"/>
  </w:style>
  <w:style w:type="paragraph" w:customStyle="1" w:styleId="rvps6">
    <w:name w:val="rvps6"/>
    <w:basedOn w:val="a"/>
    <w:rsid w:val="00A74AD0"/>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ad">
    <w:name w:val="Обычный (Интернет)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basedOn w:val="a0"/>
    <w:link w:val="ac"/>
    <w:locked/>
    <w:rsid w:val="00A74AD0"/>
    <w:rPr>
      <w:rFonts w:ascii="Times New Roman" w:eastAsia="Times New Roman" w:hAnsi="Times New Roman" w:cs="Times New Roman"/>
      <w:sz w:val="24"/>
      <w:szCs w:val="24"/>
      <w:lang w:val="ru-RU" w:eastAsia="ru-RU"/>
    </w:rPr>
  </w:style>
  <w:style w:type="paragraph" w:customStyle="1" w:styleId="44">
    <w:name w:val="Абзац списка4"/>
    <w:basedOn w:val="a"/>
    <w:rsid w:val="00A74AD0"/>
    <w:pPr>
      <w:overflowPunct/>
      <w:autoSpaceDE/>
      <w:autoSpaceDN/>
      <w:adjustRightInd/>
      <w:spacing w:after="200" w:line="276" w:lineRule="auto"/>
      <w:ind w:left="720"/>
      <w:contextualSpacing/>
    </w:pPr>
    <w:rPr>
      <w:rFonts w:ascii="Calibri" w:hAnsi="Calibri"/>
      <w:sz w:val="22"/>
      <w:szCs w:val="22"/>
      <w:lang w:val="ru-RU"/>
    </w:rPr>
  </w:style>
  <w:style w:type="paragraph" w:customStyle="1" w:styleId="tj">
    <w:name w:val="tj"/>
    <w:basedOn w:val="a"/>
    <w:uiPriority w:val="99"/>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3">
    <w:name w:val="xfmc3"/>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4">
    <w:name w:val="xfmc4"/>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5">
    <w:name w:val="xfmc5"/>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54">
    <w:name w:val="Абзац списка5"/>
    <w:basedOn w:val="a"/>
    <w:rsid w:val="00A74AD0"/>
    <w:pPr>
      <w:overflowPunct/>
      <w:autoSpaceDE/>
      <w:autoSpaceDN/>
      <w:adjustRightInd/>
      <w:spacing w:after="200" w:line="276" w:lineRule="auto"/>
      <w:ind w:left="720"/>
      <w:contextualSpacing/>
    </w:pPr>
    <w:rPr>
      <w:rFonts w:ascii="Calibri" w:hAnsi="Calibri"/>
      <w:sz w:val="22"/>
      <w:szCs w:val="22"/>
      <w:lang w:val="ru-RU" w:eastAsia="en-US"/>
    </w:rPr>
  </w:style>
  <w:style w:type="character" w:customStyle="1" w:styleId="ab">
    <w:name w:val="Абзац списка Знак"/>
    <w:basedOn w:val="a0"/>
    <w:link w:val="aa"/>
    <w:uiPriority w:val="34"/>
    <w:locked/>
    <w:rsid w:val="00C95F00"/>
    <w:rPr>
      <w:rFonts w:ascii="Times New Roman" w:eastAsia="Times New Roman" w:hAnsi="Times New Roman" w:cs="Times New Roman"/>
      <w:sz w:val="24"/>
      <w:szCs w:val="24"/>
      <w:lang w:val="ru-RU" w:eastAsia="ru-RU"/>
    </w:rPr>
  </w:style>
  <w:style w:type="character" w:customStyle="1" w:styleId="rvts37">
    <w:name w:val="rvts37"/>
    <w:basedOn w:val="a0"/>
    <w:rsid w:val="00F3457C"/>
  </w:style>
  <w:style w:type="character" w:customStyle="1" w:styleId="aff7">
    <w:name w:val="Без интервала Знак"/>
    <w:link w:val="aff6"/>
    <w:uiPriority w:val="1"/>
    <w:locked/>
    <w:rsid w:val="006F09B2"/>
    <w:rPr>
      <w:rFonts w:ascii="Times New Roman" w:eastAsia="Times New Roman" w:hAnsi="Times New Roman" w:cs="Times New Roman"/>
      <w:sz w:val="24"/>
      <w:szCs w:val="24"/>
      <w:lang w:val="ru-RU" w:eastAsia="ru-RU"/>
    </w:rPr>
  </w:style>
  <w:style w:type="character" w:customStyle="1" w:styleId="rvts46">
    <w:name w:val="rvts46"/>
    <w:basedOn w:val="a0"/>
    <w:rsid w:val="00483684"/>
  </w:style>
  <w:style w:type="character" w:customStyle="1" w:styleId="HTML1">
    <w:name w:val="Стандартный HTML Знак1"/>
    <w:basedOn w:val="a0"/>
    <w:uiPriority w:val="99"/>
    <w:semiHidden/>
    <w:rsid w:val="00B064FA"/>
    <w:rPr>
      <w:rFonts w:ascii="Consolas" w:eastAsia="Calibri" w:hAnsi="Consolas" w:cs="Consolas"/>
      <w:sz w:val="20"/>
      <w:szCs w:val="20"/>
      <w:lang w:eastAsia="ru-RU"/>
    </w:rPr>
  </w:style>
  <w:style w:type="paragraph" w:customStyle="1" w:styleId="newsp">
    <w:name w:val="news_p"/>
    <w:basedOn w:val="a"/>
    <w:rsid w:val="00B064FA"/>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st">
    <w:name w:val="st"/>
    <w:basedOn w:val="a0"/>
    <w:rsid w:val="00B064FA"/>
  </w:style>
  <w:style w:type="character" w:customStyle="1" w:styleId="grame">
    <w:name w:val="grame"/>
    <w:basedOn w:val="a0"/>
    <w:rsid w:val="00B064FA"/>
  </w:style>
  <w:style w:type="paragraph" w:customStyle="1" w:styleId="StyleZakonu">
    <w:name w:val="StyleZakonu"/>
    <w:basedOn w:val="a"/>
    <w:rsid w:val="00B064FA"/>
    <w:pPr>
      <w:overflowPunct/>
      <w:autoSpaceDE/>
      <w:autoSpaceDN/>
      <w:adjustRightInd/>
      <w:spacing w:after="60" w:line="220" w:lineRule="exact"/>
      <w:ind w:firstLine="284"/>
      <w:jc w:val="both"/>
    </w:pPr>
    <w:rPr>
      <w:rFonts w:ascii="Times New Roman" w:hAnsi="Times New Roman"/>
      <w:sz w:val="20"/>
      <w:lang w:val="uk-UA"/>
    </w:rPr>
  </w:style>
  <w:style w:type="paragraph" w:customStyle="1" w:styleId="Normalny1">
    <w:name w:val="Normalny1"/>
    <w:rsid w:val="00B064FA"/>
    <w:pPr>
      <w:spacing w:after="0"/>
    </w:pPr>
    <w:rPr>
      <w:rFonts w:ascii="Arial" w:eastAsia="Times New Roman" w:hAnsi="Arial" w:cs="Arial"/>
      <w:color w:val="000000"/>
      <w:lang w:val="pl-PL" w:eastAsia="pl-PL"/>
    </w:rPr>
  </w:style>
  <w:style w:type="paragraph" w:customStyle="1" w:styleId="1f0">
    <w:name w:val="Знак Знак1 Знак"/>
    <w:basedOn w:val="a"/>
    <w:rsid w:val="002A11E2"/>
    <w:pPr>
      <w:overflowPunct/>
      <w:autoSpaceDE/>
      <w:autoSpaceDN/>
      <w:adjustRightInd/>
    </w:pPr>
    <w:rPr>
      <w:rFonts w:ascii="Verdana" w:hAnsi="Verdana"/>
      <w:sz w:val="20"/>
      <w:lang w:val="en-US" w:eastAsia="en-US"/>
    </w:rPr>
  </w:style>
  <w:style w:type="paragraph" w:customStyle="1" w:styleId="rvps21">
    <w:name w:val="rvps21"/>
    <w:basedOn w:val="a"/>
    <w:semiHidden/>
    <w:rsid w:val="0064706A"/>
    <w:pPr>
      <w:suppressAutoHyphens/>
      <w:overflowPunct/>
      <w:autoSpaceDE/>
      <w:autoSpaceDN/>
      <w:adjustRightInd/>
      <w:spacing w:after="131"/>
      <w:ind w:firstLine="393"/>
      <w:jc w:val="both"/>
    </w:pPr>
    <w:rPr>
      <w:rFonts w:ascii="Times New Roman" w:hAnsi="Times New Roman"/>
      <w:sz w:val="24"/>
      <w:szCs w:val="24"/>
      <w:lang w:val="ru-RU" w:eastAsia="zh-CN"/>
    </w:rPr>
  </w:style>
  <w:style w:type="character" w:customStyle="1" w:styleId="120">
    <w:name w:val="Заголовок №1 (2)_"/>
    <w:link w:val="121"/>
    <w:uiPriority w:val="99"/>
    <w:locked/>
    <w:rsid w:val="00797BD6"/>
    <w:rPr>
      <w:b/>
      <w:sz w:val="27"/>
      <w:shd w:val="clear" w:color="auto" w:fill="FFFFFF"/>
    </w:rPr>
  </w:style>
  <w:style w:type="paragraph" w:customStyle="1" w:styleId="121">
    <w:name w:val="Заголовок №1 (2)1"/>
    <w:basedOn w:val="a"/>
    <w:link w:val="120"/>
    <w:uiPriority w:val="99"/>
    <w:rsid w:val="00797BD6"/>
    <w:pPr>
      <w:shd w:val="clear" w:color="auto" w:fill="FFFFFF"/>
      <w:overflowPunct/>
      <w:autoSpaceDE/>
      <w:autoSpaceDN/>
      <w:adjustRightInd/>
      <w:spacing w:after="300" w:line="331" w:lineRule="exact"/>
      <w:jc w:val="center"/>
      <w:outlineLvl w:val="0"/>
    </w:pPr>
    <w:rPr>
      <w:rFonts w:asciiTheme="minorHAnsi" w:eastAsiaTheme="minorHAnsi" w:hAnsiTheme="minorHAnsi" w:cstheme="minorBidi"/>
      <w:b/>
      <w:sz w:val="27"/>
      <w:szCs w:val="22"/>
      <w:lang w:val="uk-UA" w:eastAsia="en-US"/>
    </w:rPr>
  </w:style>
  <w:style w:type="paragraph" w:customStyle="1" w:styleId="msonormalcxspmiddle">
    <w:name w:val="msonormalcxspmiddle"/>
    <w:basedOn w:val="a"/>
    <w:rsid w:val="00FF7FFB"/>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tj1">
    <w:name w:val="tj1"/>
    <w:basedOn w:val="a"/>
    <w:rsid w:val="00C96ACF"/>
    <w:pPr>
      <w:overflowPunct/>
      <w:autoSpaceDE/>
      <w:autoSpaceDN/>
      <w:adjustRightInd/>
      <w:jc w:val="both"/>
    </w:pPr>
    <w:rPr>
      <w:rFonts w:ascii="Times New Roman" w:hAnsi="Times New Roman"/>
      <w:sz w:val="24"/>
      <w:szCs w:val="24"/>
      <w:lang w:val="ru-RU"/>
    </w:rPr>
  </w:style>
  <w:style w:type="character" w:customStyle="1" w:styleId="kwrd">
    <w:name w:val="kwrd"/>
    <w:basedOn w:val="a0"/>
    <w:rsid w:val="006B737D"/>
  </w:style>
  <w:style w:type="character" w:customStyle="1" w:styleId="notranslate">
    <w:name w:val="notranslate"/>
    <w:uiPriority w:val="99"/>
    <w:rsid w:val="0099065B"/>
    <w:rPr>
      <w:rFonts w:ascii="Times New Roman" w:hAnsi="Times New Roman"/>
    </w:rPr>
  </w:style>
  <w:style w:type="character" w:customStyle="1" w:styleId="apple-tab-span">
    <w:name w:val="apple-tab-span"/>
    <w:basedOn w:val="a0"/>
    <w:rsid w:val="00D1696C"/>
  </w:style>
  <w:style w:type="paragraph" w:customStyle="1" w:styleId="212">
    <w:name w:val="Абзац списка21"/>
    <w:basedOn w:val="a"/>
    <w:uiPriority w:val="99"/>
    <w:rsid w:val="00E963CE"/>
    <w:pPr>
      <w:overflowPunct/>
      <w:autoSpaceDE/>
      <w:autoSpaceDN/>
      <w:adjustRightInd/>
      <w:spacing w:after="200" w:line="276" w:lineRule="auto"/>
      <w:ind w:left="720"/>
      <w:contextualSpacing/>
    </w:pPr>
    <w:rPr>
      <w:rFonts w:ascii="Calibri" w:hAnsi="Calibri"/>
      <w:sz w:val="22"/>
      <w:szCs w:val="22"/>
      <w:lang w:val="ru-RU" w:eastAsia="en-US"/>
    </w:rPr>
  </w:style>
  <w:style w:type="paragraph" w:customStyle="1" w:styleId="affb">
    <w:name w:val="Знак Знак Знак Знак Знак Знак"/>
    <w:basedOn w:val="a"/>
    <w:rsid w:val="00E963CE"/>
    <w:pPr>
      <w:overflowPunct/>
      <w:autoSpaceDE/>
      <w:autoSpaceDN/>
      <w:adjustRightInd/>
    </w:pPr>
    <w:rPr>
      <w:rFonts w:ascii="Verdana" w:hAnsi="Verdana" w:cs="Verdana"/>
      <w:sz w:val="20"/>
      <w:lang w:val="en-US" w:eastAsia="en-US"/>
    </w:rPr>
  </w:style>
  <w:style w:type="character" w:customStyle="1" w:styleId="xfm28195646">
    <w:name w:val="xfm_28195646"/>
    <w:basedOn w:val="a0"/>
    <w:rsid w:val="00E963CE"/>
  </w:style>
  <w:style w:type="paragraph" w:customStyle="1" w:styleId="Standard">
    <w:name w:val="Standard"/>
    <w:rsid w:val="00E963CE"/>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ListParagraph1">
    <w:name w:val="List Paragraph1"/>
    <w:basedOn w:val="a"/>
    <w:uiPriority w:val="99"/>
    <w:rsid w:val="00E963CE"/>
    <w:pPr>
      <w:overflowPunct/>
      <w:autoSpaceDE/>
      <w:autoSpaceDN/>
      <w:adjustRightInd/>
      <w:spacing w:after="200" w:line="276" w:lineRule="auto"/>
      <w:ind w:left="720"/>
      <w:contextualSpacing/>
    </w:pPr>
    <w:rPr>
      <w:rFonts w:ascii="Calibri" w:hAnsi="Calibri"/>
      <w:sz w:val="22"/>
      <w:szCs w:val="22"/>
      <w:lang w:val="ru-RU" w:eastAsia="en-US"/>
    </w:rPr>
  </w:style>
  <w:style w:type="paragraph" w:customStyle="1" w:styleId="p3">
    <w:name w:val="p3"/>
    <w:basedOn w:val="a"/>
    <w:rsid w:val="00E963CE"/>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affc">
    <w:name w:val="Стиль"/>
    <w:rsid w:val="00E963CE"/>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D23EAB"/>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D23EAB"/>
    <w:rPr>
      <w:rFonts w:ascii="Arial" w:eastAsia="Times New Roman" w:hAnsi="Arial" w:cs="Arial"/>
      <w:color w:val="000000"/>
      <w:lang w:eastAsia="ru-RU"/>
    </w:rPr>
  </w:style>
  <w:style w:type="paragraph" w:customStyle="1" w:styleId="xl28">
    <w:name w:val="xl28"/>
    <w:basedOn w:val="a"/>
    <w:rsid w:val="00D23EAB"/>
    <w:pPr>
      <w:overflowPunct/>
      <w:autoSpaceDE/>
      <w:autoSpaceDN/>
      <w:adjustRightInd/>
      <w:spacing w:before="100" w:beforeAutospacing="1" w:after="100" w:afterAutospacing="1"/>
      <w:jc w:val="right"/>
    </w:pPr>
    <w:rPr>
      <w:rFonts w:ascii="Arial" w:hAnsi="Arial" w:cs="Arial"/>
      <w:sz w:val="18"/>
      <w:szCs w:val="18"/>
      <w:lang w:val="ru-RU"/>
    </w:rPr>
  </w:style>
  <w:style w:type="character" w:styleId="affd">
    <w:name w:val="footnote reference"/>
    <w:basedOn w:val="a0"/>
    <w:semiHidden/>
    <w:rsid w:val="00D23EAB"/>
    <w:rPr>
      <w:vertAlign w:val="superscript"/>
    </w:rPr>
  </w:style>
  <w:style w:type="character" w:customStyle="1" w:styleId="rvts44">
    <w:name w:val="rvts44"/>
    <w:basedOn w:val="a0"/>
    <w:rsid w:val="00D23EAB"/>
  </w:style>
  <w:style w:type="paragraph" w:customStyle="1" w:styleId="213">
    <w:name w:val="Основной текст (2)1"/>
    <w:basedOn w:val="a"/>
    <w:link w:val="2f"/>
    <w:rsid w:val="00D23EAB"/>
    <w:pPr>
      <w:shd w:val="clear" w:color="auto" w:fill="FFFFFF"/>
      <w:overflowPunct/>
      <w:autoSpaceDE/>
      <w:autoSpaceDN/>
      <w:adjustRightInd/>
      <w:spacing w:line="274" w:lineRule="exact"/>
      <w:ind w:firstLine="700"/>
      <w:jc w:val="both"/>
    </w:pPr>
    <w:rPr>
      <w:rFonts w:ascii="Times New Roman" w:eastAsia="Arial Unicode MS" w:hAnsi="Times New Roman"/>
      <w:i/>
      <w:iCs/>
      <w:sz w:val="23"/>
      <w:szCs w:val="23"/>
      <w:lang w:val="ru-RU"/>
    </w:rPr>
  </w:style>
  <w:style w:type="character" w:customStyle="1" w:styleId="2f">
    <w:name w:val="Основной текст (2)_"/>
    <w:link w:val="213"/>
    <w:locked/>
    <w:rsid w:val="00D23EAB"/>
    <w:rPr>
      <w:rFonts w:ascii="Times New Roman" w:eastAsia="Arial Unicode MS" w:hAnsi="Times New Roman" w:cs="Times New Roman"/>
      <w:i/>
      <w:iCs/>
      <w:sz w:val="23"/>
      <w:szCs w:val="23"/>
      <w:shd w:val="clear" w:color="auto" w:fill="FFFFFF"/>
      <w:lang w:val="ru-RU" w:eastAsia="ru-RU"/>
    </w:rPr>
  </w:style>
  <w:style w:type="character" w:customStyle="1" w:styleId="21pt">
    <w:name w:val="Основной текст (2) + Интервал 1 pt"/>
    <w:rsid w:val="00D23EAB"/>
    <w:rPr>
      <w:rFonts w:eastAsia="Arial Unicode MS"/>
      <w:i/>
      <w:iCs/>
      <w:spacing w:val="20"/>
      <w:sz w:val="23"/>
      <w:szCs w:val="23"/>
      <w:shd w:val="clear" w:color="auto" w:fill="FFFFFF"/>
    </w:rPr>
  </w:style>
  <w:style w:type="character" w:customStyle="1" w:styleId="affe">
    <w:name w:val="Основной текст_"/>
    <w:basedOn w:val="a0"/>
    <w:link w:val="1f1"/>
    <w:rsid w:val="00D23EAB"/>
    <w:rPr>
      <w:rFonts w:ascii="Times New Roman" w:hAnsi="Times New Roman" w:cs="Times New Roman"/>
      <w:b w:val="0"/>
      <w:i w:val="0"/>
      <w:caps w:val="0"/>
      <w:smallCaps w:val="0"/>
      <w:strike w:val="0"/>
      <w:dstrike w:val="0"/>
      <w:sz w:val="30"/>
      <w:szCs w:val="30"/>
      <w:u w:val="none"/>
    </w:rPr>
  </w:style>
  <w:style w:type="paragraph" w:customStyle="1" w:styleId="1f2">
    <w:name w:val="Заголовок №1"/>
    <w:rsid w:val="00D23EAB"/>
    <w:pPr>
      <w:widowControl w:val="0"/>
      <w:shd w:val="clear" w:color="auto" w:fill="FFFFFF"/>
      <w:suppressAutoHyphens/>
      <w:spacing w:before="60" w:after="360" w:line="240" w:lineRule="auto"/>
      <w:jc w:val="center"/>
    </w:pPr>
    <w:rPr>
      <w:rFonts w:ascii="Times New Roman" w:eastAsia="Lucida Sans Unicode" w:hAnsi="Times New Roman" w:cs="Mangal"/>
      <w:spacing w:val="20"/>
      <w:kern w:val="1"/>
      <w:sz w:val="26"/>
      <w:szCs w:val="26"/>
      <w:lang w:val="ru-RU" w:eastAsia="zh-CN" w:bidi="hi-IN"/>
    </w:rPr>
  </w:style>
  <w:style w:type="character" w:customStyle="1" w:styleId="rvts0">
    <w:name w:val="rvts0"/>
    <w:basedOn w:val="a0"/>
    <w:uiPriority w:val="99"/>
    <w:rsid w:val="00D23EAB"/>
    <w:rPr>
      <w:rFonts w:cs="Times New Roman"/>
    </w:rPr>
  </w:style>
  <w:style w:type="paragraph" w:styleId="afff">
    <w:name w:val="Document Map"/>
    <w:basedOn w:val="a"/>
    <w:link w:val="afff0"/>
    <w:uiPriority w:val="99"/>
    <w:semiHidden/>
    <w:unhideWhenUsed/>
    <w:rsid w:val="00D90D2F"/>
    <w:rPr>
      <w:rFonts w:ascii="Tahoma" w:hAnsi="Tahoma" w:cs="Tahoma"/>
      <w:sz w:val="16"/>
      <w:szCs w:val="16"/>
    </w:rPr>
  </w:style>
  <w:style w:type="character" w:customStyle="1" w:styleId="afff0">
    <w:name w:val="Схема документа Знак"/>
    <w:basedOn w:val="a0"/>
    <w:link w:val="afff"/>
    <w:uiPriority w:val="99"/>
    <w:semiHidden/>
    <w:rsid w:val="00D90D2F"/>
    <w:rPr>
      <w:rFonts w:ascii="Tahoma" w:eastAsia="Times New Roman" w:hAnsi="Tahoma" w:cs="Tahoma"/>
      <w:sz w:val="16"/>
      <w:szCs w:val="16"/>
      <w:lang w:val="hr-HR" w:eastAsia="ru-RU"/>
    </w:rPr>
  </w:style>
  <w:style w:type="paragraph" w:customStyle="1" w:styleId="45">
    <w:name w:val="Без интервала4"/>
    <w:rsid w:val="00D90D2F"/>
    <w:pPr>
      <w:spacing w:after="0" w:line="240" w:lineRule="auto"/>
    </w:pPr>
    <w:rPr>
      <w:rFonts w:ascii="Calibri" w:eastAsia="Times New Roman" w:hAnsi="Calibri" w:cs="Times New Roman"/>
      <w:lang w:val="ru-RU"/>
    </w:rPr>
  </w:style>
  <w:style w:type="paragraph" w:customStyle="1" w:styleId="2f0">
    <w:name w:val="Обычный2"/>
    <w:link w:val="Normal"/>
    <w:rsid w:val="00D90D2F"/>
    <w:pPr>
      <w:snapToGrid w:val="0"/>
      <w:spacing w:after="0" w:line="240" w:lineRule="auto"/>
      <w:jc w:val="both"/>
    </w:pPr>
    <w:rPr>
      <w:rFonts w:ascii="Times" w:eastAsia="Times New Roman" w:hAnsi="Times" w:cs="Times New Roman"/>
      <w:sz w:val="18"/>
      <w:szCs w:val="20"/>
      <w:lang w:val="ru-RU" w:eastAsia="ru-RU"/>
    </w:rPr>
  </w:style>
  <w:style w:type="character" w:customStyle="1" w:styleId="Normal">
    <w:name w:val="Normal Знак"/>
    <w:basedOn w:val="a0"/>
    <w:link w:val="2f0"/>
    <w:rsid w:val="00D90D2F"/>
    <w:rPr>
      <w:rFonts w:ascii="Times" w:eastAsia="Times New Roman" w:hAnsi="Times" w:cs="Times New Roman"/>
      <w:sz w:val="18"/>
      <w:szCs w:val="20"/>
      <w:lang w:val="ru-RU" w:eastAsia="ru-RU"/>
    </w:rPr>
  </w:style>
  <w:style w:type="paragraph" w:customStyle="1" w:styleId="61">
    <w:name w:val="Абзац списка6"/>
    <w:basedOn w:val="a"/>
    <w:rsid w:val="00D90D2F"/>
    <w:pPr>
      <w:overflowPunct/>
      <w:autoSpaceDE/>
      <w:autoSpaceDN/>
      <w:adjustRightInd/>
      <w:ind w:left="720"/>
      <w:contextualSpacing/>
    </w:pPr>
    <w:rPr>
      <w:rFonts w:ascii="Times New Roman" w:eastAsia="Calibri" w:hAnsi="Times New Roman"/>
      <w:sz w:val="24"/>
      <w:szCs w:val="24"/>
      <w:lang w:val="uk-UA"/>
    </w:rPr>
  </w:style>
  <w:style w:type="paragraph" w:customStyle="1" w:styleId="1f3">
    <w:name w:val="Знак1"/>
    <w:basedOn w:val="a"/>
    <w:rsid w:val="00D90D2F"/>
    <w:pPr>
      <w:overflowPunct/>
      <w:autoSpaceDE/>
      <w:autoSpaceDN/>
      <w:adjustRightInd/>
    </w:pPr>
    <w:rPr>
      <w:rFonts w:ascii="Verdana" w:hAnsi="Verdana" w:cs="Verdana"/>
      <w:sz w:val="20"/>
      <w:lang w:val="en-US" w:eastAsia="en-US"/>
    </w:rPr>
  </w:style>
  <w:style w:type="character" w:customStyle="1" w:styleId="rvts11">
    <w:name w:val="rvts11"/>
    <w:basedOn w:val="a0"/>
    <w:rsid w:val="00D90D2F"/>
  </w:style>
  <w:style w:type="paragraph" w:customStyle="1" w:styleId="rvps14">
    <w:name w:val="rvps14"/>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12">
    <w:name w:val="rvps12"/>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7">
    <w:name w:val="rvps7"/>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3">
    <w:name w:val="rvps3"/>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character" w:customStyle="1" w:styleId="rvts9">
    <w:name w:val="rvts9"/>
    <w:basedOn w:val="a0"/>
    <w:rsid w:val="00D90D2F"/>
  </w:style>
  <w:style w:type="character" w:customStyle="1" w:styleId="Calibri">
    <w:name w:val="Основной текст + Calibri"/>
    <w:aliases w:val="13,5 pt1"/>
    <w:rsid w:val="00D90D2F"/>
    <w:rPr>
      <w:rFonts w:ascii="Calibri" w:hAnsi="Calibri" w:cs="Calibri"/>
      <w:spacing w:val="1"/>
      <w:sz w:val="25"/>
      <w:szCs w:val="25"/>
    </w:rPr>
  </w:style>
  <w:style w:type="character" w:customStyle="1" w:styleId="itemdatecreated">
    <w:name w:val="itemdatecreated"/>
    <w:basedOn w:val="a0"/>
    <w:rsid w:val="00D90D2F"/>
  </w:style>
  <w:style w:type="character" w:customStyle="1" w:styleId="d">
    <w:name w:val="d"/>
    <w:basedOn w:val="a0"/>
    <w:rsid w:val="00D90D2F"/>
  </w:style>
  <w:style w:type="character" w:customStyle="1" w:styleId="m">
    <w:name w:val="m"/>
    <w:basedOn w:val="a0"/>
    <w:rsid w:val="00D90D2F"/>
  </w:style>
  <w:style w:type="character" w:customStyle="1" w:styleId="y">
    <w:name w:val="y"/>
    <w:basedOn w:val="a0"/>
    <w:rsid w:val="00D90D2F"/>
  </w:style>
  <w:style w:type="paragraph" w:customStyle="1" w:styleId="55">
    <w:name w:val="Без интервала5"/>
    <w:rsid w:val="00D90D2F"/>
    <w:pPr>
      <w:spacing w:after="0" w:line="240" w:lineRule="auto"/>
    </w:pPr>
    <w:rPr>
      <w:rFonts w:ascii="Calibri" w:eastAsia="Times New Roman" w:hAnsi="Calibri" w:cs="Times New Roman"/>
      <w:lang w:val="ru-RU" w:eastAsia="ru-RU"/>
    </w:rPr>
  </w:style>
  <w:style w:type="paragraph" w:customStyle="1" w:styleId="1f1">
    <w:name w:val="Основной текст1"/>
    <w:basedOn w:val="a"/>
    <w:link w:val="affe"/>
    <w:rsid w:val="00D90D2F"/>
    <w:pPr>
      <w:widowControl w:val="0"/>
      <w:shd w:val="clear" w:color="auto" w:fill="FFFFFF"/>
      <w:overflowPunct/>
      <w:autoSpaceDE/>
      <w:autoSpaceDN/>
      <w:adjustRightInd/>
      <w:spacing w:line="288" w:lineRule="exact"/>
    </w:pPr>
    <w:rPr>
      <w:rFonts w:ascii="Times New Roman" w:eastAsiaTheme="minorHAnsi" w:hAnsi="Times New Roman"/>
      <w:sz w:val="30"/>
      <w:szCs w:val="30"/>
      <w:lang w:val="uk-UA" w:eastAsia="en-US"/>
    </w:rPr>
  </w:style>
  <w:style w:type="character" w:customStyle="1" w:styleId="62">
    <w:name w:val="Основной текст (6)_"/>
    <w:basedOn w:val="a0"/>
    <w:link w:val="63"/>
    <w:locked/>
    <w:rsid w:val="00D90D2F"/>
    <w:rPr>
      <w:rFonts w:ascii="Times New Roman" w:eastAsia="Times New Roman" w:hAnsi="Times New Roman"/>
      <w:b/>
      <w:bCs/>
      <w:shd w:val="clear" w:color="auto" w:fill="FFFFFF"/>
    </w:rPr>
  </w:style>
  <w:style w:type="paragraph" w:customStyle="1" w:styleId="63">
    <w:name w:val="Основной текст (6)"/>
    <w:basedOn w:val="a"/>
    <w:link w:val="62"/>
    <w:rsid w:val="00D90D2F"/>
    <w:pPr>
      <w:widowControl w:val="0"/>
      <w:shd w:val="clear" w:color="auto" w:fill="FFFFFF"/>
      <w:overflowPunct/>
      <w:autoSpaceDE/>
      <w:autoSpaceDN/>
      <w:adjustRightInd/>
      <w:spacing w:before="540" w:after="300" w:line="0" w:lineRule="atLeast"/>
      <w:ind w:hanging="380"/>
      <w:jc w:val="center"/>
    </w:pPr>
    <w:rPr>
      <w:rFonts w:ascii="Times New Roman" w:hAnsi="Times New Roman" w:cstheme="minorBidi"/>
      <w:b/>
      <w:bCs/>
      <w:sz w:val="22"/>
      <w:szCs w:val="22"/>
      <w:lang w:val="uk-UA" w:eastAsia="en-US"/>
    </w:rPr>
  </w:style>
  <w:style w:type="character" w:customStyle="1" w:styleId="NoSpacingChar">
    <w:name w:val="No Spacing Char"/>
    <w:link w:val="1f"/>
    <w:locked/>
    <w:rsid w:val="0010232C"/>
    <w:rPr>
      <w:rFonts w:ascii="Times New Roman" w:eastAsia="Times New Roman" w:hAnsi="Times New Roman" w:cs="Times New Roman"/>
      <w:sz w:val="24"/>
      <w:szCs w:val="24"/>
      <w:lang w:val="ru-RU" w:eastAsia="ru-RU"/>
    </w:rPr>
  </w:style>
  <w:style w:type="character" w:styleId="afff1">
    <w:name w:val="Subtle Emphasis"/>
    <w:basedOn w:val="a0"/>
    <w:uiPriority w:val="19"/>
    <w:qFormat/>
    <w:rsid w:val="00200E5D"/>
    <w:rPr>
      <w:i/>
      <w:iCs/>
      <w:color w:val="808080" w:themeColor="text1" w:themeTint="7F"/>
    </w:rPr>
  </w:style>
  <w:style w:type="paragraph" w:customStyle="1" w:styleId="afff2">
    <w:name w:val="Нормальний текст"/>
    <w:basedOn w:val="a"/>
    <w:rsid w:val="00200E5D"/>
    <w:pPr>
      <w:overflowPunct/>
      <w:autoSpaceDE/>
      <w:autoSpaceDN/>
      <w:adjustRightInd/>
      <w:spacing w:before="120"/>
      <w:ind w:firstLine="567"/>
    </w:pPr>
    <w:rPr>
      <w:sz w:val="26"/>
      <w:lang w:val="uk-UA"/>
    </w:rPr>
  </w:style>
  <w:style w:type="paragraph" w:customStyle="1" w:styleId="afff3">
    <w:name w:val="Цитаты"/>
    <w:basedOn w:val="a"/>
    <w:rsid w:val="00200E5D"/>
    <w:pPr>
      <w:overflowPunct/>
      <w:autoSpaceDE/>
      <w:autoSpaceDN/>
      <w:adjustRightInd/>
      <w:spacing w:before="100" w:after="100"/>
      <w:ind w:left="360" w:right="360"/>
    </w:pPr>
    <w:rPr>
      <w:rFonts w:ascii="Times New Roman" w:hAnsi="Times New Roman"/>
      <w:snapToGrid w:val="0"/>
      <w:sz w:val="24"/>
      <w:lang w:val="ru-RU"/>
    </w:rPr>
  </w:style>
  <w:style w:type="character" w:customStyle="1" w:styleId="cardinfo-name">
    <w:name w:val="card__info-name"/>
    <w:basedOn w:val="a0"/>
    <w:rsid w:val="00EB26B2"/>
  </w:style>
  <w:style w:type="paragraph" w:customStyle="1" w:styleId="CharCharCharChar">
    <w:name w:val="Char Знак Знак Char Знак Знак Char Знак Знак Char Знак Знак Знак Знак Знак Знак"/>
    <w:basedOn w:val="a"/>
    <w:rsid w:val="00A05FC8"/>
    <w:pPr>
      <w:overflowPunct/>
      <w:autoSpaceDE/>
      <w:autoSpaceDN/>
      <w:adjustRightInd/>
    </w:pPr>
    <w:rPr>
      <w:rFonts w:ascii="Verdana" w:hAnsi="Verdana" w:cs="Verdana"/>
      <w:sz w:val="20"/>
      <w:lang w:val="en-US" w:eastAsia="en-US"/>
    </w:rPr>
  </w:style>
  <w:style w:type="paragraph" w:customStyle="1" w:styleId="CharCharCharChar0">
    <w:name w:val="Char Знак Знак Char Знак Знак Char Знак Знак Char Знак Знак Знак Знак Знак Знак Знак Знак Знак"/>
    <w:basedOn w:val="a"/>
    <w:rsid w:val="00A05FC8"/>
    <w:pPr>
      <w:overflowPunct/>
      <w:autoSpaceDE/>
      <w:autoSpaceDN/>
      <w:adjustRightInd/>
    </w:pPr>
    <w:rPr>
      <w:rFonts w:ascii="Verdana" w:hAnsi="Verdana" w:cs="Verdana"/>
      <w:sz w:val="20"/>
      <w:lang w:val="en-US" w:eastAsia="en-US"/>
    </w:rPr>
  </w:style>
  <w:style w:type="paragraph" w:customStyle="1" w:styleId="CharCharCharChar1">
    <w:name w:val="Char Знак Знак Char Знак Знак Char Знак Знак Char Знак Знак Знак Знак Знак"/>
    <w:basedOn w:val="a"/>
    <w:rsid w:val="00A05FC8"/>
    <w:pPr>
      <w:overflowPunct/>
      <w:autoSpaceDE/>
      <w:autoSpaceDN/>
      <w:adjustRightInd/>
    </w:pPr>
    <w:rPr>
      <w:rFonts w:ascii="Verdana" w:eastAsia="Calibri" w:hAnsi="Verdana" w:cs="Verdana"/>
      <w:sz w:val="20"/>
      <w:lang w:val="en-US" w:eastAsia="en-US"/>
    </w:rPr>
  </w:style>
  <w:style w:type="paragraph" w:customStyle="1" w:styleId="220">
    <w:name w:val="Основной текст 22"/>
    <w:basedOn w:val="a"/>
    <w:rsid w:val="00A05FC8"/>
    <w:pPr>
      <w:overflowPunct/>
      <w:autoSpaceDE/>
      <w:autoSpaceDN/>
      <w:adjustRightInd/>
      <w:ind w:firstLine="720"/>
      <w:jc w:val="both"/>
    </w:pPr>
    <w:rPr>
      <w:rFonts w:ascii="Times New Roman CYR" w:hAnsi="Times New Roman CYR"/>
      <w:lang w:val="uk-UA"/>
    </w:rPr>
  </w:style>
  <w:style w:type="paragraph" w:customStyle="1" w:styleId="afff4">
    <w:name w:val="Знак"/>
    <w:basedOn w:val="a"/>
    <w:uiPriority w:val="99"/>
    <w:rsid w:val="00A05FC8"/>
    <w:pPr>
      <w:overflowPunct/>
      <w:autoSpaceDE/>
      <w:autoSpaceDN/>
      <w:adjustRightInd/>
    </w:pPr>
    <w:rPr>
      <w:rFonts w:ascii="Verdana" w:hAnsi="Verdana" w:cs="Verdana"/>
      <w:sz w:val="20"/>
      <w:lang w:val="en-US" w:eastAsia="en-US"/>
    </w:rPr>
  </w:style>
  <w:style w:type="character" w:customStyle="1" w:styleId="a10">
    <w:name w:val="a1"/>
    <w:basedOn w:val="a0"/>
    <w:rsid w:val="00A05FC8"/>
    <w:rPr>
      <w:bdr w:val="none" w:sz="0" w:space="0" w:color="auto" w:frame="1"/>
    </w:rPr>
  </w:style>
  <w:style w:type="paragraph" w:customStyle="1" w:styleId="3a">
    <w:name w:val="Обычный3"/>
    <w:rsid w:val="00740D65"/>
    <w:pPr>
      <w:spacing w:after="0" w:line="240" w:lineRule="auto"/>
      <w:jc w:val="both"/>
    </w:pPr>
    <w:rPr>
      <w:rFonts w:ascii="Times" w:eastAsia="Times New Roman" w:hAnsi="Times" w:cs="Times New Roman"/>
      <w:snapToGrid w:val="0"/>
      <w:sz w:val="18"/>
      <w:szCs w:val="20"/>
      <w:lang w:val="ru-RU" w:eastAsia="ru-RU"/>
    </w:rPr>
  </w:style>
  <w:style w:type="paragraph" w:customStyle="1" w:styleId="Normal1">
    <w:name w:val="Normal1"/>
    <w:uiPriority w:val="99"/>
    <w:rsid w:val="00567980"/>
    <w:pPr>
      <w:spacing w:after="0" w:line="240" w:lineRule="auto"/>
      <w:jc w:val="both"/>
    </w:pPr>
    <w:rPr>
      <w:rFonts w:ascii="Times" w:eastAsia="Times New Roman" w:hAnsi="Times" w:cs="Times New Roman"/>
      <w:sz w:val="18"/>
      <w:szCs w:val="20"/>
      <w:lang w:val="ru-RU" w:eastAsia="ru-RU"/>
    </w:rPr>
  </w:style>
  <w:style w:type="paragraph" w:customStyle="1" w:styleId="-11">
    <w:name w:val="Цветной список - Акцент 11"/>
    <w:basedOn w:val="a"/>
    <w:link w:val="-1"/>
    <w:uiPriority w:val="34"/>
    <w:qFormat/>
    <w:rsid w:val="000723C9"/>
    <w:pPr>
      <w:overflowPunct/>
      <w:autoSpaceDE/>
      <w:autoSpaceDN/>
      <w:adjustRightInd/>
      <w:ind w:left="720"/>
      <w:contextualSpacing/>
    </w:pPr>
    <w:rPr>
      <w:rFonts w:ascii="Times New Roman" w:hAnsi="Times New Roman"/>
      <w:sz w:val="24"/>
      <w:lang w:val="ru-RU"/>
    </w:rPr>
  </w:style>
  <w:style w:type="character" w:customStyle="1" w:styleId="-1">
    <w:name w:val="Цветной список - Акцент 1 Знак"/>
    <w:link w:val="-11"/>
    <w:uiPriority w:val="34"/>
    <w:locked/>
    <w:rsid w:val="000723C9"/>
    <w:rPr>
      <w:rFonts w:ascii="Times New Roman" w:eastAsia="Times New Roman" w:hAnsi="Times New Roman" w:cs="Times New Roman"/>
      <w:sz w:val="24"/>
      <w:szCs w:val="20"/>
      <w:lang w:val="ru-RU" w:eastAsia="ru-RU"/>
    </w:rPr>
  </w:style>
  <w:style w:type="numbering" w:customStyle="1" w:styleId="1f4">
    <w:name w:val="Нет списка1"/>
    <w:next w:val="a2"/>
    <w:uiPriority w:val="99"/>
    <w:semiHidden/>
    <w:unhideWhenUsed/>
    <w:rsid w:val="000723C9"/>
  </w:style>
  <w:style w:type="numbering" w:customStyle="1" w:styleId="111">
    <w:name w:val="Нет списка11"/>
    <w:next w:val="a2"/>
    <w:uiPriority w:val="99"/>
    <w:semiHidden/>
    <w:unhideWhenUsed/>
    <w:rsid w:val="000723C9"/>
  </w:style>
  <w:style w:type="table" w:customStyle="1" w:styleId="1f5">
    <w:name w:val="Сетка таблицы1"/>
    <w:basedOn w:val="a1"/>
    <w:next w:val="a9"/>
    <w:rsid w:val="000723C9"/>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2439,baiaagaaboqcaaadvqcaaaxlbwaaaaaaaaaaaaaaaaaaaaaaaaaaaaaaaaaaaaaaaaaaaaaaaaaaaaaaaaaaaaaaaaaaaaaaaaaaaaaaaaaaaaaaaaaaaaaaaaaaaaaaaaaaaaaaaaaaaaaaaaaaaaaaaaaaaaaaaaaaaaaaaaaaaaaaaaaaaaaaaaaaaaaaaaaaaaaaaaaaaaaaaaaaaaaaaaaaaaaaaaaaaaaa"/>
    <w:basedOn w:val="a0"/>
    <w:rsid w:val="00236E67"/>
  </w:style>
  <w:style w:type="numbering" w:customStyle="1" w:styleId="2f1">
    <w:name w:val="Нет списка2"/>
    <w:next w:val="a2"/>
    <w:uiPriority w:val="99"/>
    <w:semiHidden/>
    <w:unhideWhenUsed/>
    <w:rsid w:val="002C1AB5"/>
  </w:style>
  <w:style w:type="table" w:customStyle="1" w:styleId="2f2">
    <w:name w:val="Сетка таблицы2"/>
    <w:basedOn w:val="a1"/>
    <w:next w:val="a9"/>
    <w:uiPriority w:val="59"/>
    <w:rsid w:val="002C1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2C1AB5"/>
  </w:style>
  <w:style w:type="numbering" w:customStyle="1" w:styleId="1110">
    <w:name w:val="Нет списка111"/>
    <w:next w:val="a2"/>
    <w:uiPriority w:val="99"/>
    <w:semiHidden/>
    <w:unhideWhenUsed/>
    <w:rsid w:val="002C1AB5"/>
  </w:style>
  <w:style w:type="character" w:customStyle="1" w:styleId="1f6">
    <w:name w:val="Основной текст с отступом Знак1"/>
    <w:aliases w:val="Подпись к рис. Знак2,Подпись к рис. Знак Знак1,Ïîäïèñü ê ðèñ. Знак2,Ïîäïèñü ê ðèñ. Знак Знак1"/>
    <w:basedOn w:val="a0"/>
    <w:uiPriority w:val="99"/>
    <w:semiHidden/>
    <w:rsid w:val="002C1AB5"/>
    <w:rPr>
      <w:rFonts w:ascii="Antiqua" w:eastAsia="Times New Roman" w:hAnsi="Antiqua" w:cs="Times New Roman"/>
      <w:sz w:val="28"/>
      <w:szCs w:val="20"/>
      <w:lang w:val="hr-HR" w:eastAsia="ru-RU"/>
    </w:rPr>
  </w:style>
  <w:style w:type="character" w:customStyle="1" w:styleId="1f7">
    <w:name w:val="Обычный (веб) Знак1"/>
    <w:aliases w:val="Обычный (Web) Знак1"/>
    <w:basedOn w:val="a0"/>
    <w:uiPriority w:val="34"/>
    <w:locked/>
    <w:rsid w:val="002C1AB5"/>
    <w:rPr>
      <w:rFonts w:ascii="Times New Roman" w:eastAsia="Times New Roman" w:hAnsi="Times New Roman" w:cs="Times New Roman"/>
      <w:sz w:val="24"/>
      <w:szCs w:val="24"/>
      <w:lang w:eastAsia="ru-RU"/>
    </w:rPr>
  </w:style>
  <w:style w:type="character" w:customStyle="1" w:styleId="71">
    <w:name w:val="Заголовок 7 Знак1"/>
    <w:basedOn w:val="a0"/>
    <w:uiPriority w:val="99"/>
    <w:semiHidden/>
    <w:rsid w:val="002C1AB5"/>
    <w:rPr>
      <w:rFonts w:asciiTheme="majorHAnsi" w:eastAsiaTheme="majorEastAsia" w:hAnsiTheme="majorHAnsi" w:cstheme="majorBidi"/>
      <w:i/>
      <w:iCs/>
      <w:color w:val="404040" w:themeColor="text1" w:themeTint="BF"/>
      <w:sz w:val="28"/>
      <w:lang w:val="hr-HR" w:eastAsia="ru-RU"/>
    </w:rPr>
  </w:style>
  <w:style w:type="character" w:customStyle="1" w:styleId="81">
    <w:name w:val="Заголовок 8 Знак1"/>
    <w:basedOn w:val="a0"/>
    <w:semiHidden/>
    <w:rsid w:val="002C1AB5"/>
    <w:rPr>
      <w:rFonts w:asciiTheme="majorHAnsi" w:eastAsiaTheme="majorEastAsia" w:hAnsiTheme="majorHAnsi" w:cstheme="majorBidi"/>
      <w:color w:val="404040" w:themeColor="text1" w:themeTint="BF"/>
      <w:lang w:val="hr-HR" w:eastAsia="ru-RU"/>
    </w:rPr>
  </w:style>
  <w:style w:type="character" w:customStyle="1" w:styleId="91">
    <w:name w:val="Заголовок 9 Знак1"/>
    <w:basedOn w:val="a0"/>
    <w:semiHidden/>
    <w:rsid w:val="002C1AB5"/>
    <w:rPr>
      <w:rFonts w:asciiTheme="majorHAnsi" w:eastAsiaTheme="majorEastAsia" w:hAnsiTheme="majorHAnsi" w:cstheme="majorBidi"/>
      <w:i/>
      <w:iCs/>
      <w:color w:val="404040" w:themeColor="text1" w:themeTint="BF"/>
      <w:lang w:val="hr-HR" w:eastAsia="ru-RU"/>
    </w:rPr>
  </w:style>
  <w:style w:type="character" w:customStyle="1" w:styleId="1f8">
    <w:name w:val="Текст выноски Знак1"/>
    <w:basedOn w:val="a0"/>
    <w:uiPriority w:val="99"/>
    <w:semiHidden/>
    <w:rsid w:val="002C1AB5"/>
    <w:rPr>
      <w:rFonts w:ascii="Tahoma" w:eastAsia="Times New Roman" w:hAnsi="Tahoma" w:cs="Tahoma"/>
      <w:sz w:val="16"/>
      <w:szCs w:val="16"/>
      <w:lang w:val="hr-HR" w:eastAsia="ru-RU"/>
    </w:rPr>
  </w:style>
  <w:style w:type="character" w:customStyle="1" w:styleId="214">
    <w:name w:val="Основной текст с отступом 2 Знак1"/>
    <w:basedOn w:val="a0"/>
    <w:semiHidden/>
    <w:rsid w:val="002C1AB5"/>
    <w:rPr>
      <w:rFonts w:ascii="Antiqua" w:eastAsia="Times New Roman" w:hAnsi="Antiqua" w:cs="Times New Roman"/>
      <w:sz w:val="28"/>
      <w:szCs w:val="20"/>
      <w:lang w:val="hr-HR" w:eastAsia="ru-RU"/>
    </w:rPr>
  </w:style>
  <w:style w:type="character" w:customStyle="1" w:styleId="1f9">
    <w:name w:val="Подзаголовок Знак1"/>
    <w:basedOn w:val="a0"/>
    <w:rsid w:val="002C1AB5"/>
    <w:rPr>
      <w:rFonts w:asciiTheme="majorHAnsi" w:eastAsiaTheme="majorEastAsia" w:hAnsiTheme="majorHAnsi" w:cstheme="majorBidi"/>
      <w:i/>
      <w:iCs/>
      <w:color w:val="4F81BD" w:themeColor="accent1"/>
      <w:spacing w:val="15"/>
      <w:sz w:val="24"/>
      <w:szCs w:val="24"/>
      <w:lang w:val="hr-HR" w:eastAsia="ru-RU"/>
    </w:rPr>
  </w:style>
  <w:style w:type="character" w:customStyle="1" w:styleId="215">
    <w:name w:val="Основной текст 2 Знак1"/>
    <w:basedOn w:val="a0"/>
    <w:semiHidden/>
    <w:rsid w:val="002C1AB5"/>
    <w:rPr>
      <w:rFonts w:ascii="Antiqua" w:eastAsia="Times New Roman" w:hAnsi="Antiqua" w:cs="Times New Roman"/>
      <w:sz w:val="28"/>
      <w:szCs w:val="20"/>
      <w:lang w:val="hr-HR" w:eastAsia="ru-RU"/>
    </w:rPr>
  </w:style>
  <w:style w:type="character" w:customStyle="1" w:styleId="311">
    <w:name w:val="Основной текст 3 Знак1"/>
    <w:basedOn w:val="a0"/>
    <w:semiHidden/>
    <w:rsid w:val="002C1AB5"/>
    <w:rPr>
      <w:rFonts w:ascii="Antiqua" w:eastAsia="Times New Roman" w:hAnsi="Antiqua" w:cs="Times New Roman"/>
      <w:sz w:val="16"/>
      <w:szCs w:val="16"/>
      <w:lang w:val="hr-HR" w:eastAsia="ru-RU"/>
    </w:rPr>
  </w:style>
  <w:style w:type="character" w:customStyle="1" w:styleId="312">
    <w:name w:val="Основной текст с отступом 3 Знак1"/>
    <w:basedOn w:val="a0"/>
    <w:semiHidden/>
    <w:rsid w:val="002C1AB5"/>
    <w:rPr>
      <w:rFonts w:ascii="Antiqua" w:eastAsia="Times New Roman" w:hAnsi="Antiqua" w:cs="Times New Roman"/>
      <w:sz w:val="16"/>
      <w:szCs w:val="16"/>
      <w:lang w:val="hr-HR" w:eastAsia="ru-RU"/>
    </w:rPr>
  </w:style>
  <w:style w:type="character" w:customStyle="1" w:styleId="216">
    <w:name w:val="Красная строка 2 Знак1"/>
    <w:basedOn w:val="1f6"/>
    <w:uiPriority w:val="99"/>
    <w:semiHidden/>
    <w:rsid w:val="002C1AB5"/>
    <w:rPr>
      <w:rFonts w:ascii="Antiqua" w:eastAsia="Times New Roman" w:hAnsi="Antiqua" w:cs="Times New Roman"/>
      <w:sz w:val="28"/>
      <w:szCs w:val="20"/>
      <w:lang w:val="hr-HR" w:eastAsia="ru-RU"/>
    </w:rPr>
  </w:style>
  <w:style w:type="character" w:customStyle="1" w:styleId="1fa">
    <w:name w:val="Текст сноски Знак1"/>
    <w:basedOn w:val="a0"/>
    <w:semiHidden/>
    <w:rsid w:val="002C1AB5"/>
    <w:rPr>
      <w:rFonts w:ascii="Antiqua" w:eastAsia="Times New Roman" w:hAnsi="Antiqua" w:cs="Times New Roman"/>
      <w:sz w:val="20"/>
      <w:szCs w:val="20"/>
      <w:lang w:val="hr-HR" w:eastAsia="ru-RU"/>
    </w:rPr>
  </w:style>
  <w:style w:type="character" w:customStyle="1" w:styleId="1fb">
    <w:name w:val="Текст Знак1"/>
    <w:basedOn w:val="a0"/>
    <w:semiHidden/>
    <w:rsid w:val="002C1AB5"/>
    <w:rPr>
      <w:rFonts w:ascii="Consolas" w:eastAsia="Times New Roman" w:hAnsi="Consolas" w:cs="Times New Roman"/>
      <w:sz w:val="21"/>
      <w:szCs w:val="21"/>
      <w:lang w:val="hr-HR" w:eastAsia="ru-RU"/>
    </w:rPr>
  </w:style>
  <w:style w:type="character" w:customStyle="1" w:styleId="1fc">
    <w:name w:val="Схема документа Знак1"/>
    <w:basedOn w:val="a0"/>
    <w:uiPriority w:val="99"/>
    <w:semiHidden/>
    <w:rsid w:val="002C1AB5"/>
    <w:rPr>
      <w:rFonts w:ascii="Tahoma" w:eastAsia="Times New Roman" w:hAnsi="Tahoma" w:cs="Tahoma"/>
      <w:sz w:val="16"/>
      <w:szCs w:val="16"/>
      <w:lang w:val="hr-HR" w:eastAsia="ru-RU"/>
    </w:rPr>
  </w:style>
  <w:style w:type="numbering" w:customStyle="1" w:styleId="217">
    <w:name w:val="Нет списка21"/>
    <w:next w:val="a2"/>
    <w:uiPriority w:val="99"/>
    <w:semiHidden/>
    <w:unhideWhenUsed/>
    <w:rsid w:val="002C1AB5"/>
  </w:style>
  <w:style w:type="table" w:customStyle="1" w:styleId="218">
    <w:name w:val="Сетка таблицы21"/>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2"/>
    <w:uiPriority w:val="99"/>
    <w:semiHidden/>
    <w:unhideWhenUsed/>
    <w:rsid w:val="002C1AB5"/>
  </w:style>
  <w:style w:type="numbering" w:customStyle="1" w:styleId="1111">
    <w:name w:val="Нет списка1111"/>
    <w:next w:val="a2"/>
    <w:uiPriority w:val="99"/>
    <w:semiHidden/>
    <w:unhideWhenUsed/>
    <w:rsid w:val="002C1AB5"/>
  </w:style>
  <w:style w:type="numbering" w:customStyle="1" w:styleId="3b">
    <w:name w:val="Нет списка3"/>
    <w:next w:val="a2"/>
    <w:uiPriority w:val="99"/>
    <w:semiHidden/>
    <w:unhideWhenUsed/>
    <w:rsid w:val="002C1AB5"/>
  </w:style>
  <w:style w:type="table" w:customStyle="1" w:styleId="3c">
    <w:name w:val="Сетка таблицы3"/>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2C1AB5"/>
  </w:style>
  <w:style w:type="numbering" w:customStyle="1" w:styleId="112">
    <w:name w:val="Нет списка112"/>
    <w:next w:val="a2"/>
    <w:uiPriority w:val="99"/>
    <w:semiHidden/>
    <w:unhideWhenUsed/>
    <w:rsid w:val="002C1AB5"/>
  </w:style>
  <w:style w:type="numbering" w:customStyle="1" w:styleId="46">
    <w:name w:val="Нет списка4"/>
    <w:next w:val="a2"/>
    <w:uiPriority w:val="99"/>
    <w:semiHidden/>
    <w:unhideWhenUsed/>
    <w:rsid w:val="002C1AB5"/>
  </w:style>
  <w:style w:type="table" w:customStyle="1" w:styleId="47">
    <w:name w:val="Сетка таблицы4"/>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2"/>
    <w:uiPriority w:val="99"/>
    <w:semiHidden/>
    <w:unhideWhenUsed/>
    <w:rsid w:val="002C1AB5"/>
  </w:style>
  <w:style w:type="numbering" w:customStyle="1" w:styleId="113">
    <w:name w:val="Нет списка113"/>
    <w:next w:val="a2"/>
    <w:uiPriority w:val="99"/>
    <w:semiHidden/>
    <w:unhideWhenUsed/>
    <w:rsid w:val="002C1AB5"/>
  </w:style>
  <w:style w:type="numbering" w:customStyle="1" w:styleId="56">
    <w:name w:val="Нет списка5"/>
    <w:next w:val="a2"/>
    <w:uiPriority w:val="99"/>
    <w:semiHidden/>
    <w:unhideWhenUsed/>
    <w:rsid w:val="002C1AB5"/>
  </w:style>
  <w:style w:type="table" w:customStyle="1" w:styleId="57">
    <w:name w:val="Сетка таблицы5"/>
    <w:basedOn w:val="a1"/>
    <w:next w:val="a9"/>
    <w:uiPriority w:val="59"/>
    <w:rsid w:val="002C1A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2"/>
    <w:uiPriority w:val="99"/>
    <w:semiHidden/>
    <w:unhideWhenUsed/>
    <w:rsid w:val="002C1AB5"/>
  </w:style>
  <w:style w:type="table" w:customStyle="1" w:styleId="65">
    <w:name w:val="Сетка таблицы6"/>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2"/>
    <w:uiPriority w:val="99"/>
    <w:semiHidden/>
    <w:unhideWhenUsed/>
    <w:rsid w:val="002C1AB5"/>
  </w:style>
  <w:style w:type="numbering" w:customStyle="1" w:styleId="114">
    <w:name w:val="Нет списка114"/>
    <w:next w:val="a2"/>
    <w:uiPriority w:val="99"/>
    <w:semiHidden/>
    <w:unhideWhenUsed/>
    <w:rsid w:val="002C1AB5"/>
  </w:style>
  <w:style w:type="table" w:customStyle="1" w:styleId="72">
    <w:name w:val="Сетка таблицы7"/>
    <w:basedOn w:val="a1"/>
    <w:next w:val="a9"/>
    <w:uiPriority w:val="59"/>
    <w:rsid w:val="00DD3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204652">
      <w:bodyDiv w:val="1"/>
      <w:marLeft w:val="0"/>
      <w:marRight w:val="0"/>
      <w:marTop w:val="0"/>
      <w:marBottom w:val="0"/>
      <w:divBdr>
        <w:top w:val="none" w:sz="0" w:space="0" w:color="auto"/>
        <w:left w:val="none" w:sz="0" w:space="0" w:color="auto"/>
        <w:bottom w:val="none" w:sz="0" w:space="0" w:color="auto"/>
        <w:right w:val="none" w:sz="0" w:space="0" w:color="auto"/>
      </w:divBdr>
    </w:div>
    <w:div w:id="1151599345">
      <w:bodyDiv w:val="1"/>
      <w:marLeft w:val="0"/>
      <w:marRight w:val="0"/>
      <w:marTop w:val="0"/>
      <w:marBottom w:val="0"/>
      <w:divBdr>
        <w:top w:val="none" w:sz="0" w:space="0" w:color="auto"/>
        <w:left w:val="none" w:sz="0" w:space="0" w:color="auto"/>
        <w:bottom w:val="none" w:sz="0" w:space="0" w:color="auto"/>
        <w:right w:val="none" w:sz="0" w:space="0" w:color="auto"/>
      </w:divBdr>
    </w:div>
    <w:div w:id="1318529710">
      <w:bodyDiv w:val="1"/>
      <w:marLeft w:val="0"/>
      <w:marRight w:val="0"/>
      <w:marTop w:val="0"/>
      <w:marBottom w:val="0"/>
      <w:divBdr>
        <w:top w:val="none" w:sz="0" w:space="0" w:color="auto"/>
        <w:left w:val="none" w:sz="0" w:space="0" w:color="auto"/>
        <w:bottom w:val="none" w:sz="0" w:space="0" w:color="auto"/>
        <w:right w:val="none" w:sz="0" w:space="0" w:color="auto"/>
      </w:divBdr>
    </w:div>
    <w:div w:id="1461150205">
      <w:bodyDiv w:val="1"/>
      <w:marLeft w:val="0"/>
      <w:marRight w:val="0"/>
      <w:marTop w:val="0"/>
      <w:marBottom w:val="0"/>
      <w:divBdr>
        <w:top w:val="none" w:sz="0" w:space="0" w:color="auto"/>
        <w:left w:val="none" w:sz="0" w:space="0" w:color="auto"/>
        <w:bottom w:val="none" w:sz="0" w:space="0" w:color="auto"/>
        <w:right w:val="none" w:sz="0" w:space="0" w:color="auto"/>
      </w:divBdr>
    </w:div>
    <w:div w:id="197867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7D5B1-9944-4A36-BC7E-9A6BBDE8C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18</Pages>
  <Words>22185</Words>
  <Characters>12647</Characters>
  <Application>Microsoft Office Word</Application>
  <DocSecurity>0</DocSecurity>
  <Lines>105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Гордієнко</dc:creator>
  <cp:lastModifiedBy>user1</cp:lastModifiedBy>
  <cp:revision>137</cp:revision>
  <cp:lastPrinted>2025-09-11T08:25:00Z</cp:lastPrinted>
  <dcterms:created xsi:type="dcterms:W3CDTF">2023-05-31T06:07:00Z</dcterms:created>
  <dcterms:modified xsi:type="dcterms:W3CDTF">2025-09-15T07:09:00Z</dcterms:modified>
</cp:coreProperties>
</file>